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304"/>
        <w:tblW w:w="12150" w:type="dxa"/>
        <w:tblLook w:val="04A0" w:firstRow="1" w:lastRow="0" w:firstColumn="1" w:lastColumn="0" w:noHBand="0" w:noVBand="1"/>
      </w:tblPr>
      <w:tblGrid>
        <w:gridCol w:w="4050"/>
        <w:gridCol w:w="2721"/>
        <w:gridCol w:w="4050"/>
        <w:gridCol w:w="1329"/>
      </w:tblGrid>
      <w:tr w:rsidR="00C146DB" w:rsidRPr="00C146DB" w:rsidTr="00C146DB">
        <w:trPr>
          <w:trHeight w:val="1290"/>
        </w:trPr>
        <w:tc>
          <w:tcPr>
            <w:tcW w:w="4050" w:type="dxa"/>
            <w:shd w:val="clear" w:color="auto" w:fill="FFFFFF"/>
            <w:noWrap/>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c>
          <w:tcPr>
            <w:tcW w:w="2721" w:type="dxa"/>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c>
          <w:tcPr>
            <w:tcW w:w="5379" w:type="dxa"/>
            <w:gridSpan w:val="2"/>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ПРИЛОЖЕНИЕ 12</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к решению Совета муниципального</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образования Динской район</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"О бюджете </w:t>
            </w:r>
            <w:proofErr w:type="gramStart"/>
            <w:r w:rsidRPr="00C146DB">
              <w:rPr>
                <w:rFonts w:ascii="Times New Roman" w:eastAsia="Times New Roman" w:hAnsi="Times New Roman" w:cs="Times New Roman"/>
                <w:sz w:val="28"/>
                <w:szCs w:val="28"/>
                <w:lang w:eastAsia="ru-RU"/>
              </w:rPr>
              <w:t>муниципального</w:t>
            </w:r>
            <w:proofErr w:type="gramEnd"/>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образования Динской район</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на 2023 год и </w:t>
            </w:r>
            <w:proofErr w:type="gramStart"/>
            <w:r w:rsidRPr="00C146DB">
              <w:rPr>
                <w:rFonts w:ascii="Times New Roman" w:eastAsia="Times New Roman" w:hAnsi="Times New Roman" w:cs="Times New Roman"/>
                <w:sz w:val="28"/>
                <w:szCs w:val="28"/>
                <w:lang w:eastAsia="ru-RU"/>
              </w:rPr>
              <w:t>на</w:t>
            </w:r>
            <w:proofErr w:type="gramEnd"/>
            <w:r w:rsidRPr="00C146DB">
              <w:rPr>
                <w:rFonts w:ascii="Times New Roman" w:eastAsia="Times New Roman" w:hAnsi="Times New Roman" w:cs="Times New Roman"/>
                <w:sz w:val="28"/>
                <w:szCs w:val="28"/>
                <w:lang w:eastAsia="ru-RU"/>
              </w:rPr>
              <w:t xml:space="preserve"> плановый </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период 2024 и 2025 годов"</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p>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r>
      <w:tr w:rsidR="00C146DB" w:rsidRPr="00C146DB" w:rsidTr="00C146DB">
        <w:trPr>
          <w:gridAfter w:val="1"/>
          <w:wAfter w:w="1329" w:type="dxa"/>
          <w:trHeight w:val="1290"/>
        </w:trPr>
        <w:tc>
          <w:tcPr>
            <w:tcW w:w="10821" w:type="dxa"/>
            <w:gridSpan w:val="3"/>
            <w:shd w:val="clear" w:color="auto" w:fill="FFFFFF"/>
            <w:vAlign w:val="center"/>
            <w:hideMark/>
          </w:tcPr>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r w:rsidRPr="00C146DB">
              <w:rPr>
                <w:rFonts w:ascii="Times New Roman" w:eastAsia="Times New Roman" w:hAnsi="Times New Roman" w:cs="Times New Roman"/>
                <w:b/>
                <w:sz w:val="28"/>
                <w:szCs w:val="28"/>
                <w:lang w:eastAsia="ru-RU"/>
              </w:rPr>
              <w:t xml:space="preserve">Распределение бюджетных ассигнований по целевым статьям </w:t>
            </w:r>
          </w:p>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proofErr w:type="gramStart"/>
            <w:r w:rsidRPr="00C146DB">
              <w:rPr>
                <w:rFonts w:ascii="Times New Roman" w:eastAsia="Times New Roman" w:hAnsi="Times New Roman" w:cs="Times New Roman"/>
                <w:b/>
                <w:sz w:val="28"/>
                <w:szCs w:val="28"/>
                <w:lang w:eastAsia="ru-RU"/>
              </w:rPr>
              <w:t xml:space="preserve">(муниципальным программам муниципального образования Динской район </w:t>
            </w:r>
            <w:proofErr w:type="gramEnd"/>
          </w:p>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r w:rsidRPr="00C146DB">
              <w:rPr>
                <w:rFonts w:ascii="Times New Roman" w:eastAsia="Times New Roman" w:hAnsi="Times New Roman" w:cs="Times New Roman"/>
                <w:b/>
                <w:sz w:val="28"/>
                <w:szCs w:val="28"/>
                <w:lang w:eastAsia="ru-RU"/>
              </w:rPr>
              <w:t xml:space="preserve">и непрограммным направлениям деятельности), группам </w:t>
            </w:r>
            <w:proofErr w:type="gramStart"/>
            <w:r w:rsidRPr="00C146DB">
              <w:rPr>
                <w:rFonts w:ascii="Times New Roman" w:eastAsia="Times New Roman" w:hAnsi="Times New Roman" w:cs="Times New Roman"/>
                <w:b/>
                <w:sz w:val="28"/>
                <w:szCs w:val="28"/>
                <w:lang w:eastAsia="ru-RU"/>
              </w:rPr>
              <w:t>видов расходов классификации расходов бюджетов</w:t>
            </w:r>
            <w:proofErr w:type="gramEnd"/>
            <w:r w:rsidRPr="00C146DB">
              <w:rPr>
                <w:rFonts w:ascii="Times New Roman" w:eastAsia="Times New Roman" w:hAnsi="Times New Roman" w:cs="Times New Roman"/>
                <w:b/>
                <w:sz w:val="28"/>
                <w:szCs w:val="28"/>
                <w:lang w:eastAsia="ru-RU"/>
              </w:rPr>
              <w:t xml:space="preserve"> на 2023 год</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w:t>
            </w:r>
          </w:p>
        </w:tc>
      </w:tr>
    </w:tbl>
    <w:p w:rsidR="00C146DB" w:rsidRPr="00C146DB" w:rsidRDefault="00C146DB" w:rsidP="00C146DB">
      <w:pPr>
        <w:rPr>
          <w:rFonts w:ascii="Calibri" w:eastAsia="Calibri" w:hAnsi="Calibri" w:cs="Times New Roman"/>
        </w:rPr>
      </w:pPr>
      <w:r w:rsidRPr="00C146DB">
        <w:rPr>
          <w:rFonts w:ascii="Times New Roman" w:eastAsia="Times New Roman" w:hAnsi="Times New Roman" w:cs="Times New Roman"/>
          <w:sz w:val="28"/>
          <w:szCs w:val="28"/>
          <w:lang w:eastAsia="ru-RU"/>
        </w:rPr>
        <w:t xml:space="preserve">                                                                                                              (тыс. рублей)</w:t>
      </w:r>
    </w:p>
    <w:tbl>
      <w:tblPr>
        <w:tblW w:w="11199" w:type="dxa"/>
        <w:tblInd w:w="-1168" w:type="dxa"/>
        <w:tblLook w:val="04A0" w:firstRow="1" w:lastRow="0" w:firstColumn="1" w:lastColumn="0" w:noHBand="0" w:noVBand="1"/>
      </w:tblPr>
      <w:tblGrid>
        <w:gridCol w:w="585"/>
        <w:gridCol w:w="6503"/>
        <w:gridCol w:w="1843"/>
        <w:gridCol w:w="621"/>
        <w:gridCol w:w="1647"/>
      </w:tblGrid>
      <w:tr w:rsidR="00C76F08" w:rsidRPr="00C76F08" w:rsidTr="00C76F08">
        <w:trPr>
          <w:trHeight w:val="1290"/>
        </w:trPr>
        <w:tc>
          <w:tcPr>
            <w:tcW w:w="585" w:type="dxa"/>
            <w:tcBorders>
              <w:top w:val="single" w:sz="4" w:space="0" w:color="auto"/>
              <w:left w:val="single" w:sz="4" w:space="0" w:color="auto"/>
              <w:bottom w:val="single" w:sz="4" w:space="0" w:color="auto"/>
              <w:right w:val="nil"/>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w:t>
            </w:r>
            <w:proofErr w:type="gramStart"/>
            <w:r w:rsidRPr="00C76F08">
              <w:rPr>
                <w:rFonts w:ascii="Times New Roman" w:eastAsia="Times New Roman" w:hAnsi="Times New Roman" w:cs="Times New Roman"/>
                <w:sz w:val="27"/>
                <w:szCs w:val="27"/>
                <w:lang w:eastAsia="ru-RU"/>
              </w:rPr>
              <w:t>п</w:t>
            </w:r>
            <w:proofErr w:type="gramEnd"/>
            <w:r w:rsidRPr="00C76F08">
              <w:rPr>
                <w:rFonts w:ascii="Times New Roman" w:eastAsia="Times New Roman" w:hAnsi="Times New Roman" w:cs="Times New Roman"/>
                <w:sz w:val="27"/>
                <w:szCs w:val="27"/>
                <w:lang w:eastAsia="ru-RU"/>
              </w:rPr>
              <w:t>/п</w:t>
            </w:r>
          </w:p>
        </w:tc>
        <w:tc>
          <w:tcPr>
            <w:tcW w:w="65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Наименование</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ЦСР</w:t>
            </w:r>
          </w:p>
        </w:tc>
        <w:tc>
          <w:tcPr>
            <w:tcW w:w="621" w:type="dxa"/>
            <w:tcBorders>
              <w:top w:val="single" w:sz="4" w:space="0" w:color="auto"/>
              <w:left w:val="nil"/>
              <w:bottom w:val="single" w:sz="4" w:space="0" w:color="auto"/>
              <w:right w:val="single" w:sz="4" w:space="0" w:color="auto"/>
            </w:tcBorders>
            <w:shd w:val="clear" w:color="000000" w:fill="FFFFFF"/>
            <w:noWrap/>
            <w:vAlign w:val="center"/>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ВР</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2023 год</w:t>
            </w:r>
          </w:p>
        </w:tc>
      </w:tr>
      <w:tr w:rsidR="00C76F08" w:rsidRPr="00C76F08" w:rsidTr="00C76F08">
        <w:trPr>
          <w:trHeight w:val="260"/>
        </w:trPr>
        <w:tc>
          <w:tcPr>
            <w:tcW w:w="5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w:t>
            </w:r>
          </w:p>
        </w:tc>
        <w:tc>
          <w:tcPr>
            <w:tcW w:w="6503" w:type="dxa"/>
            <w:tcBorders>
              <w:top w:val="single" w:sz="4" w:space="0" w:color="auto"/>
              <w:left w:val="nil"/>
              <w:bottom w:val="single" w:sz="4" w:space="0" w:color="auto"/>
              <w:right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2</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3</w:t>
            </w:r>
          </w:p>
        </w:tc>
        <w:tc>
          <w:tcPr>
            <w:tcW w:w="621" w:type="dxa"/>
            <w:tcBorders>
              <w:top w:val="single" w:sz="4" w:space="0" w:color="auto"/>
              <w:left w:val="nil"/>
              <w:bottom w:val="single" w:sz="4" w:space="0" w:color="auto"/>
              <w:right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4</w:t>
            </w:r>
          </w:p>
        </w:tc>
        <w:tc>
          <w:tcPr>
            <w:tcW w:w="1647" w:type="dxa"/>
            <w:tcBorders>
              <w:top w:val="single" w:sz="4" w:space="0" w:color="auto"/>
              <w:left w:val="nil"/>
              <w:bottom w:val="single" w:sz="4" w:space="0" w:color="auto"/>
              <w:right w:val="single" w:sz="4" w:space="0" w:color="auto"/>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5</w:t>
            </w:r>
          </w:p>
        </w:tc>
      </w:tr>
      <w:tr w:rsidR="00C76F08" w:rsidRPr="00C76F08" w:rsidTr="00C76F08">
        <w:trPr>
          <w:trHeight w:val="315"/>
        </w:trPr>
        <w:tc>
          <w:tcPr>
            <w:tcW w:w="585" w:type="dxa"/>
            <w:tcBorders>
              <w:top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single" w:sz="4" w:space="0" w:color="auto"/>
            </w:tcBorders>
            <w:shd w:val="clear" w:color="000000" w:fill="FFFFFF"/>
            <w:vAlign w:val="center"/>
            <w:hideMark/>
          </w:tcPr>
          <w:p w:rsidR="00C76F08" w:rsidRPr="00C76F08" w:rsidRDefault="00C76F08" w:rsidP="00C76F08">
            <w:pPr>
              <w:spacing w:after="0" w:line="240" w:lineRule="auto"/>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ВСЕГО</w:t>
            </w:r>
          </w:p>
        </w:tc>
        <w:tc>
          <w:tcPr>
            <w:tcW w:w="1843" w:type="dxa"/>
            <w:tcBorders>
              <w:top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21" w:type="dxa"/>
            <w:tcBorders>
              <w:top w:val="single" w:sz="4" w:space="0" w:color="auto"/>
            </w:tcBorders>
            <w:shd w:val="clear" w:color="000000" w:fill="FFFFFF"/>
            <w:vAlign w:val="center"/>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single" w:sz="4" w:space="0" w:color="auto"/>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6225332,9</w:t>
            </w:r>
          </w:p>
        </w:tc>
      </w:tr>
      <w:tr w:rsidR="00C76F08" w:rsidRPr="00C76F08" w:rsidTr="00C76F08">
        <w:trPr>
          <w:trHeight w:val="48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02 0 00 00000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3021707,7</w:t>
            </w:r>
          </w:p>
        </w:tc>
      </w:tr>
      <w:tr w:rsidR="00C76F08" w:rsidRPr="00C76F08" w:rsidTr="00C76F08">
        <w:trPr>
          <w:trHeight w:val="28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Развитие дошкольного образования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924244,8</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241411,5</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241411,5</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4749,6</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4749,6</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192,5</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192,5</w:t>
            </w:r>
          </w:p>
        </w:tc>
      </w:tr>
      <w:tr w:rsidR="00C76F08" w:rsidRPr="00C76F08" w:rsidTr="00C76F08">
        <w:trPr>
          <w:trHeight w:val="56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7441,4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7441,4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Компенсация расходов на оплату жилых помещений, отопления и освещения работникам,  муниципальных учреждений, проживающим и работающим в </w:t>
            </w:r>
            <w:r w:rsidRPr="00C76F08">
              <w:rPr>
                <w:rFonts w:ascii="Times New Roman" w:eastAsia="Times New Roman" w:hAnsi="Times New Roman" w:cs="Times New Roman"/>
                <w:sz w:val="27"/>
                <w:szCs w:val="27"/>
                <w:lang w:eastAsia="ru-RU"/>
              </w:rPr>
              <w:lastRenderedPageBreak/>
              <w:t>сельской местности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02 1 00 11390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433,4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433,4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02 1 00 60710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14518,5</w:t>
            </w:r>
          </w:p>
        </w:tc>
      </w:tr>
      <w:tr w:rsidR="00C76F08" w:rsidRPr="00C76F08" w:rsidTr="00C76F08">
        <w:trPr>
          <w:trHeight w:val="31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02 1 00 60710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14518,5</w:t>
            </w:r>
          </w:p>
        </w:tc>
      </w:tr>
      <w:tr w:rsidR="00C76F08" w:rsidRPr="00C76F08" w:rsidTr="00C76F08">
        <w:trPr>
          <w:trHeight w:val="66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8667,7</w:t>
            </w:r>
          </w:p>
        </w:tc>
      </w:tr>
      <w:tr w:rsidR="00C76F08" w:rsidRPr="00C76F08" w:rsidTr="00C76F08">
        <w:trPr>
          <w:trHeight w:val="3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8667,7</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C76F08">
              <w:rPr>
                <w:rFonts w:ascii="Times New Roman" w:eastAsia="Times New Roman" w:hAnsi="Times New Roman" w:cs="Times New Roman"/>
                <w:sz w:val="27"/>
                <w:szCs w:val="27"/>
                <w:lang w:eastAsia="ru-RU"/>
              </w:rPr>
              <w:t>в</w:t>
            </w:r>
            <w:proofErr w:type="gramEnd"/>
            <w:r w:rsidRPr="00C76F08">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02 1 00 60860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616373,8</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02 1 00 60860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616373,8</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r w:rsidRPr="00C76F08">
              <w:rPr>
                <w:rFonts w:ascii="Times New Roman" w:eastAsia="Times New Roman" w:hAnsi="Times New Roman" w:cs="Times New Roman"/>
                <w:sz w:val="27"/>
                <w:szCs w:val="27"/>
                <w:lang w:eastAsia="ru-RU"/>
              </w:rPr>
              <w:br w:type="page"/>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02 1 00 62460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8074,0</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02 1 00 62460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8074,0</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22382,4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02 1 00 62980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22382,4</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Развитие системы общего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1799486,8</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163653,1</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163653,1</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6978,4</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6978,4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Совершенствование системы организации школьного питания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02 2 00 09130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48497,8</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02 2 00 09130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48497,8</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подпрограммы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1261,0</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1261,0</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5365,5</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5365,5</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1308,6</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1308,6</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11981,2</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11981,2</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proofErr w:type="gramStart"/>
            <w:r w:rsidRPr="00C76F08">
              <w:rPr>
                <w:rFonts w:ascii="Times New Roman" w:eastAsia="Times New Roman" w:hAnsi="Times New Roman" w:cs="Times New Roman"/>
                <w:sz w:val="27"/>
                <w:szCs w:val="27"/>
                <w:lang w:eastAsia="ru-RU"/>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02 2 00 53032</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59475,4</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02 2 00 53032</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59475,4</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C76F08">
              <w:rPr>
                <w:rFonts w:ascii="Times New Roman" w:eastAsia="Times New Roman" w:hAnsi="Times New Roman" w:cs="Times New Roman"/>
                <w:sz w:val="27"/>
                <w:szCs w:val="27"/>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14440,0</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14440,0</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C76F08">
              <w:rPr>
                <w:rFonts w:ascii="Times New Roman" w:eastAsia="Times New Roman" w:hAnsi="Times New Roman" w:cs="Times New Roman"/>
                <w:sz w:val="27"/>
                <w:szCs w:val="27"/>
                <w:lang w:eastAsia="ru-RU"/>
              </w:rPr>
              <w:t>в</w:t>
            </w:r>
            <w:proofErr w:type="gramEnd"/>
            <w:r w:rsidRPr="00C76F08">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02 2 00 60860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1090670,9</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02 2 00 60860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1090670,9</w:t>
            </w:r>
          </w:p>
        </w:tc>
      </w:tr>
      <w:tr w:rsidR="00C76F08" w:rsidRPr="00C76F08" w:rsidTr="00C76F08">
        <w:trPr>
          <w:trHeight w:val="49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02 2  00 62370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1657,3</w:t>
            </w:r>
          </w:p>
        </w:tc>
      </w:tr>
      <w:tr w:rsidR="00C76F08" w:rsidRPr="00C76F08" w:rsidTr="00C76F08">
        <w:trPr>
          <w:trHeight w:val="37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02 2  00 62370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1657,3</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02 2  00 62460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10538,1</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02 2  00 62460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10538,1</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w:t>
            </w:r>
            <w:proofErr w:type="gramStart"/>
            <w:r w:rsidRPr="00C76F08">
              <w:rPr>
                <w:rFonts w:ascii="Times New Roman" w:eastAsia="Times New Roman" w:hAnsi="Times New Roman" w:cs="Times New Roman"/>
                <w:sz w:val="27"/>
                <w:szCs w:val="27"/>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5666,9</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5666,9</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61774,3</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61774,3</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w:t>
            </w:r>
            <w:r w:rsidRPr="00C76F08">
              <w:rPr>
                <w:rFonts w:ascii="Times New Roman" w:eastAsia="Times New Roman" w:hAnsi="Times New Roman" w:cs="Times New Roman"/>
                <w:sz w:val="27"/>
                <w:szCs w:val="27"/>
                <w:lang w:eastAsia="ru-RU"/>
              </w:rPr>
              <w:lastRenderedPageBreak/>
              <w:t>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02 2 00 63540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2372,6</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02 2 00 63540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2372,6</w:t>
            </w:r>
          </w:p>
        </w:tc>
      </w:tr>
      <w:tr w:rsidR="00C76F08" w:rsidRPr="00C76F08" w:rsidTr="00C76F08">
        <w:trPr>
          <w:trHeight w:val="6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proofErr w:type="gramStart"/>
            <w:r w:rsidRPr="00C76F08">
              <w:rPr>
                <w:rFonts w:ascii="Times New Roman" w:eastAsia="Times New Roman" w:hAnsi="Times New Roman" w:cs="Times New Roman"/>
                <w:sz w:val="27"/>
                <w:szCs w:val="27"/>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S3550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37586,9</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S3550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37586,9</w:t>
            </w:r>
          </w:p>
        </w:tc>
      </w:tr>
      <w:tr w:rsidR="00C76F08" w:rsidRPr="00C76F08" w:rsidTr="00C76F08">
        <w:trPr>
          <w:trHeight w:val="4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L3040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164874,6</w:t>
            </w:r>
          </w:p>
        </w:tc>
      </w:tr>
      <w:tr w:rsidR="00C76F08" w:rsidRPr="00C76F08" w:rsidTr="00C76F08">
        <w:trPr>
          <w:trHeight w:val="4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L3040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164874,6</w:t>
            </w:r>
          </w:p>
        </w:tc>
      </w:tr>
      <w:tr w:rsidR="00C76F08" w:rsidRPr="00C76F08" w:rsidTr="00C76F08">
        <w:trPr>
          <w:trHeight w:val="4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L7500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104267,2</w:t>
            </w:r>
          </w:p>
        </w:tc>
      </w:tr>
      <w:tr w:rsidR="00C76F08" w:rsidRPr="00C76F08" w:rsidTr="00C76F08">
        <w:trPr>
          <w:trHeight w:val="4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00 L7500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104267,2</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Федеральный проект "Патриотическое воспитание граждан Российской Федерации"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ЕВ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7117,0</w:t>
            </w:r>
          </w:p>
        </w:tc>
      </w:tr>
      <w:tr w:rsidR="00C76F08" w:rsidRPr="00C76F08" w:rsidTr="00C76F08">
        <w:trPr>
          <w:trHeight w:val="10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Проведение мероприятий по обеспечению деятельности советников директора по воспитанию и взаимодействию с детскими общественными </w:t>
            </w:r>
            <w:proofErr w:type="spellStart"/>
            <w:r w:rsidRPr="00C76F08">
              <w:rPr>
                <w:rFonts w:ascii="Times New Roman" w:eastAsia="Times New Roman" w:hAnsi="Times New Roman" w:cs="Times New Roman"/>
                <w:sz w:val="27"/>
                <w:szCs w:val="27"/>
                <w:lang w:eastAsia="ru-RU"/>
              </w:rPr>
              <w:t>обьединениями</w:t>
            </w:r>
            <w:proofErr w:type="spellEnd"/>
            <w:r w:rsidRPr="00C76F08">
              <w:rPr>
                <w:rFonts w:ascii="Times New Roman" w:eastAsia="Times New Roman" w:hAnsi="Times New Roman" w:cs="Times New Roman"/>
                <w:sz w:val="27"/>
                <w:szCs w:val="27"/>
                <w:lang w:eastAsia="ru-RU"/>
              </w:rPr>
              <w:t xml:space="preserve"> в общеобразовательных 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ЕВ51790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6238,0</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ЕВ51790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6238,0</w:t>
            </w:r>
          </w:p>
        </w:tc>
      </w:tr>
      <w:tr w:rsidR="00C76F08" w:rsidRPr="00C76F08" w:rsidTr="00C76F08">
        <w:trPr>
          <w:trHeight w:val="1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Обеспечение оснащения государственных </w:t>
            </w:r>
            <w:proofErr w:type="spellStart"/>
            <w:r w:rsidRPr="00C76F08">
              <w:rPr>
                <w:rFonts w:ascii="Times New Roman" w:eastAsia="Times New Roman" w:hAnsi="Times New Roman" w:cs="Times New Roman"/>
                <w:sz w:val="27"/>
                <w:szCs w:val="27"/>
                <w:lang w:eastAsia="ru-RU"/>
              </w:rPr>
              <w:t>ммуниципальных</w:t>
            </w:r>
            <w:proofErr w:type="spellEnd"/>
            <w:r w:rsidRPr="00C76F08">
              <w:rPr>
                <w:rFonts w:ascii="Times New Roman" w:eastAsia="Times New Roman" w:hAnsi="Times New Roman" w:cs="Times New Roman"/>
                <w:sz w:val="27"/>
                <w:szCs w:val="27"/>
                <w:lang w:eastAsia="ru-RU"/>
              </w:rPr>
              <w:t xml:space="preserve">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ЕВ57860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879,0</w:t>
            </w:r>
          </w:p>
        </w:tc>
      </w:tr>
      <w:tr w:rsidR="00C76F08" w:rsidRPr="00C76F08" w:rsidTr="00C76F08">
        <w:trPr>
          <w:trHeight w:val="5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2 ЕВ57860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879,0</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Развитие системы дополнительного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203929,1</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151382,9</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151382,9</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Приобретение муниципальными учреждениями движимого имущества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02 3 00 09010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3084,9</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02 3 00 09010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3084,9</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Содержание учреждения на период неоказания муниципальных услуг (невыполнения работ)</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02 3 00 09040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1837,7</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02 3 00 09040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1837,7</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проведения углубленного медицинского обследования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02 3 00 10220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641,4</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02 3 00 10220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641,4</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12672,8</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12672,8</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420,0</w:t>
            </w:r>
          </w:p>
        </w:tc>
      </w:tr>
      <w:tr w:rsidR="00C76F08" w:rsidRPr="00C76F08" w:rsidTr="00C76F08">
        <w:trPr>
          <w:trHeight w:val="4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420,0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2342,9</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2342,9</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8532,0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02 3 00 62980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8532,0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Обеспечение </w:t>
            </w:r>
            <w:proofErr w:type="gramStart"/>
            <w:r w:rsidRPr="00C76F08">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23014,5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Расходы на обеспечение </w:t>
            </w:r>
            <w:proofErr w:type="gramStart"/>
            <w:r w:rsidRPr="00C76F08">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02 3 01 02590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23014,5</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02 3 01 02590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22994,5</w:t>
            </w:r>
          </w:p>
        </w:tc>
      </w:tr>
      <w:tr w:rsidR="00C76F08" w:rsidRPr="00C76F08" w:rsidTr="00C76F08">
        <w:trPr>
          <w:trHeight w:val="3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02 3 01 02590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r>
      <w:tr w:rsidR="00C76F08" w:rsidRPr="00C76F08" w:rsidTr="00C76F08">
        <w:trPr>
          <w:trHeight w:val="2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Отдельные мероприятия муниципальной 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94047,0</w:t>
            </w:r>
          </w:p>
        </w:tc>
      </w:tr>
      <w:tr w:rsidR="00C76F08" w:rsidRPr="00C76F08" w:rsidTr="00C76F08">
        <w:trPr>
          <w:trHeight w:val="46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Развитие организационно-методической и </w:t>
            </w:r>
            <w:r w:rsidRPr="00C76F08">
              <w:rPr>
                <w:rFonts w:ascii="Times New Roman" w:eastAsia="Times New Roman" w:hAnsi="Times New Roman" w:cs="Times New Roman"/>
                <w:sz w:val="27"/>
                <w:szCs w:val="27"/>
                <w:lang w:eastAsia="ru-RU"/>
              </w:rPr>
              <w:lastRenderedPageBreak/>
              <w:t>консультативной  помощи  учреждений образования</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02 4 01 00000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14716,8</w:t>
            </w:r>
          </w:p>
        </w:tc>
      </w:tr>
      <w:tr w:rsidR="00C76F08" w:rsidRPr="00C76F08" w:rsidTr="00C76F08">
        <w:trPr>
          <w:trHeight w:val="240"/>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02 4 01 00590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14716,8</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13369,5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1343,6</w:t>
            </w:r>
          </w:p>
        </w:tc>
      </w:tr>
      <w:tr w:rsidR="00C76F08" w:rsidRPr="00C76F08" w:rsidTr="00C76F08">
        <w:trPr>
          <w:trHeight w:val="2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3,7</w:t>
            </w:r>
          </w:p>
        </w:tc>
      </w:tr>
      <w:tr w:rsidR="00C76F08" w:rsidRPr="00C76F08" w:rsidTr="00C76F08">
        <w:trPr>
          <w:trHeight w:val="55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Расходы на обеспечение </w:t>
            </w:r>
            <w:proofErr w:type="gramStart"/>
            <w:r w:rsidRPr="00C76F08">
              <w:rPr>
                <w:rFonts w:ascii="Times New Roman" w:eastAsia="Times New Roman" w:hAnsi="Times New Roman" w:cs="Times New Roman"/>
                <w:sz w:val="27"/>
                <w:szCs w:val="27"/>
                <w:lang w:eastAsia="ru-RU"/>
              </w:rPr>
              <w:t>деятельности   управления образования администрации муниципального образования Динской</w:t>
            </w:r>
            <w:proofErr w:type="gramEnd"/>
            <w:r w:rsidRPr="00C76F08">
              <w:rPr>
                <w:rFonts w:ascii="Times New Roman" w:eastAsia="Times New Roman" w:hAnsi="Times New Roman" w:cs="Times New Roman"/>
                <w:sz w:val="27"/>
                <w:szCs w:val="27"/>
                <w:lang w:eastAsia="ru-RU"/>
              </w:rPr>
              <w:t xml:space="preserve"> район</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12587,0</w:t>
            </w:r>
          </w:p>
        </w:tc>
      </w:tr>
      <w:tr w:rsidR="00C76F08" w:rsidRPr="00C76F08" w:rsidTr="00C76F08">
        <w:trPr>
          <w:trHeight w:val="58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02 4 02 00190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12417,0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02 4 02 00190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11873,5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02 4 02 00190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543,5</w:t>
            </w:r>
          </w:p>
        </w:tc>
      </w:tr>
      <w:tr w:rsidR="00C76F08" w:rsidRPr="00C76F08" w:rsidTr="00C76F08">
        <w:trPr>
          <w:trHeight w:val="25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проведению независимой </w:t>
            </w:r>
            <w:proofErr w:type="gramStart"/>
            <w:r w:rsidRPr="00C76F08">
              <w:rPr>
                <w:rFonts w:ascii="Times New Roman" w:eastAsia="Times New Roman" w:hAnsi="Times New Roman" w:cs="Times New Roman"/>
                <w:sz w:val="27"/>
                <w:szCs w:val="27"/>
                <w:lang w:eastAsia="ru-RU"/>
              </w:rPr>
              <w:t>оценки качества условий оказания услуг</w:t>
            </w:r>
            <w:proofErr w:type="gramEnd"/>
            <w:r w:rsidRPr="00C76F08">
              <w:rPr>
                <w:rFonts w:ascii="Times New Roman" w:eastAsia="Times New Roman" w:hAnsi="Times New Roman" w:cs="Times New Roman"/>
                <w:sz w:val="27"/>
                <w:szCs w:val="27"/>
                <w:lang w:eastAsia="ru-RU"/>
              </w:rPr>
              <w:t xml:space="preserve"> в социальной сфере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02 4 02 10100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170,0</w:t>
            </w:r>
          </w:p>
        </w:tc>
      </w:tr>
      <w:tr w:rsidR="00C76F08" w:rsidRPr="00C76F08" w:rsidTr="00C76F08">
        <w:trPr>
          <w:trHeight w:val="253"/>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02 4 02 10100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66743,2</w:t>
            </w:r>
          </w:p>
        </w:tc>
      </w:tr>
      <w:tr w:rsidR="00C76F08" w:rsidRPr="00C76F08" w:rsidTr="00C76F08">
        <w:trPr>
          <w:trHeight w:val="46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02 4 03 00590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40113,8</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33561,6</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6548,4</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3,8</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02 4 03 60710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217,7</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Закупка товаров, работ и услуг для государственных </w:t>
            </w:r>
            <w:r w:rsidRPr="00C76F08">
              <w:rPr>
                <w:rFonts w:ascii="Times New Roman" w:eastAsia="Times New Roman" w:hAnsi="Times New Roman" w:cs="Times New Roman"/>
                <w:sz w:val="27"/>
                <w:szCs w:val="27"/>
                <w:lang w:eastAsia="ru-RU"/>
              </w:rPr>
              <w:lastRenderedPageBreak/>
              <w:t>(муниципальных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02 4 03 60710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217,7</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C76F08">
              <w:rPr>
                <w:rFonts w:ascii="Times New Roman" w:eastAsia="Times New Roman" w:hAnsi="Times New Roman" w:cs="Times New Roman"/>
                <w:sz w:val="27"/>
                <w:szCs w:val="27"/>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381,7</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381,7</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C76F08">
              <w:rPr>
                <w:rFonts w:ascii="Times New Roman" w:eastAsia="Times New Roman" w:hAnsi="Times New Roman" w:cs="Times New Roman"/>
                <w:sz w:val="27"/>
                <w:szCs w:val="27"/>
                <w:lang w:eastAsia="ru-RU"/>
              </w:rPr>
              <w:t>в</w:t>
            </w:r>
            <w:proofErr w:type="gramEnd"/>
            <w:r w:rsidRPr="00C76F08">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02 4 03 60860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25605,7</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02 4 03 60860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25605,7</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02 4  03 62370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24,8</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02 4  03 62370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24,8</w:t>
            </w:r>
          </w:p>
        </w:tc>
      </w:tr>
      <w:tr w:rsidR="00C76F08" w:rsidRPr="00C76F08" w:rsidTr="00C76F08">
        <w:trPr>
          <w:trHeight w:val="55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02 4 03 62460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279,1</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02 4 03 62460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279,1</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w:t>
            </w:r>
            <w:proofErr w:type="gramStart"/>
            <w:r w:rsidRPr="00C76F08">
              <w:rPr>
                <w:rFonts w:ascii="Times New Roman" w:eastAsia="Times New Roman" w:hAnsi="Times New Roman" w:cs="Times New Roman"/>
                <w:sz w:val="27"/>
                <w:szCs w:val="27"/>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w:t>
            </w:r>
            <w:r w:rsidRPr="00C76F08">
              <w:rPr>
                <w:rFonts w:ascii="Times New Roman" w:eastAsia="Times New Roman" w:hAnsi="Times New Roman" w:cs="Times New Roman"/>
                <w:sz w:val="27"/>
                <w:szCs w:val="27"/>
                <w:lang w:eastAsia="ru-RU"/>
              </w:rPr>
              <w:lastRenderedPageBreak/>
              <w:t>образовательным программам основного общего и среднего общего образования</w:t>
            </w:r>
            <w:proofErr w:type="gramEnd"/>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02 4  03 62500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84,9</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02 4  03 62500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84,9</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02 4 03 63540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35,5</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02 4 03 63540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2.</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"Дети Кубани"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03 0 00 00000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183685,7</w:t>
            </w:r>
          </w:p>
        </w:tc>
      </w:tr>
      <w:tr w:rsidR="00C76F08" w:rsidRPr="00C76F08" w:rsidTr="00C76F08">
        <w:trPr>
          <w:trHeight w:val="4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Охрана семьи и детства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77395,2</w:t>
            </w:r>
          </w:p>
        </w:tc>
      </w:tr>
      <w:tr w:rsidR="00C76F08" w:rsidRPr="00C76F08" w:rsidTr="00C76F08">
        <w:trPr>
          <w:trHeight w:val="284"/>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44310,0</w:t>
            </w:r>
          </w:p>
        </w:tc>
      </w:tr>
      <w:tr w:rsidR="00C76F08" w:rsidRPr="00C76F08" w:rsidTr="00C76F08">
        <w:trPr>
          <w:trHeight w:val="55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664,6</w:t>
            </w:r>
          </w:p>
        </w:tc>
      </w:tr>
      <w:tr w:rsidR="00C76F08" w:rsidRPr="00C76F08" w:rsidTr="00C76F08">
        <w:trPr>
          <w:trHeight w:val="31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43645,4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347,2</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5,2</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342,0</w:t>
            </w:r>
          </w:p>
        </w:tc>
      </w:tr>
      <w:tr w:rsidR="00C76F08" w:rsidRPr="00C76F08" w:rsidTr="00C76F08">
        <w:trPr>
          <w:trHeight w:val="10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32373,9</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485,6</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31888,3</w:t>
            </w:r>
          </w:p>
        </w:tc>
      </w:tr>
      <w:tr w:rsidR="00C76F08" w:rsidRPr="00C76F08" w:rsidTr="00C76F08">
        <w:trPr>
          <w:trHeight w:val="10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Осуществление отдельных государственных полномочий по выплате ежемесячного вознаграждения, причитающегося патронатным </w:t>
            </w:r>
            <w:r w:rsidRPr="00C76F08">
              <w:rPr>
                <w:rFonts w:ascii="Times New Roman" w:eastAsia="Times New Roman" w:hAnsi="Times New Roman" w:cs="Times New Roman"/>
                <w:sz w:val="27"/>
                <w:szCs w:val="27"/>
                <w:lang w:eastAsia="ru-RU"/>
              </w:rPr>
              <w:lastRenderedPageBreak/>
              <w:t xml:space="preserve">воспитателям за оказание услуг по осуще6ствлению патронатного воспитания и </w:t>
            </w:r>
            <w:proofErr w:type="spellStart"/>
            <w:r w:rsidRPr="00C76F08">
              <w:rPr>
                <w:rFonts w:ascii="Times New Roman" w:eastAsia="Times New Roman" w:hAnsi="Times New Roman" w:cs="Times New Roman"/>
                <w:sz w:val="27"/>
                <w:szCs w:val="27"/>
                <w:lang w:eastAsia="ru-RU"/>
              </w:rPr>
              <w:t>постинтернатного</w:t>
            </w:r>
            <w:proofErr w:type="spellEnd"/>
            <w:r w:rsidRPr="00C76F08">
              <w:rPr>
                <w:rFonts w:ascii="Times New Roman" w:eastAsia="Times New Roman" w:hAnsi="Times New Roman" w:cs="Times New Roman"/>
                <w:sz w:val="27"/>
                <w:szCs w:val="27"/>
                <w:lang w:eastAsia="ru-RU"/>
              </w:rPr>
              <w:t xml:space="preserve"> сопровождения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03 1 00 69140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364,1</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5,5</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03 1 00 69140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358,6</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Отдельные мероприятия муниципальной 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106290,5</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Профилактика безнадзорности и правонарушений несовершеннолетних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50,6</w:t>
            </w:r>
          </w:p>
        </w:tc>
      </w:tr>
      <w:tr w:rsidR="00C76F08" w:rsidRPr="00C76F08" w:rsidTr="00C76F08">
        <w:trPr>
          <w:trHeight w:val="49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профилактике безнадзорности и правонарушений несовершеннолетних</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03 2 01 10290</w:t>
            </w:r>
          </w:p>
        </w:tc>
        <w:tc>
          <w:tcPr>
            <w:tcW w:w="621" w:type="dxa"/>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50,6</w:t>
            </w:r>
          </w:p>
        </w:tc>
      </w:tr>
      <w:tr w:rsidR="00C76F08" w:rsidRPr="00C76F08" w:rsidTr="00C76F08">
        <w:trPr>
          <w:trHeight w:val="28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03 2 01 10290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50,6</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Организация </w:t>
            </w:r>
            <w:proofErr w:type="spellStart"/>
            <w:r w:rsidRPr="00C76F08">
              <w:rPr>
                <w:rFonts w:ascii="Times New Roman" w:eastAsia="Times New Roman" w:hAnsi="Times New Roman" w:cs="Times New Roman"/>
                <w:sz w:val="27"/>
                <w:szCs w:val="27"/>
                <w:lang w:eastAsia="ru-RU"/>
              </w:rPr>
              <w:t>отдыхаи</w:t>
            </w:r>
            <w:proofErr w:type="spellEnd"/>
            <w:r w:rsidRPr="00C76F08">
              <w:rPr>
                <w:rFonts w:ascii="Times New Roman" w:eastAsia="Times New Roman" w:hAnsi="Times New Roman" w:cs="Times New Roman"/>
                <w:sz w:val="27"/>
                <w:szCs w:val="27"/>
                <w:lang w:eastAsia="ru-RU"/>
              </w:rPr>
              <w:t xml:space="preserve"> оздоровления  детей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13443,6</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организации отдыха, оздоровления детей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03 2 02 10400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5903,2</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03 2 02 10400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1134,0</w:t>
            </w:r>
          </w:p>
        </w:tc>
      </w:tr>
      <w:tr w:rsidR="00C76F08" w:rsidRPr="00C76F08" w:rsidTr="00C76F08">
        <w:trPr>
          <w:trHeight w:val="5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03 2 02 10400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4769,2</w:t>
            </w:r>
          </w:p>
        </w:tc>
      </w:tr>
      <w:tr w:rsidR="00C76F08" w:rsidRPr="00C76F08" w:rsidTr="00C76F08">
        <w:trPr>
          <w:trHeight w:val="5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03 2 02 63110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7540,4</w:t>
            </w:r>
          </w:p>
        </w:tc>
      </w:tr>
      <w:tr w:rsidR="00C76F08" w:rsidRPr="00C76F08" w:rsidTr="00C76F08">
        <w:trPr>
          <w:trHeight w:val="5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03 2 02 63110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111,4</w:t>
            </w:r>
          </w:p>
        </w:tc>
      </w:tr>
      <w:tr w:rsidR="00C76F08" w:rsidRPr="00C76F08" w:rsidTr="00C76F08">
        <w:trPr>
          <w:trHeight w:val="5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03 2 02 63110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7429,0</w:t>
            </w:r>
          </w:p>
        </w:tc>
      </w:tr>
      <w:tr w:rsidR="00C76F08" w:rsidRPr="00C76F08" w:rsidTr="00C76F08">
        <w:trPr>
          <w:trHeight w:val="25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"Одаренные дети"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03 2  03 00000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187,1</w:t>
            </w:r>
          </w:p>
        </w:tc>
      </w:tr>
      <w:tr w:rsidR="00C76F08" w:rsidRPr="00C76F08" w:rsidTr="00C76F08">
        <w:trPr>
          <w:trHeight w:val="32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подпрограммы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03 2 03 09990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187,1</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03 2 03 09990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141,9</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03 2 03 09990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45,2</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"Семья и детство"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92609,2</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подпрограммы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155,5</w:t>
            </w:r>
          </w:p>
        </w:tc>
      </w:tr>
      <w:tr w:rsidR="00C76F08" w:rsidRPr="00C76F08" w:rsidTr="00C76F08">
        <w:trPr>
          <w:trHeight w:val="3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155,5</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03 2 04 69120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74,6</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03 2 04 69120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74,6</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proofErr w:type="gramStart"/>
            <w:r w:rsidRPr="00C76F08">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C76F08">
              <w:rPr>
                <w:rFonts w:ascii="Times New Roman" w:eastAsia="Times New Roman" w:hAnsi="Times New Roman" w:cs="Times New Roman"/>
                <w:sz w:val="27"/>
                <w:szCs w:val="27"/>
                <w:lang w:eastAsia="ru-RU"/>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03 2 04 69150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231,0</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03 2 04 69150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231,0</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С0820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58052,1</w:t>
            </w:r>
          </w:p>
        </w:tc>
      </w:tr>
      <w:tr w:rsidR="00C76F08" w:rsidRPr="00C76F08" w:rsidTr="00C76F08">
        <w:trPr>
          <w:trHeight w:val="510"/>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С0820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58052,1</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R0820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34096,0</w:t>
            </w:r>
          </w:p>
        </w:tc>
      </w:tr>
      <w:tr w:rsidR="00C76F08" w:rsidRPr="00C76F08" w:rsidTr="00C76F08">
        <w:trPr>
          <w:trHeight w:val="510"/>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03 2 04 R0820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34096,0</w:t>
            </w:r>
          </w:p>
        </w:tc>
      </w:tr>
      <w:tr w:rsidR="00C76F08" w:rsidRPr="00C76F08" w:rsidTr="00C76F08">
        <w:trPr>
          <w:trHeight w:val="51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3.</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"Обеспечение безопасности населения"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04 0 00 00000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69079,5</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68737,7</w:t>
            </w:r>
          </w:p>
        </w:tc>
      </w:tr>
      <w:tr w:rsidR="00C76F08" w:rsidRPr="00C76F08" w:rsidTr="00C76F08">
        <w:trPr>
          <w:trHeight w:val="64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38410,5</w:t>
            </w:r>
          </w:p>
        </w:tc>
      </w:tr>
      <w:tr w:rsidR="00C76F08" w:rsidRPr="00C76F08" w:rsidTr="00C76F08">
        <w:trPr>
          <w:trHeight w:val="64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18233,2</w:t>
            </w:r>
          </w:p>
        </w:tc>
      </w:tr>
      <w:tr w:rsidR="00C76F08" w:rsidRPr="00C76F08" w:rsidTr="00C76F08">
        <w:trPr>
          <w:trHeight w:val="64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1602,9</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18574,4</w:t>
            </w:r>
          </w:p>
        </w:tc>
      </w:tr>
      <w:tr w:rsidR="00C76F08" w:rsidRPr="00C76F08" w:rsidTr="00C76F08">
        <w:trPr>
          <w:trHeight w:val="29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гражданской обороне</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04 1 00 10550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200,0</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04 1 00 10550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200,0</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04 1 00 10570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13863,3</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04 1 00 10570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13863,3</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функционированию АПК «Безопасный город»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04 1 00 10600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16263,9</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04 1 00 10600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16263,9</w:t>
            </w:r>
          </w:p>
        </w:tc>
      </w:tr>
      <w:tr w:rsidR="00C76F08" w:rsidRPr="00C76F08" w:rsidTr="00C76F08">
        <w:trPr>
          <w:trHeight w:val="5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142,4</w:t>
            </w:r>
          </w:p>
        </w:tc>
      </w:tr>
      <w:tr w:rsidR="00C76F08" w:rsidRPr="00C76F08" w:rsidTr="00C76F08">
        <w:trPr>
          <w:trHeight w:val="36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подпрограммы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04 2 00 09990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142,4</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04 2 00 09990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77,4</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04 2 00 09990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65,0</w:t>
            </w:r>
          </w:p>
        </w:tc>
      </w:tr>
      <w:tr w:rsidR="00C76F08" w:rsidRPr="00C76F08" w:rsidTr="00C76F08">
        <w:trPr>
          <w:trHeight w:val="4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Профилактика терроризма и экстремизма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04 3 00 00000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79,4</w:t>
            </w:r>
          </w:p>
        </w:tc>
      </w:tr>
      <w:tr w:rsidR="00C76F08" w:rsidRPr="00C76F08" w:rsidTr="00C76F08">
        <w:trPr>
          <w:trHeight w:val="4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04 3 00 10110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79,4</w:t>
            </w:r>
          </w:p>
        </w:tc>
      </w:tr>
      <w:tr w:rsidR="00C76F08" w:rsidRPr="00C76F08" w:rsidTr="00C76F08">
        <w:trPr>
          <w:trHeight w:val="4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04 3 00 10110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79,4</w:t>
            </w:r>
          </w:p>
        </w:tc>
      </w:tr>
      <w:tr w:rsidR="00C76F08" w:rsidRPr="00C76F08" w:rsidTr="00C76F08">
        <w:trPr>
          <w:trHeight w:val="25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Повышение безопасности дорожного движения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04 4 00 00000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w:t>
            </w:r>
          </w:p>
        </w:tc>
      </w:tr>
      <w:tr w:rsidR="00C76F08" w:rsidRPr="00C76F08" w:rsidTr="00C76F08">
        <w:trPr>
          <w:trHeight w:val="49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безопасного участия детей в дорожном движении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04 4 01 00000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предупреждению дорожно-транспортного травматизма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04 4 01 11750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04 4 01 11750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w:t>
            </w:r>
          </w:p>
        </w:tc>
      </w:tr>
      <w:tr w:rsidR="00C76F08" w:rsidRPr="00C76F08" w:rsidTr="00C76F08">
        <w:trPr>
          <w:trHeight w:val="3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Противодействие коррупции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04 5 00 00000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подпрограммы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04 5 00 09990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04 5 00 09990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r>
      <w:tr w:rsidR="00C76F08" w:rsidRPr="00C76F08" w:rsidTr="00C76F08">
        <w:trPr>
          <w:trHeight w:val="49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4.</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культуры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05 0 00 00000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163170,8</w:t>
            </w:r>
          </w:p>
        </w:tc>
      </w:tr>
      <w:tr w:rsidR="00C76F08" w:rsidRPr="00C76F08" w:rsidTr="00C76F08">
        <w:trPr>
          <w:trHeight w:val="36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Культура </w:t>
            </w:r>
            <w:proofErr w:type="spellStart"/>
            <w:r w:rsidRPr="00C76F08">
              <w:rPr>
                <w:rFonts w:ascii="Times New Roman" w:eastAsia="Times New Roman" w:hAnsi="Times New Roman" w:cs="Times New Roman"/>
                <w:sz w:val="27"/>
                <w:szCs w:val="27"/>
                <w:lang w:eastAsia="ru-RU"/>
              </w:rPr>
              <w:t>Динского</w:t>
            </w:r>
            <w:proofErr w:type="spellEnd"/>
            <w:r w:rsidRPr="00C76F08">
              <w:rPr>
                <w:rFonts w:ascii="Times New Roman" w:eastAsia="Times New Roman" w:hAnsi="Times New Roman" w:cs="Times New Roman"/>
                <w:sz w:val="27"/>
                <w:szCs w:val="27"/>
                <w:lang w:eastAsia="ru-RU"/>
              </w:rPr>
              <w:t xml:space="preserve"> района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6748,0</w:t>
            </w:r>
          </w:p>
        </w:tc>
      </w:tr>
      <w:tr w:rsidR="00C76F08" w:rsidRPr="00C76F08" w:rsidTr="00C76F08">
        <w:trPr>
          <w:trHeight w:val="27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в области культуры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05 1 00 10080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6748,0</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05 1 00 10080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6748,0</w:t>
            </w:r>
          </w:p>
        </w:tc>
      </w:tr>
      <w:tr w:rsidR="00C76F08" w:rsidRPr="00C76F08" w:rsidTr="00C76F08">
        <w:trPr>
          <w:trHeight w:val="24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156422,8</w:t>
            </w:r>
          </w:p>
        </w:tc>
      </w:tr>
      <w:tr w:rsidR="00C76F08" w:rsidRPr="00C76F08" w:rsidTr="00C76F08">
        <w:trPr>
          <w:trHeight w:val="3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дополнительного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86518,7</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79359,3</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79359,3</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28,9</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28,9</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2128,0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2128,0</w:t>
            </w:r>
          </w:p>
        </w:tc>
      </w:tr>
      <w:tr w:rsidR="00C76F08" w:rsidRPr="00C76F08" w:rsidTr="00C76F08">
        <w:trPr>
          <w:trHeight w:val="70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1020,5</w:t>
            </w:r>
          </w:p>
        </w:tc>
      </w:tr>
      <w:tr w:rsidR="00C76F08" w:rsidRPr="00C76F08" w:rsidTr="00C76F08">
        <w:trPr>
          <w:trHeight w:val="49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05 2  01 60820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1020,5</w:t>
            </w:r>
          </w:p>
        </w:tc>
      </w:tr>
      <w:tr w:rsidR="00C76F08" w:rsidRPr="00C76F08" w:rsidTr="00C76F08">
        <w:trPr>
          <w:trHeight w:val="49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2781,3</w:t>
            </w:r>
          </w:p>
        </w:tc>
      </w:tr>
      <w:tr w:rsidR="00C76F08" w:rsidRPr="00C76F08" w:rsidTr="00C76F08">
        <w:trPr>
          <w:trHeight w:val="49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2781,3</w:t>
            </w:r>
          </w:p>
        </w:tc>
      </w:tr>
      <w:tr w:rsidR="00C76F08" w:rsidRPr="00C76F08" w:rsidTr="00C76F08">
        <w:trPr>
          <w:trHeight w:val="49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Реализация мероприятий государственной программы Краснодарского края "Развитие культуры" по укреплению материально-технической </w:t>
            </w:r>
            <w:proofErr w:type="spellStart"/>
            <w:r w:rsidRPr="00C76F08">
              <w:rPr>
                <w:rFonts w:ascii="Times New Roman" w:eastAsia="Times New Roman" w:hAnsi="Times New Roman" w:cs="Times New Roman"/>
                <w:sz w:val="27"/>
                <w:szCs w:val="27"/>
                <w:lang w:eastAsia="ru-RU"/>
              </w:rPr>
              <w:t>бызы</w:t>
            </w:r>
            <w:proofErr w:type="spellEnd"/>
            <w:r w:rsidRPr="00C76F08">
              <w:rPr>
                <w:rFonts w:ascii="Times New Roman" w:eastAsia="Times New Roman" w:hAnsi="Times New Roman" w:cs="Times New Roman"/>
                <w:sz w:val="27"/>
                <w:szCs w:val="27"/>
                <w:lang w:eastAsia="ru-RU"/>
              </w:rPr>
              <w:t xml:space="preserve">, технического оснащения </w:t>
            </w:r>
            <w:proofErr w:type="spellStart"/>
            <w:r w:rsidRPr="00C76F08">
              <w:rPr>
                <w:rFonts w:ascii="Times New Roman" w:eastAsia="Times New Roman" w:hAnsi="Times New Roman" w:cs="Times New Roman"/>
                <w:sz w:val="27"/>
                <w:szCs w:val="27"/>
                <w:lang w:eastAsia="ru-RU"/>
              </w:rPr>
              <w:t>муниципалных</w:t>
            </w:r>
            <w:proofErr w:type="spellEnd"/>
            <w:r w:rsidRPr="00C76F08">
              <w:rPr>
                <w:rFonts w:ascii="Times New Roman" w:eastAsia="Times New Roman" w:hAnsi="Times New Roman" w:cs="Times New Roman"/>
                <w:sz w:val="27"/>
                <w:szCs w:val="27"/>
                <w:lang w:eastAsia="ru-RU"/>
              </w:rPr>
              <w:t xml:space="preserve"> учреждений культуры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S0640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1200,7</w:t>
            </w:r>
          </w:p>
        </w:tc>
      </w:tr>
      <w:tr w:rsidR="00C76F08" w:rsidRPr="00C76F08" w:rsidTr="00C76F08">
        <w:trPr>
          <w:trHeight w:val="49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01 S0640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1200,7</w:t>
            </w:r>
          </w:p>
        </w:tc>
      </w:tr>
      <w:tr w:rsidR="00C76F08" w:rsidRPr="00C76F08" w:rsidTr="00C76F08">
        <w:trPr>
          <w:trHeight w:val="3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Сохранение и развитие кинематографии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7963,1</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05 2 02 00590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6500,9</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Предоставление субсидий бюджетным, автономным </w:t>
            </w:r>
            <w:r w:rsidRPr="00C76F08">
              <w:rPr>
                <w:rFonts w:ascii="Times New Roman" w:eastAsia="Times New Roman" w:hAnsi="Times New Roman" w:cs="Times New Roman"/>
                <w:sz w:val="27"/>
                <w:szCs w:val="27"/>
                <w:lang w:eastAsia="ru-RU"/>
              </w:rPr>
              <w:lastRenderedPageBreak/>
              <w:t>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05 2 02 00590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6500,9</w:t>
            </w:r>
          </w:p>
        </w:tc>
      </w:tr>
      <w:tr w:rsidR="00C76F08" w:rsidRPr="00C76F08" w:rsidTr="00C76F08">
        <w:trPr>
          <w:trHeight w:val="5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Приобретение муниципальными учреждениями движимого имущества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05 2 02 09010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236,4</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05 2 02 09010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236,4</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05 2 02 10271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1225,8</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05 2 02 10271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1225,8</w:t>
            </w:r>
          </w:p>
        </w:tc>
      </w:tr>
      <w:tr w:rsidR="00C76F08" w:rsidRPr="00C76F08" w:rsidTr="00C76F08">
        <w:trPr>
          <w:trHeight w:val="36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Развитие музейного дела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05 2 03 00000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6464,3</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05 2 03 00590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6392,3</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05 2 03 00590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6392,3</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05 2 03 10271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05 2 03 10271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Развитие библиотечного дела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9883,7</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6318,1</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6318,1</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2400,0</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2400,0</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30,1</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30,1</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33,0</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33,0</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261,0</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05 2 04 11390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261,0</w:t>
            </w:r>
          </w:p>
        </w:tc>
      </w:tr>
      <w:tr w:rsidR="00C76F08" w:rsidRPr="00C76F08" w:rsidTr="00C76F08">
        <w:trPr>
          <w:trHeight w:val="3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Государственная поддержка отрасли культура, модернизация библиотек в части комплектования книжных фондов библиотек муниципальных </w:t>
            </w:r>
            <w:r w:rsidRPr="00C76F08">
              <w:rPr>
                <w:rFonts w:ascii="Times New Roman" w:eastAsia="Times New Roman" w:hAnsi="Times New Roman" w:cs="Times New Roman"/>
                <w:sz w:val="27"/>
                <w:szCs w:val="27"/>
                <w:lang w:eastAsia="ru-RU"/>
              </w:rPr>
              <w:lastRenderedPageBreak/>
              <w:t>образований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05 2 04 L5190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841,5</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04 L5190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841,5</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Развитие и организация  досуга населения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33179,5</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20917,8</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20917,8</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Приобретение муниципальными учреждениями движимого имущества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05 2 05 09010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2765,7</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05 2 05 09010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2765,7</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4201,6</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4201,6</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2744,4</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2744,4</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Оказание дополнительной помощи местным бюджетам для решения социально значимых вопросов местного значения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2550,0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05 2 05 62980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2550,0</w:t>
            </w:r>
          </w:p>
        </w:tc>
      </w:tr>
      <w:tr w:rsidR="00C76F08" w:rsidRPr="00C76F08" w:rsidTr="00C76F08">
        <w:trPr>
          <w:trHeight w:val="37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Развитие организационно-методической и консультативной  помощи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10560,9</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6879,0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6879,0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3597,0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3597,0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28,8</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05 2 06 10270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28,8</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56,1</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05 2 06 10271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56,1</w:t>
            </w:r>
          </w:p>
        </w:tc>
      </w:tr>
      <w:tr w:rsidR="00C76F08" w:rsidRPr="00C76F08" w:rsidTr="00C76F08">
        <w:trPr>
          <w:trHeight w:val="2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bookmarkStart w:id="0" w:name="_GoBack"/>
            <w:bookmarkEnd w:id="0"/>
            <w:r w:rsidRPr="00C76F08">
              <w:rPr>
                <w:rFonts w:ascii="Times New Roman" w:eastAsia="Times New Roman" w:hAnsi="Times New Roman" w:cs="Times New Roman"/>
                <w:sz w:val="27"/>
                <w:szCs w:val="27"/>
                <w:lang w:eastAsia="ru-RU"/>
              </w:rPr>
              <w:t>Федеральный проект "Культурная среда"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А</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1852,6</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Техническое оснащение муниципальных музеев</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А</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55900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1852,6</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05 2 А</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55900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1852,6</w:t>
            </w:r>
          </w:p>
        </w:tc>
      </w:tr>
      <w:tr w:rsidR="00C76F08" w:rsidRPr="00C76F08" w:rsidTr="00C76F08">
        <w:trPr>
          <w:trHeight w:val="69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5.</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"Инвестиционное развитие"</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06 0 00 00000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1600,0</w:t>
            </w:r>
          </w:p>
        </w:tc>
      </w:tr>
      <w:tr w:rsidR="00C76F08" w:rsidRPr="00C76F08" w:rsidTr="00C76F08">
        <w:trPr>
          <w:trHeight w:val="28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06 1 00 00000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1600,0</w:t>
            </w:r>
          </w:p>
        </w:tc>
      </w:tr>
      <w:tr w:rsidR="00C76F08" w:rsidRPr="00C76F08" w:rsidTr="00C76F08">
        <w:trPr>
          <w:trHeight w:val="55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Организация, участие и проведение форумов, научно практических конференций, конкурсов, выставок и иных </w:t>
            </w:r>
            <w:proofErr w:type="spellStart"/>
            <w:r w:rsidRPr="00C76F08">
              <w:rPr>
                <w:rFonts w:ascii="Times New Roman" w:eastAsia="Times New Roman" w:hAnsi="Times New Roman" w:cs="Times New Roman"/>
                <w:sz w:val="27"/>
                <w:szCs w:val="27"/>
                <w:lang w:eastAsia="ru-RU"/>
              </w:rPr>
              <w:t>выставочно</w:t>
            </w:r>
            <w:proofErr w:type="spellEnd"/>
            <w:r w:rsidRPr="00C76F08">
              <w:rPr>
                <w:rFonts w:ascii="Times New Roman" w:eastAsia="Times New Roman" w:hAnsi="Times New Roman" w:cs="Times New Roman"/>
                <w:sz w:val="27"/>
                <w:szCs w:val="27"/>
                <w:lang w:eastAsia="ru-RU"/>
              </w:rPr>
              <w:t xml:space="preserve">-ярмарочных и </w:t>
            </w:r>
            <w:proofErr w:type="spellStart"/>
            <w:r w:rsidRPr="00C76F08">
              <w:rPr>
                <w:rFonts w:ascii="Times New Roman" w:eastAsia="Times New Roman" w:hAnsi="Times New Roman" w:cs="Times New Roman"/>
                <w:sz w:val="27"/>
                <w:szCs w:val="27"/>
                <w:lang w:eastAsia="ru-RU"/>
              </w:rPr>
              <w:t>конгрессных</w:t>
            </w:r>
            <w:proofErr w:type="spellEnd"/>
            <w:r w:rsidRPr="00C76F08">
              <w:rPr>
                <w:rFonts w:ascii="Times New Roman" w:eastAsia="Times New Roman" w:hAnsi="Times New Roman" w:cs="Times New Roman"/>
                <w:sz w:val="27"/>
                <w:szCs w:val="27"/>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06 1 00 10790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1600,0</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06 1 00 10790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1600,0</w:t>
            </w:r>
          </w:p>
        </w:tc>
      </w:tr>
      <w:tr w:rsidR="00C76F08" w:rsidRPr="00C76F08" w:rsidTr="00C76F08">
        <w:trPr>
          <w:trHeight w:val="59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6.</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"Молодежь"</w:t>
            </w:r>
          </w:p>
        </w:tc>
        <w:tc>
          <w:tcPr>
            <w:tcW w:w="1843" w:type="dxa"/>
            <w:tcBorders>
              <w:top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07 0 00 00000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7628,2</w:t>
            </w:r>
          </w:p>
        </w:tc>
      </w:tr>
      <w:tr w:rsidR="00C76F08" w:rsidRPr="00C76F08" w:rsidTr="00C76F08">
        <w:trPr>
          <w:trHeight w:val="2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Отдельные мероприятия муниципальной программы</w:t>
            </w:r>
          </w:p>
        </w:tc>
        <w:tc>
          <w:tcPr>
            <w:tcW w:w="1843" w:type="dxa"/>
            <w:tcBorders>
              <w:top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07 1 00 00000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7628,2</w:t>
            </w:r>
          </w:p>
        </w:tc>
      </w:tr>
      <w:tr w:rsidR="00C76F08" w:rsidRPr="00C76F08" w:rsidTr="00C76F08">
        <w:trPr>
          <w:trHeight w:val="780"/>
        </w:trPr>
        <w:tc>
          <w:tcPr>
            <w:tcW w:w="585" w:type="dxa"/>
            <w:tcBorders>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деятельности  муниципальных учреждений по организационно-воспитательной работе с молодежью</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07 1 00 00590</w:t>
            </w:r>
          </w:p>
        </w:tc>
        <w:tc>
          <w:tcPr>
            <w:tcW w:w="621" w:type="dxa"/>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5628,2</w:t>
            </w:r>
          </w:p>
        </w:tc>
      </w:tr>
      <w:tr w:rsidR="00C76F08" w:rsidRPr="00C76F08" w:rsidTr="00C76F08">
        <w:trPr>
          <w:trHeight w:val="410"/>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07 1 00 00590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5427,3</w:t>
            </w:r>
          </w:p>
        </w:tc>
      </w:tr>
      <w:tr w:rsidR="00C76F08" w:rsidRPr="00C76F08" w:rsidTr="00C76F08">
        <w:trPr>
          <w:trHeight w:val="52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07 1 00 00590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200,9</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мероприятия муниципальной программы  "Молодежь"</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07 1 00 10900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2000,0</w:t>
            </w:r>
          </w:p>
        </w:tc>
      </w:tr>
      <w:tr w:rsidR="00C76F08" w:rsidRPr="00C76F08" w:rsidTr="00C76F08">
        <w:trPr>
          <w:trHeight w:val="2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07 1 00 10900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2000,0</w:t>
            </w:r>
          </w:p>
        </w:tc>
      </w:tr>
      <w:tr w:rsidR="00C76F08" w:rsidRPr="00C76F08" w:rsidTr="00C76F08">
        <w:trPr>
          <w:trHeight w:val="74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7.</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"Поддержка малого и среднего предпринимательства"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08 0 00 00000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430,8</w:t>
            </w:r>
          </w:p>
        </w:tc>
      </w:tr>
      <w:tr w:rsidR="00C76F08" w:rsidRPr="00C76F08" w:rsidTr="00C76F08">
        <w:trPr>
          <w:trHeight w:val="34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08 1 00 00000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righ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430,8</w:t>
            </w:r>
          </w:p>
        </w:tc>
      </w:tr>
      <w:tr w:rsidR="00C76F08" w:rsidRPr="00C76F08" w:rsidTr="00C76F08">
        <w:trPr>
          <w:trHeight w:val="32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Создание условий для развития предпринимательства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08 1 01 00000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righ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430,8</w:t>
            </w:r>
          </w:p>
        </w:tc>
      </w:tr>
      <w:tr w:rsidR="00C76F08" w:rsidRPr="00C76F08" w:rsidTr="00C76F08">
        <w:trPr>
          <w:trHeight w:val="630"/>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субъектов малого и среднего предпринимательства</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08 1 01 11450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430,8</w:t>
            </w:r>
          </w:p>
        </w:tc>
      </w:tr>
      <w:tr w:rsidR="00C76F08" w:rsidRPr="00C76F08" w:rsidTr="00C76F08">
        <w:trPr>
          <w:trHeight w:val="60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08 1 01 11450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430,8</w:t>
            </w:r>
          </w:p>
        </w:tc>
      </w:tr>
      <w:tr w:rsidR="00C76F08" w:rsidRPr="00C76F08" w:rsidTr="00C76F08">
        <w:trPr>
          <w:trHeight w:val="48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lastRenderedPageBreak/>
              <w:t>8.</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сельского хозяйства"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09 0 00 00000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14636,8</w:t>
            </w:r>
          </w:p>
        </w:tc>
      </w:tr>
      <w:tr w:rsidR="00C76F08" w:rsidRPr="00C76F08" w:rsidTr="00C76F08">
        <w:trPr>
          <w:trHeight w:val="3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09 1 00 00000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14636,8</w:t>
            </w:r>
          </w:p>
        </w:tc>
      </w:tr>
      <w:tr w:rsidR="00C76F08" w:rsidRPr="00C76F08" w:rsidTr="00C76F08">
        <w:trPr>
          <w:trHeight w:val="39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C76F08">
              <w:rPr>
                <w:rFonts w:ascii="Times New Roman" w:eastAsia="Times New Roman" w:hAnsi="Times New Roman" w:cs="Times New Roman"/>
                <w:sz w:val="27"/>
                <w:szCs w:val="27"/>
                <w:lang w:eastAsia="ru-RU"/>
              </w:rPr>
              <w:t xml:space="preserve"> ,</w:t>
            </w:r>
            <w:proofErr w:type="gramEnd"/>
            <w:r w:rsidRPr="00C76F08">
              <w:rPr>
                <w:rFonts w:ascii="Times New Roman" w:eastAsia="Times New Roman" w:hAnsi="Times New Roman" w:cs="Times New Roman"/>
                <w:sz w:val="27"/>
                <w:szCs w:val="27"/>
                <w:lang w:eastAsia="ru-RU"/>
              </w:rPr>
              <w:t xml:space="preserve"> в том числе с выплатой вознаграждения победителям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09 1 00 11500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96,4</w:t>
            </w:r>
          </w:p>
        </w:tc>
      </w:tr>
      <w:tr w:rsidR="00C76F08" w:rsidRPr="00C76F08" w:rsidTr="00C76F08">
        <w:trPr>
          <w:trHeight w:val="39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09 1 00 11500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96,4</w:t>
            </w:r>
          </w:p>
        </w:tc>
      </w:tr>
      <w:tr w:rsidR="00C76F08" w:rsidRPr="00C76F08" w:rsidTr="00C76F08">
        <w:trPr>
          <w:trHeight w:val="2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09 1 00 60910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6623,4</w:t>
            </w:r>
          </w:p>
        </w:tc>
      </w:tr>
      <w:tr w:rsidR="00C76F08" w:rsidRPr="00C76F08" w:rsidTr="00C76F08">
        <w:trPr>
          <w:trHeight w:val="2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09 1 00 60910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6623,4</w:t>
            </w:r>
          </w:p>
        </w:tc>
      </w:tr>
      <w:tr w:rsidR="00C76F08" w:rsidRPr="00C76F08" w:rsidTr="00C76F08">
        <w:trPr>
          <w:trHeight w:val="424"/>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09 1 00 61650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7917,0</w:t>
            </w:r>
          </w:p>
        </w:tc>
      </w:tr>
      <w:tr w:rsidR="00C76F08" w:rsidRPr="00C76F08" w:rsidTr="00C76F08">
        <w:trPr>
          <w:trHeight w:val="22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09 1 00 61650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7917,0</w:t>
            </w:r>
          </w:p>
        </w:tc>
      </w:tr>
      <w:tr w:rsidR="00C76F08" w:rsidRPr="00C76F08" w:rsidTr="00C76F08">
        <w:trPr>
          <w:trHeight w:val="48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9.</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"Инфраструктурное развитие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10 0 00 00000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2061738,7</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Транспорт</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3567,0</w:t>
            </w:r>
          </w:p>
        </w:tc>
      </w:tr>
      <w:tr w:rsidR="00C76F08" w:rsidRPr="00C76F08" w:rsidTr="00C76F08">
        <w:trPr>
          <w:trHeight w:val="29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подпрограммы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10 1 00 09990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3567,0</w:t>
            </w:r>
          </w:p>
        </w:tc>
      </w:tr>
      <w:tr w:rsidR="00C76F08" w:rsidRPr="00C76F08" w:rsidTr="00C76F08">
        <w:trPr>
          <w:trHeight w:val="2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10 1 00 09990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3567,0</w:t>
            </w:r>
          </w:p>
        </w:tc>
      </w:tr>
      <w:tr w:rsidR="00C76F08" w:rsidRPr="00C76F08" w:rsidTr="00C76F08">
        <w:trPr>
          <w:trHeight w:val="403"/>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2058171,7</w:t>
            </w:r>
          </w:p>
        </w:tc>
      </w:tr>
      <w:tr w:rsidR="00C76F08" w:rsidRPr="00C76F08" w:rsidTr="00C76F08">
        <w:trPr>
          <w:trHeight w:val="50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Обеспечение деятельности  муниципального учреждения   в сфере строительства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10 2 01 0000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25983,6</w:t>
            </w:r>
          </w:p>
        </w:tc>
      </w:tr>
      <w:tr w:rsidR="00C76F08" w:rsidRPr="00C76F08" w:rsidTr="00C76F08">
        <w:trPr>
          <w:trHeight w:val="523"/>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25983,6</w:t>
            </w:r>
          </w:p>
        </w:tc>
      </w:tr>
      <w:tr w:rsidR="00C76F08" w:rsidRPr="00C76F08" w:rsidTr="00C76F08">
        <w:trPr>
          <w:trHeight w:val="54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21546,3</w:t>
            </w:r>
          </w:p>
        </w:tc>
      </w:tr>
      <w:tr w:rsidR="00C76F08" w:rsidRPr="00C76F08" w:rsidTr="00C76F08">
        <w:trPr>
          <w:trHeight w:val="50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4359,8</w:t>
            </w:r>
          </w:p>
        </w:tc>
      </w:tr>
      <w:tr w:rsidR="00C76F08" w:rsidRPr="00C76F08" w:rsidTr="00C76F08">
        <w:trPr>
          <w:trHeight w:val="403"/>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77,5</w:t>
            </w:r>
          </w:p>
        </w:tc>
      </w:tr>
      <w:tr w:rsidR="00C76F08" w:rsidRPr="00C76F08" w:rsidTr="00C76F08">
        <w:trPr>
          <w:trHeight w:val="2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Другие мероприятия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1160982,4</w:t>
            </w:r>
          </w:p>
        </w:tc>
      </w:tr>
      <w:tr w:rsidR="00C76F08" w:rsidRPr="00C76F08" w:rsidTr="00C76F08">
        <w:trPr>
          <w:trHeight w:val="270"/>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Прочие мероприятия по осуществлению лабораторных исследований результатов строительства</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10 2 02 10991</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1321,7</w:t>
            </w:r>
          </w:p>
        </w:tc>
      </w:tr>
      <w:tr w:rsidR="00C76F08" w:rsidRPr="00C76F08" w:rsidTr="00C76F08">
        <w:trPr>
          <w:trHeight w:val="2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10 2 02 10991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1321,7</w:t>
            </w:r>
          </w:p>
        </w:tc>
      </w:tr>
      <w:tr w:rsidR="00C76F08" w:rsidRPr="00C76F08" w:rsidTr="00C76F08">
        <w:trPr>
          <w:trHeight w:val="2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10 2 02 11580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644689,3</w:t>
            </w:r>
          </w:p>
        </w:tc>
      </w:tr>
      <w:tr w:rsidR="00C76F08" w:rsidRPr="00C76F08" w:rsidTr="00C76F08">
        <w:trPr>
          <w:trHeight w:val="2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10 2 02 11580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right"/>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500,0</w:t>
            </w:r>
          </w:p>
        </w:tc>
      </w:tr>
      <w:tr w:rsidR="00C76F08" w:rsidRPr="00C76F08" w:rsidTr="00C76F08">
        <w:trPr>
          <w:trHeight w:val="56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10 2 02 11580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644189,3</w:t>
            </w:r>
          </w:p>
        </w:tc>
      </w:tr>
      <w:tr w:rsidR="00C76F08" w:rsidRPr="00C76F08" w:rsidTr="00C76F08">
        <w:trPr>
          <w:trHeight w:val="55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10 2 02 60960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83047,2</w:t>
            </w:r>
          </w:p>
        </w:tc>
      </w:tr>
      <w:tr w:rsidR="00C76F08" w:rsidRPr="00C76F08" w:rsidTr="00C76F08">
        <w:trPr>
          <w:trHeight w:val="5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10 2 02 60960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83047,2</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 развитию общественной инфраструктуры муниципального значения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S0470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431924,2</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S0470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412691,8</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02 S0470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19232,4</w:t>
            </w:r>
          </w:p>
        </w:tc>
      </w:tr>
      <w:tr w:rsidR="00C76F08" w:rsidRPr="00C76F08" w:rsidTr="00C76F08">
        <w:trPr>
          <w:trHeight w:val="43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Федеральный проект  "Современная школа"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Е</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871205,7</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Е</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53050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145070,6</w:t>
            </w:r>
          </w:p>
        </w:tc>
      </w:tr>
      <w:tr w:rsidR="00C76F08" w:rsidRPr="00C76F08" w:rsidTr="00C76F08">
        <w:trPr>
          <w:trHeight w:val="4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Е</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53050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145070,6</w:t>
            </w:r>
          </w:p>
        </w:tc>
      </w:tr>
      <w:tr w:rsidR="00C76F08" w:rsidRPr="00C76F08" w:rsidTr="00C76F08">
        <w:trPr>
          <w:trHeight w:val="4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Е</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S3050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726135,1</w:t>
            </w:r>
          </w:p>
        </w:tc>
      </w:tr>
      <w:tr w:rsidR="00C76F08" w:rsidRPr="00C76F08" w:rsidTr="00C76F08">
        <w:trPr>
          <w:trHeight w:val="4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 2 Е</w:t>
            </w:r>
            <w:proofErr w:type="gramStart"/>
            <w:r w:rsidRPr="00C76F08">
              <w:rPr>
                <w:rFonts w:ascii="Times New Roman" w:eastAsia="Times New Roman" w:hAnsi="Times New Roman" w:cs="Times New Roman"/>
                <w:sz w:val="27"/>
                <w:szCs w:val="27"/>
                <w:lang w:eastAsia="ru-RU"/>
              </w:rPr>
              <w:t>1</w:t>
            </w:r>
            <w:proofErr w:type="gramEnd"/>
            <w:r w:rsidRPr="00C76F08">
              <w:rPr>
                <w:rFonts w:ascii="Times New Roman" w:eastAsia="Times New Roman" w:hAnsi="Times New Roman" w:cs="Times New Roman"/>
                <w:sz w:val="27"/>
                <w:szCs w:val="27"/>
                <w:lang w:eastAsia="ru-RU"/>
              </w:rPr>
              <w:t xml:space="preserve"> S3050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726135,1</w:t>
            </w:r>
          </w:p>
        </w:tc>
      </w:tr>
      <w:tr w:rsidR="00C76F08" w:rsidRPr="00C76F08" w:rsidTr="00C76F08">
        <w:trPr>
          <w:trHeight w:val="82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10.</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физической культуры и спорта"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11 0 00 00000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46024,7</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Отдельные мероприятия муниципальной 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46024,7</w:t>
            </w:r>
          </w:p>
        </w:tc>
      </w:tr>
      <w:tr w:rsidR="00C76F08" w:rsidRPr="00C76F08" w:rsidTr="00C76F08">
        <w:trPr>
          <w:trHeight w:val="465"/>
        </w:trPr>
        <w:tc>
          <w:tcPr>
            <w:tcW w:w="585" w:type="dxa"/>
            <w:tcBorders>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11 1 00 00590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38723,6</w:t>
            </w:r>
          </w:p>
        </w:tc>
      </w:tr>
      <w:tr w:rsidR="00C76F08" w:rsidRPr="00C76F08" w:rsidTr="00C76F08">
        <w:trPr>
          <w:trHeight w:val="46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2211,8</w:t>
            </w:r>
          </w:p>
        </w:tc>
      </w:tr>
      <w:tr w:rsidR="00C76F08" w:rsidRPr="00C76F08" w:rsidTr="00C76F08">
        <w:trPr>
          <w:trHeight w:val="46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41,9</w:t>
            </w:r>
          </w:p>
        </w:tc>
      </w:tr>
      <w:tr w:rsidR="00C76F08" w:rsidRPr="00C76F08" w:rsidTr="00C76F08">
        <w:trPr>
          <w:trHeight w:val="46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36469,9</w:t>
            </w:r>
          </w:p>
        </w:tc>
      </w:tr>
      <w:tr w:rsidR="00C76F08" w:rsidRPr="00C76F08" w:rsidTr="00C76F08">
        <w:trPr>
          <w:trHeight w:val="52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муниципальными учреждениями капитального ремонта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745,7</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11 1 00 09020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745,7</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1080,0</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11 1 00 10271</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1080,0</w:t>
            </w:r>
          </w:p>
        </w:tc>
      </w:tr>
      <w:tr w:rsidR="00C76F08" w:rsidRPr="00C76F08" w:rsidTr="00C76F08">
        <w:trPr>
          <w:trHeight w:val="55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11 1 00 10690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3000,0</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11 1 00 10690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3000,0</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Организация  подвоза лиц зачисленных для прохождения спортивной подготовки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11 1 00 11620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1000,0</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11 1 00 11620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1000,0</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11 1 00 60740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437,5</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11 1 00 60740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437,5</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на оплату труда инструкторов по спорту в муниципальных образованиях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S2820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1037,9</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 1 00 S2820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1037,9</w:t>
            </w:r>
          </w:p>
        </w:tc>
      </w:tr>
      <w:tr w:rsidR="00C76F08" w:rsidRPr="00C76F08" w:rsidTr="00C76F08">
        <w:trPr>
          <w:trHeight w:val="72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11.</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xml:space="preserve">Муниципальная программа муниципального образования Динской район "Развитие </w:t>
            </w:r>
            <w:r w:rsidRPr="00C76F08">
              <w:rPr>
                <w:rFonts w:ascii="Times New Roman" w:eastAsia="Times New Roman" w:hAnsi="Times New Roman" w:cs="Times New Roman"/>
                <w:b/>
                <w:bCs/>
                <w:sz w:val="27"/>
                <w:szCs w:val="27"/>
                <w:lang w:eastAsia="ru-RU"/>
              </w:rPr>
              <w:lastRenderedPageBreak/>
              <w:t>гражданского общества"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lastRenderedPageBreak/>
              <w:t>12 0 00 00000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32052,4</w:t>
            </w:r>
          </w:p>
        </w:tc>
      </w:tr>
      <w:tr w:rsidR="00C76F08" w:rsidRPr="00C76F08" w:rsidTr="00C76F08">
        <w:trPr>
          <w:trHeight w:val="493"/>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социально ориентированных некоммерческих организаций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9089,0</w:t>
            </w:r>
          </w:p>
        </w:tc>
      </w:tr>
      <w:tr w:rsidR="00C76F08" w:rsidRPr="00C76F08" w:rsidTr="00C76F08">
        <w:trPr>
          <w:trHeight w:val="375"/>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Большая семья"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450,0</w:t>
            </w:r>
          </w:p>
        </w:tc>
      </w:tr>
      <w:tr w:rsidR="00C76F08" w:rsidRPr="00C76F08" w:rsidTr="00C76F08">
        <w:trPr>
          <w:trHeight w:val="37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12 1 01 11540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450,0</w:t>
            </w:r>
          </w:p>
        </w:tc>
      </w:tr>
      <w:tr w:rsidR="00C76F08" w:rsidRPr="00C76F08" w:rsidTr="00C76F08">
        <w:trPr>
          <w:trHeight w:val="49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12 1 01 11540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450,0</w:t>
            </w:r>
          </w:p>
        </w:tc>
      </w:tr>
      <w:tr w:rsidR="00C76F08" w:rsidRPr="00C76F08" w:rsidTr="00C76F08">
        <w:trPr>
          <w:trHeight w:val="73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инвалидов"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450,0</w:t>
            </w:r>
          </w:p>
        </w:tc>
      </w:tr>
      <w:tr w:rsidR="00C76F08" w:rsidRPr="00C76F08" w:rsidTr="00C76F08">
        <w:trPr>
          <w:trHeight w:val="57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12 1 02 11540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450,0</w:t>
            </w:r>
          </w:p>
        </w:tc>
      </w:tr>
      <w:tr w:rsidR="00C76F08" w:rsidRPr="00C76F08" w:rsidTr="00C76F08">
        <w:trPr>
          <w:trHeight w:val="52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12 1 02 11540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450,0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Российский Союз ветеранов Афганистана"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12 1 03 00000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252,0</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12 1 03 11540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252,0</w:t>
            </w:r>
          </w:p>
        </w:tc>
      </w:tr>
      <w:tr w:rsidR="00C76F08" w:rsidRPr="00C76F08" w:rsidTr="00C76F08">
        <w:trPr>
          <w:trHeight w:val="52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12 1 03 11540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252,0</w:t>
            </w:r>
          </w:p>
        </w:tc>
      </w:tr>
      <w:tr w:rsidR="00C76F08" w:rsidRPr="00C76F08" w:rsidTr="00C76F08">
        <w:trPr>
          <w:trHeight w:val="51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12 1 04 00000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727,0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12 1 04 11540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727,0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12 1 04 11540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727,0</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Поддержка социально ориентированной некоммерческой организации "</w:t>
            </w:r>
            <w:proofErr w:type="spellStart"/>
            <w:r w:rsidRPr="00C76F08">
              <w:rPr>
                <w:rFonts w:ascii="Times New Roman" w:eastAsia="Times New Roman" w:hAnsi="Times New Roman" w:cs="Times New Roman"/>
                <w:sz w:val="27"/>
                <w:szCs w:val="27"/>
                <w:lang w:eastAsia="ru-RU"/>
              </w:rPr>
              <w:t>Динское</w:t>
            </w:r>
            <w:proofErr w:type="spellEnd"/>
            <w:r w:rsidRPr="00C76F08">
              <w:rPr>
                <w:rFonts w:ascii="Times New Roman" w:eastAsia="Times New Roman" w:hAnsi="Times New Roman" w:cs="Times New Roman"/>
                <w:sz w:val="27"/>
                <w:szCs w:val="27"/>
                <w:lang w:eastAsia="ru-RU"/>
              </w:rPr>
              <w:t xml:space="preserve"> районное казачье общество </w:t>
            </w:r>
            <w:proofErr w:type="spellStart"/>
            <w:r w:rsidRPr="00C76F08">
              <w:rPr>
                <w:rFonts w:ascii="Times New Roman" w:eastAsia="Times New Roman" w:hAnsi="Times New Roman" w:cs="Times New Roman"/>
                <w:sz w:val="27"/>
                <w:szCs w:val="27"/>
                <w:lang w:eastAsia="ru-RU"/>
              </w:rPr>
              <w:t>Екатеринодарского</w:t>
            </w:r>
            <w:proofErr w:type="spellEnd"/>
            <w:r w:rsidRPr="00C76F08">
              <w:rPr>
                <w:rFonts w:ascii="Times New Roman" w:eastAsia="Times New Roman" w:hAnsi="Times New Roman" w:cs="Times New Roman"/>
                <w:sz w:val="27"/>
                <w:szCs w:val="27"/>
                <w:lang w:eastAsia="ru-RU"/>
              </w:rPr>
              <w:t xml:space="preserve"> </w:t>
            </w:r>
            <w:proofErr w:type="spellStart"/>
            <w:r w:rsidRPr="00C76F08">
              <w:rPr>
                <w:rFonts w:ascii="Times New Roman" w:eastAsia="Times New Roman" w:hAnsi="Times New Roman" w:cs="Times New Roman"/>
                <w:sz w:val="27"/>
                <w:szCs w:val="27"/>
                <w:lang w:eastAsia="ru-RU"/>
              </w:rPr>
              <w:t>отдельского</w:t>
            </w:r>
            <w:proofErr w:type="spellEnd"/>
            <w:r w:rsidRPr="00C76F08">
              <w:rPr>
                <w:rFonts w:ascii="Times New Roman" w:eastAsia="Times New Roman" w:hAnsi="Times New Roman" w:cs="Times New Roman"/>
                <w:sz w:val="27"/>
                <w:szCs w:val="27"/>
                <w:lang w:eastAsia="ru-RU"/>
              </w:rPr>
              <w:t xml:space="preserve"> казачьего  общества Кубанского  войскового казачьего общества"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12 1 05 00000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6890,0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12 1 05 11540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6890,0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12 1 05 11540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6890,0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глухих"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12 1 06 00000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12 1 06 11540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12 1 06 11540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слепых"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12 1 07 00000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12 1 07 11540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12 1 07 11540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частного общеобразовательного учреждения "Средняя общеобразовательная школа №1" ст. </w:t>
            </w:r>
            <w:proofErr w:type="spellStart"/>
            <w:r w:rsidRPr="00C76F08">
              <w:rPr>
                <w:rFonts w:ascii="Times New Roman" w:eastAsia="Times New Roman" w:hAnsi="Times New Roman" w:cs="Times New Roman"/>
                <w:sz w:val="27"/>
                <w:szCs w:val="27"/>
                <w:lang w:eastAsia="ru-RU"/>
              </w:rPr>
              <w:t>Новотитаровской</w:t>
            </w:r>
            <w:proofErr w:type="spellEnd"/>
            <w:r w:rsidRPr="00C76F08">
              <w:rPr>
                <w:rFonts w:ascii="Times New Roman" w:eastAsia="Times New Roman" w:hAnsi="Times New Roman" w:cs="Times New Roman"/>
                <w:sz w:val="27"/>
                <w:szCs w:val="27"/>
                <w:lang w:eastAsia="ru-RU"/>
              </w:rPr>
              <w:t xml:space="preserve">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12 1 08 00000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12 1 08 11540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12 1 08 11540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Краснодарской краевой детской военно-патриотической общественной организации Краеведческий отряд «Поиск»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12 1 09 00000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12 1 09 11540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w:t>
            </w:r>
          </w:p>
        </w:tc>
      </w:tr>
      <w:tr w:rsidR="00C76F08" w:rsidRPr="00C76F08" w:rsidTr="00C76F08">
        <w:trPr>
          <w:trHeight w:val="57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12 1 09 11540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100,0</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Отдельные мероприятия муниципальной 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22963,4</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Гармонизации межнациональных отношений  и профилактика межэтнических конфликтов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284,3</w:t>
            </w:r>
          </w:p>
        </w:tc>
      </w:tr>
      <w:tr w:rsidR="00C76F08" w:rsidRPr="00C76F08" w:rsidTr="00C76F08">
        <w:trPr>
          <w:trHeight w:val="31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гармонизации межнациональных отношений  и профилактика межэтнических конфликтов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12 2 01 10070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284,3</w:t>
            </w:r>
          </w:p>
        </w:tc>
      </w:tr>
      <w:tr w:rsidR="00C76F08" w:rsidRPr="00C76F08" w:rsidTr="00C76F08">
        <w:trPr>
          <w:trHeight w:val="46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12 2 01 10070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284,3</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Социальная поддержка  Почетных и заслуженных граждан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859,6</w:t>
            </w:r>
          </w:p>
        </w:tc>
      </w:tr>
      <w:tr w:rsidR="00C76F08" w:rsidRPr="00C76F08" w:rsidTr="00C76F08">
        <w:trPr>
          <w:trHeight w:val="46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социальной поддержке граждан муниципального образования Динской район </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12 2 02 10020</w:t>
            </w:r>
          </w:p>
        </w:tc>
        <w:tc>
          <w:tcPr>
            <w:tcW w:w="621" w:type="dxa"/>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859,6</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12 2 02 10020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5,6</w:t>
            </w:r>
          </w:p>
        </w:tc>
      </w:tr>
      <w:tr w:rsidR="00C76F08" w:rsidRPr="00C76F08" w:rsidTr="00C76F08">
        <w:trPr>
          <w:trHeight w:val="28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12 2 02 10020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854,0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Дополнительное материальное обеспечение, доплаты к пенсиям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12 2 03 00000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17800,0</w:t>
            </w:r>
          </w:p>
        </w:tc>
      </w:tr>
      <w:tr w:rsidR="00C76F08" w:rsidRPr="00C76F08" w:rsidTr="00C76F08">
        <w:trPr>
          <w:trHeight w:val="46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Выплата дополнительного материального обеспечения, доплат к пенсиям, пособий и компенсаций  </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12 2 03 41210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17800,0</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12 2 03 41210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17800,0</w:t>
            </w:r>
          </w:p>
        </w:tc>
      </w:tr>
      <w:tr w:rsidR="00C76F08" w:rsidRPr="00C76F08" w:rsidTr="00C76F08">
        <w:trPr>
          <w:trHeight w:val="34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Памятные даты и знаменательные события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12 2 04  00000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3116,2</w:t>
            </w:r>
          </w:p>
        </w:tc>
      </w:tr>
      <w:tr w:rsidR="00C76F08" w:rsidRPr="00C76F08" w:rsidTr="00C76F08">
        <w:trPr>
          <w:trHeight w:val="465"/>
        </w:trPr>
        <w:tc>
          <w:tcPr>
            <w:tcW w:w="585" w:type="dxa"/>
            <w:tcBorders>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proofErr w:type="gramStart"/>
            <w:r w:rsidRPr="00C76F08">
              <w:rPr>
                <w:rFonts w:ascii="Times New Roman" w:eastAsia="Times New Roman" w:hAnsi="Times New Roman" w:cs="Times New Roman"/>
                <w:sz w:val="27"/>
                <w:szCs w:val="27"/>
                <w:lang w:eastAsia="ru-RU"/>
              </w:rPr>
              <w:t>Мероприятия</w:t>
            </w:r>
            <w:proofErr w:type="gramEnd"/>
            <w:r w:rsidRPr="00C76F08">
              <w:rPr>
                <w:rFonts w:ascii="Times New Roman" w:eastAsia="Times New Roman" w:hAnsi="Times New Roman" w:cs="Times New Roman"/>
                <w:sz w:val="27"/>
                <w:szCs w:val="27"/>
                <w:lang w:eastAsia="ru-RU"/>
              </w:rPr>
              <w:t xml:space="preserve">  посвященные памятным  датам и </w:t>
            </w:r>
            <w:r w:rsidRPr="00C76F08">
              <w:rPr>
                <w:rFonts w:ascii="Times New Roman" w:eastAsia="Times New Roman" w:hAnsi="Times New Roman" w:cs="Times New Roman"/>
                <w:sz w:val="27"/>
                <w:szCs w:val="27"/>
                <w:lang w:eastAsia="ru-RU"/>
              </w:rPr>
              <w:lastRenderedPageBreak/>
              <w:t>знаменательным событиям</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12 2 04 10930</w:t>
            </w:r>
          </w:p>
        </w:tc>
        <w:tc>
          <w:tcPr>
            <w:tcW w:w="621" w:type="dxa"/>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3116,2</w:t>
            </w:r>
          </w:p>
        </w:tc>
      </w:tr>
      <w:tr w:rsidR="00C76F08" w:rsidRPr="00C76F08" w:rsidTr="00C76F08">
        <w:trPr>
          <w:trHeight w:val="46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12 2 04 10930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3116,2</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укреплению материально-технической базы муниципального архива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12 2 05 00000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903,3</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Формирование   архива и  архивных документов в части укрепления материально-технической базы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12 2 05 10610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903,3</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12 2 05 10610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903,3</w:t>
            </w:r>
          </w:p>
        </w:tc>
      </w:tr>
      <w:tr w:rsidR="00C76F08" w:rsidRPr="00C76F08" w:rsidTr="00C76F08">
        <w:trPr>
          <w:trHeight w:val="66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12.</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"Информационное пространство"</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13 0 00 00000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5503,9</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Отдельные мероприятия муниципальной программы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5503,9</w:t>
            </w:r>
          </w:p>
        </w:tc>
      </w:tr>
      <w:tr w:rsidR="00C76F08" w:rsidRPr="00C76F08" w:rsidTr="00C76F08">
        <w:trPr>
          <w:trHeight w:val="465"/>
        </w:trPr>
        <w:tc>
          <w:tcPr>
            <w:tcW w:w="585" w:type="dxa"/>
            <w:tcBorders>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Поддержка и развитие телерадиовещания, печатных средств массовой информации</w:t>
            </w:r>
            <w:proofErr w:type="gramStart"/>
            <w:r w:rsidRPr="00C76F08">
              <w:rPr>
                <w:rFonts w:ascii="Times New Roman" w:eastAsia="Times New Roman" w:hAnsi="Times New Roman" w:cs="Times New Roman"/>
                <w:sz w:val="27"/>
                <w:szCs w:val="27"/>
                <w:lang w:eastAsia="ru-RU"/>
              </w:rPr>
              <w:t xml:space="preserve"> ,</w:t>
            </w:r>
            <w:proofErr w:type="gramEnd"/>
            <w:r w:rsidRPr="00C76F08">
              <w:rPr>
                <w:rFonts w:ascii="Times New Roman" w:eastAsia="Times New Roman" w:hAnsi="Times New Roman" w:cs="Times New Roman"/>
                <w:sz w:val="27"/>
                <w:szCs w:val="27"/>
                <w:lang w:eastAsia="ru-RU"/>
              </w:rPr>
              <w:t xml:space="preserve"> обеспечение информирования граждан о деятельности органов муниципальной власти</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13 1 00 10260</w:t>
            </w:r>
          </w:p>
        </w:tc>
        <w:tc>
          <w:tcPr>
            <w:tcW w:w="621" w:type="dxa"/>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5503,9</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13 1 00 10260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5503,9</w:t>
            </w:r>
          </w:p>
        </w:tc>
      </w:tr>
      <w:tr w:rsidR="00C76F08" w:rsidRPr="00C76F08" w:rsidTr="00C76F08">
        <w:trPr>
          <w:trHeight w:val="703"/>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13.</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14 0 00 00000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11408,5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Обеспечение жильем молодых семей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8541,5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мероприятий по обеспечению жильем молодых семей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 1 00 L4970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8541,5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Социальное обеспечение и иные выплаты населению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 1 00 L4970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8541,5</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2867,0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организации сбора </w:t>
            </w:r>
            <w:proofErr w:type="spellStart"/>
            <w:r w:rsidRPr="00C76F08">
              <w:rPr>
                <w:rFonts w:ascii="Times New Roman" w:eastAsia="Times New Roman" w:hAnsi="Times New Roman" w:cs="Times New Roman"/>
                <w:sz w:val="27"/>
                <w:szCs w:val="27"/>
                <w:lang w:eastAsia="ru-RU"/>
              </w:rPr>
              <w:t>комунальных</w:t>
            </w:r>
            <w:proofErr w:type="spellEnd"/>
            <w:r w:rsidRPr="00C76F08">
              <w:rPr>
                <w:rFonts w:ascii="Times New Roman" w:eastAsia="Times New Roman" w:hAnsi="Times New Roman" w:cs="Times New Roman"/>
                <w:sz w:val="27"/>
                <w:szCs w:val="27"/>
                <w:lang w:eastAsia="ru-RU"/>
              </w:rPr>
              <w:t xml:space="preserve">  отходов</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14 2 00 10992</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2867,0</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14 2 00 10992</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2867,0</w:t>
            </w:r>
          </w:p>
        </w:tc>
      </w:tr>
      <w:tr w:rsidR="00C76F08" w:rsidRPr="00C76F08" w:rsidTr="00C76F08">
        <w:trPr>
          <w:trHeight w:val="81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14.</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xml:space="preserve">Муниципальная программа муниципального образования Динской район «Комплексное и устойчивое  развитие </w:t>
            </w:r>
            <w:proofErr w:type="spellStart"/>
            <w:r w:rsidRPr="00C76F08">
              <w:rPr>
                <w:rFonts w:ascii="Times New Roman" w:eastAsia="Times New Roman" w:hAnsi="Times New Roman" w:cs="Times New Roman"/>
                <w:b/>
                <w:bCs/>
                <w:sz w:val="27"/>
                <w:szCs w:val="27"/>
                <w:lang w:eastAsia="ru-RU"/>
              </w:rPr>
              <w:t>Динского</w:t>
            </w:r>
            <w:proofErr w:type="spellEnd"/>
            <w:r w:rsidRPr="00C76F08">
              <w:rPr>
                <w:rFonts w:ascii="Times New Roman" w:eastAsia="Times New Roman" w:hAnsi="Times New Roman" w:cs="Times New Roman"/>
                <w:b/>
                <w:bCs/>
                <w:sz w:val="27"/>
                <w:szCs w:val="27"/>
                <w:lang w:eastAsia="ru-RU"/>
              </w:rPr>
              <w:t xml:space="preserve"> района в сфере архитектуры и градостроительства»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15 0 00 00000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25782,9</w:t>
            </w:r>
          </w:p>
        </w:tc>
      </w:tr>
      <w:tr w:rsidR="00C76F08" w:rsidRPr="00C76F08" w:rsidTr="00C76F08">
        <w:trPr>
          <w:trHeight w:val="38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25782,9</w:t>
            </w:r>
          </w:p>
        </w:tc>
      </w:tr>
      <w:tr w:rsidR="00C76F08" w:rsidRPr="00C76F08" w:rsidTr="00C76F08">
        <w:trPr>
          <w:trHeight w:val="570"/>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деятельности муниципального учреждения  в сфере  архитектуры  и  строительства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15 1 01 00000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19965,2</w:t>
            </w:r>
          </w:p>
        </w:tc>
      </w:tr>
      <w:tr w:rsidR="00C76F08" w:rsidRPr="00C76F08" w:rsidTr="00C76F08">
        <w:trPr>
          <w:trHeight w:val="523"/>
        </w:trPr>
        <w:tc>
          <w:tcPr>
            <w:tcW w:w="585" w:type="dxa"/>
            <w:tcBorders>
              <w:top w:val="nil"/>
              <w:left w:val="nil"/>
            </w:tcBorders>
            <w:shd w:val="clear" w:color="000000" w:fill="FFFFFF"/>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15 1 01 00590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19965,2</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C76F08">
              <w:rPr>
                <w:rFonts w:ascii="Times New Roman" w:eastAsia="Times New Roman" w:hAnsi="Times New Roman" w:cs="Times New Roman"/>
                <w:sz w:val="27"/>
                <w:szCs w:val="27"/>
                <w:lang w:eastAsia="ru-RU"/>
              </w:rPr>
              <w:lastRenderedPageBreak/>
              <w:t>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15 1 01 00590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17749,6</w:t>
            </w:r>
          </w:p>
        </w:tc>
      </w:tr>
      <w:tr w:rsidR="00C76F08" w:rsidRPr="00C76F08" w:rsidTr="00C76F08">
        <w:trPr>
          <w:trHeight w:val="465"/>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15 1 01 00590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2215,6</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в рамках архитектуры и градостроительства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15 1 02 00000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5817,7</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в сфере архитектуры и градостроительства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15 1 02 11250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5817,7</w:t>
            </w:r>
          </w:p>
        </w:tc>
      </w:tr>
      <w:tr w:rsidR="00C76F08" w:rsidRPr="00C76F08" w:rsidTr="00C76F08">
        <w:trPr>
          <w:trHeight w:val="33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15 1 02 11250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5817,7</w:t>
            </w:r>
          </w:p>
        </w:tc>
      </w:tr>
      <w:tr w:rsidR="00C76F08" w:rsidRPr="00C76F08" w:rsidTr="00C76F08">
        <w:trPr>
          <w:trHeight w:val="48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15.</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Обеспечение деятельности высшего органа исполнительной власти муниципального образовани</w:t>
            </w:r>
            <w:proofErr w:type="gramStart"/>
            <w:r w:rsidRPr="00C76F08">
              <w:rPr>
                <w:rFonts w:ascii="Times New Roman" w:eastAsia="Times New Roman" w:hAnsi="Times New Roman" w:cs="Times New Roman"/>
                <w:b/>
                <w:bCs/>
                <w:sz w:val="27"/>
                <w:szCs w:val="27"/>
                <w:lang w:eastAsia="ru-RU"/>
              </w:rPr>
              <w:t>я-</w:t>
            </w:r>
            <w:proofErr w:type="gramEnd"/>
            <w:r w:rsidRPr="00C76F08">
              <w:rPr>
                <w:rFonts w:ascii="Times New Roman" w:eastAsia="Times New Roman" w:hAnsi="Times New Roman" w:cs="Times New Roman"/>
                <w:b/>
                <w:bCs/>
                <w:sz w:val="27"/>
                <w:szCs w:val="27"/>
                <w:lang w:eastAsia="ru-RU"/>
              </w:rPr>
              <w:t xml:space="preserve"> администрации  муниципального образования Динской район</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50 0 00 00000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302830,5</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Глава администрации муниципального образования Динской район</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1902,1</w:t>
            </w:r>
          </w:p>
        </w:tc>
      </w:tr>
      <w:tr w:rsidR="00C76F08" w:rsidRPr="00C76F08" w:rsidTr="00C76F08">
        <w:trPr>
          <w:trHeight w:val="48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1902,1</w:t>
            </w:r>
          </w:p>
        </w:tc>
      </w:tr>
      <w:tr w:rsidR="00C76F08" w:rsidRPr="00C76F08" w:rsidTr="00C76F08">
        <w:trPr>
          <w:trHeight w:val="48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1902,1</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деятельности администрации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156318,4</w:t>
            </w:r>
          </w:p>
        </w:tc>
      </w:tr>
      <w:tr w:rsidR="00C76F08" w:rsidRPr="00C76F08" w:rsidTr="00C76F08">
        <w:trPr>
          <w:trHeight w:val="540"/>
        </w:trPr>
        <w:tc>
          <w:tcPr>
            <w:tcW w:w="585" w:type="dxa"/>
            <w:tcBorders>
              <w:top w:val="nil"/>
              <w:left w:val="nil"/>
            </w:tcBorders>
            <w:shd w:val="clear" w:color="000000" w:fill="FFFFFF"/>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156318,4</w:t>
            </w:r>
          </w:p>
        </w:tc>
      </w:tr>
      <w:tr w:rsidR="00C76F08" w:rsidRPr="00C76F08" w:rsidTr="00C76F08">
        <w:trPr>
          <w:trHeight w:val="75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147214,4</w:t>
            </w:r>
          </w:p>
        </w:tc>
      </w:tr>
      <w:tr w:rsidR="00C76F08" w:rsidRPr="00C76F08" w:rsidTr="00C76F08">
        <w:trPr>
          <w:trHeight w:val="51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8761,3</w:t>
            </w:r>
          </w:p>
        </w:tc>
      </w:tr>
      <w:tr w:rsidR="00C76F08" w:rsidRPr="00C76F08" w:rsidTr="00C76F08">
        <w:trPr>
          <w:trHeight w:val="26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342,7</w:t>
            </w:r>
          </w:p>
        </w:tc>
      </w:tr>
      <w:tr w:rsidR="00C76F08" w:rsidRPr="00C76F08" w:rsidTr="00C76F08">
        <w:trPr>
          <w:trHeight w:val="70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21262,6</w:t>
            </w:r>
          </w:p>
        </w:tc>
      </w:tr>
      <w:tr w:rsidR="00C76F08" w:rsidRPr="00C76F08" w:rsidTr="00C76F08">
        <w:trPr>
          <w:trHeight w:val="75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50 3 00 51200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17,4</w:t>
            </w:r>
          </w:p>
        </w:tc>
      </w:tr>
      <w:tr w:rsidR="00C76F08" w:rsidRPr="00C76F08" w:rsidTr="00C76F08">
        <w:trPr>
          <w:trHeight w:val="480"/>
        </w:trPr>
        <w:tc>
          <w:tcPr>
            <w:tcW w:w="585" w:type="dxa"/>
            <w:tcBorders>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50 3 00 51200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17,4</w:t>
            </w:r>
          </w:p>
        </w:tc>
      </w:tr>
      <w:tr w:rsidR="00C76F08" w:rsidRPr="00C76F08" w:rsidTr="00C76F08">
        <w:trPr>
          <w:trHeight w:val="1063"/>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по ведению учета граждан отдельных </w:t>
            </w:r>
            <w:proofErr w:type="gramStart"/>
            <w:r w:rsidRPr="00C76F08">
              <w:rPr>
                <w:rFonts w:ascii="Times New Roman" w:eastAsia="Times New Roman" w:hAnsi="Times New Roman" w:cs="Times New Roman"/>
                <w:sz w:val="27"/>
                <w:szCs w:val="27"/>
                <w:lang w:eastAsia="ru-RU"/>
              </w:rPr>
              <w:t>категорий</w:t>
            </w:r>
            <w:proofErr w:type="gramEnd"/>
            <w:r w:rsidRPr="00C76F08">
              <w:rPr>
                <w:rFonts w:ascii="Times New Roman" w:eastAsia="Times New Roman" w:hAnsi="Times New Roman" w:cs="Times New Roman"/>
                <w:sz w:val="27"/>
                <w:szCs w:val="27"/>
                <w:lang w:eastAsia="ru-RU"/>
              </w:rPr>
              <w:t xml:space="preserve"> в качестве </w:t>
            </w:r>
            <w:r w:rsidRPr="00C76F08">
              <w:rPr>
                <w:rFonts w:ascii="Times New Roman" w:eastAsia="Times New Roman" w:hAnsi="Times New Roman" w:cs="Times New Roman"/>
                <w:sz w:val="27"/>
                <w:szCs w:val="27"/>
                <w:lang w:eastAsia="ru-RU"/>
              </w:rPr>
              <w:lastRenderedPageBreak/>
              <w:t>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50 3 00 60870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729,8</w:t>
            </w:r>
          </w:p>
        </w:tc>
      </w:tr>
      <w:tr w:rsidR="00C76F08" w:rsidRPr="00C76F08" w:rsidTr="00C76F08">
        <w:trPr>
          <w:trHeight w:val="703"/>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50 3 00 60870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648,8</w:t>
            </w:r>
          </w:p>
        </w:tc>
      </w:tr>
      <w:tr w:rsidR="00C76F08" w:rsidRPr="00C76F08" w:rsidTr="00C76F08">
        <w:trPr>
          <w:trHeight w:val="39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50 3 00 60870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81,0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поддержке сельскохозяйственного производства в Краснодарском крае</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50 3 00 60910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1460,0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50 3 00 60910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1298,0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50 3 00 60910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162,0</w:t>
            </w:r>
          </w:p>
        </w:tc>
      </w:tr>
      <w:tr w:rsidR="00C76F08" w:rsidRPr="00C76F08" w:rsidTr="00C76F08">
        <w:trPr>
          <w:trHeight w:val="145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50 3 00 63640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729,9</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50 3 00 63640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648,9</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50 3 00 63640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81,0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proofErr w:type="gramStart"/>
            <w:r w:rsidRPr="00C76F08">
              <w:rPr>
                <w:rFonts w:ascii="Times New Roman" w:eastAsia="Times New Roman" w:hAnsi="Times New Roman" w:cs="Times New Roman"/>
                <w:sz w:val="27"/>
                <w:szCs w:val="27"/>
                <w:lang w:eastAsia="ru-RU"/>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w:t>
            </w:r>
            <w:r w:rsidRPr="00C76F08">
              <w:rPr>
                <w:rFonts w:ascii="Times New Roman" w:eastAsia="Times New Roman" w:hAnsi="Times New Roman" w:cs="Times New Roman"/>
                <w:sz w:val="27"/>
                <w:szCs w:val="27"/>
                <w:lang w:eastAsia="ru-RU"/>
              </w:rPr>
              <w:lastRenderedPageBreak/>
              <w:t>родителей, лицами из числа детей-сирот и детей, оставшихся без попечения родителей, предоставленных им жилых помещений</w:t>
            </w:r>
            <w:proofErr w:type="gramEnd"/>
            <w:r w:rsidRPr="00C76F08">
              <w:rPr>
                <w:rFonts w:ascii="Times New Roman" w:eastAsia="Times New Roman" w:hAnsi="Times New Roman" w:cs="Times New Roman"/>
                <w:sz w:val="27"/>
                <w:szCs w:val="27"/>
                <w:lang w:eastAsia="ru-RU"/>
              </w:rPr>
              <w:t xml:space="preserve"> специализированного жилищного фонда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50 3 00 69170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1488,9</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1245,9</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243,0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730,0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649,0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81,0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12147,0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10952,0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1195,0</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50 3 00 69200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3959,6</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50 3 00 69200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3635,6</w:t>
            </w:r>
          </w:p>
        </w:tc>
      </w:tr>
      <w:tr w:rsidR="00C76F08" w:rsidRPr="00C76F08" w:rsidTr="00C76F08">
        <w:trPr>
          <w:trHeight w:val="58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50 3 00 69200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324,0</w:t>
            </w:r>
          </w:p>
        </w:tc>
      </w:tr>
      <w:tr w:rsidR="00C76F08" w:rsidRPr="00C76F08" w:rsidTr="00C76F08">
        <w:trPr>
          <w:trHeight w:val="54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Формирование резервного фонда администрации </w:t>
            </w:r>
            <w:r w:rsidRPr="00C76F08">
              <w:rPr>
                <w:rFonts w:ascii="Times New Roman" w:eastAsia="Times New Roman" w:hAnsi="Times New Roman" w:cs="Times New Roman"/>
                <w:sz w:val="27"/>
                <w:szCs w:val="27"/>
                <w:lang w:eastAsia="ru-RU"/>
              </w:rPr>
              <w:lastRenderedPageBreak/>
              <w:t>муниципального района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50 5 00 00000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2548,0</w:t>
            </w:r>
          </w:p>
        </w:tc>
      </w:tr>
      <w:tr w:rsidR="00C76F08" w:rsidRPr="00C76F08" w:rsidTr="00C76F08">
        <w:trPr>
          <w:trHeight w:val="54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Резервный фонд администрации муниципального района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50 5 00 20590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2548,0</w:t>
            </w:r>
          </w:p>
        </w:tc>
      </w:tr>
      <w:tr w:rsidR="00C76F08" w:rsidRPr="00C76F08" w:rsidTr="00C76F08">
        <w:trPr>
          <w:trHeight w:val="34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50 5 00 20590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2548,0</w:t>
            </w:r>
          </w:p>
        </w:tc>
      </w:tr>
      <w:tr w:rsidR="00C76F08" w:rsidRPr="00C76F08" w:rsidTr="00C76F08">
        <w:trPr>
          <w:trHeight w:val="49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Реализация муниципальных функций, связанных с муниципальным управлением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50 6 00 00000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128,0</w:t>
            </w:r>
          </w:p>
        </w:tc>
      </w:tr>
      <w:tr w:rsidR="00C76F08" w:rsidRPr="00C76F08" w:rsidTr="00C76F08">
        <w:trPr>
          <w:trHeight w:val="37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Прочие обязательства муниципального образования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50 6 00 29010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128,0</w:t>
            </w:r>
          </w:p>
        </w:tc>
      </w:tr>
      <w:tr w:rsidR="00C76F08" w:rsidRPr="00C76F08" w:rsidTr="00C76F08">
        <w:trPr>
          <w:trHeight w:val="3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 (суды, иски)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50 6 00 29010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128,0</w:t>
            </w:r>
          </w:p>
        </w:tc>
      </w:tr>
      <w:tr w:rsidR="00C76F08" w:rsidRPr="00C76F08" w:rsidTr="00C76F08">
        <w:trPr>
          <w:trHeight w:val="51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деятельности подведомственных учреждений администрации  муниципального образования Динской район</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110429,8</w:t>
            </w:r>
          </w:p>
        </w:tc>
      </w:tr>
      <w:tr w:rsidR="00C76F08" w:rsidRPr="00C76F08" w:rsidTr="00C76F08">
        <w:trPr>
          <w:trHeight w:val="37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Обеспечение хозяйственного обслуживания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50 7 01 00000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right"/>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93472,2</w:t>
            </w:r>
          </w:p>
        </w:tc>
      </w:tr>
      <w:tr w:rsidR="00C76F08" w:rsidRPr="00C76F08" w:rsidTr="00C76F08">
        <w:trPr>
          <w:trHeight w:val="433"/>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93472,2</w:t>
            </w:r>
          </w:p>
        </w:tc>
      </w:tr>
      <w:tr w:rsidR="00C76F08" w:rsidRPr="00C76F08" w:rsidTr="00C76F08">
        <w:trPr>
          <w:trHeight w:val="55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44786,3</w:t>
            </w:r>
          </w:p>
        </w:tc>
      </w:tr>
      <w:tr w:rsidR="00C76F08" w:rsidRPr="00C76F08" w:rsidTr="00C76F08">
        <w:trPr>
          <w:trHeight w:val="41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46301,6</w:t>
            </w:r>
          </w:p>
        </w:tc>
      </w:tr>
      <w:tr w:rsidR="00C76F08" w:rsidRPr="00C76F08" w:rsidTr="00C76F08">
        <w:trPr>
          <w:trHeight w:val="26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50 7 01 00590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2384,3</w:t>
            </w:r>
          </w:p>
        </w:tc>
      </w:tr>
      <w:tr w:rsidR="00C76F08" w:rsidRPr="00C76F08" w:rsidTr="00C76F08">
        <w:trPr>
          <w:trHeight w:val="5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16957,6</w:t>
            </w:r>
          </w:p>
        </w:tc>
      </w:tr>
      <w:tr w:rsidR="00C76F08" w:rsidRPr="00C76F08" w:rsidTr="00C76F08">
        <w:trPr>
          <w:trHeight w:val="5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50 7 02 00590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16957,6</w:t>
            </w:r>
          </w:p>
        </w:tc>
      </w:tr>
      <w:tr w:rsidR="00C76F08" w:rsidRPr="00C76F08" w:rsidTr="00C76F08">
        <w:trPr>
          <w:trHeight w:val="130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50 7 02 00590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14243,6</w:t>
            </w:r>
          </w:p>
        </w:tc>
      </w:tr>
      <w:tr w:rsidR="00C76F08" w:rsidRPr="00C76F08" w:rsidTr="00C76F08">
        <w:trPr>
          <w:trHeight w:val="5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50 7 02 00590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2714,0</w:t>
            </w:r>
          </w:p>
        </w:tc>
      </w:tr>
      <w:tr w:rsidR="00C76F08" w:rsidRPr="00C76F08" w:rsidTr="00C76F08">
        <w:trPr>
          <w:trHeight w:val="5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right"/>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9973,4</w:t>
            </w:r>
          </w:p>
        </w:tc>
      </w:tr>
      <w:tr w:rsidR="00C76F08" w:rsidRPr="00C76F08" w:rsidTr="00C76F08">
        <w:trPr>
          <w:trHeight w:val="69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Оценка недвижимости, признание прав и регулирование отношений по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50 8 00 10390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right"/>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1681,5</w:t>
            </w:r>
          </w:p>
        </w:tc>
      </w:tr>
      <w:tr w:rsidR="00C76F08" w:rsidRPr="00C76F08" w:rsidTr="00C76F08">
        <w:trPr>
          <w:trHeight w:val="55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50 8 00 10390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131,5</w:t>
            </w:r>
          </w:p>
        </w:tc>
      </w:tr>
      <w:tr w:rsidR="00C76F08" w:rsidRPr="00C76F08" w:rsidTr="00C76F08">
        <w:trPr>
          <w:trHeight w:val="26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50 8 00 10390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1550,0</w:t>
            </w:r>
          </w:p>
        </w:tc>
      </w:tr>
      <w:tr w:rsidR="00C76F08" w:rsidRPr="00C76F08" w:rsidTr="00C76F08">
        <w:trPr>
          <w:trHeight w:val="5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проведению  капитального ремонта  жилищного фонда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50 8 00 10990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1462,2</w:t>
            </w:r>
          </w:p>
        </w:tc>
      </w:tr>
      <w:tr w:rsidR="00C76F08" w:rsidRPr="00C76F08" w:rsidTr="00C76F08">
        <w:trPr>
          <w:trHeight w:val="5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50 8 00 10990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1462,2</w:t>
            </w:r>
          </w:p>
        </w:tc>
      </w:tr>
      <w:tr w:rsidR="00C76F08" w:rsidRPr="00C76F08" w:rsidTr="00C76F08">
        <w:trPr>
          <w:trHeight w:val="26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Содержание муниципального имущества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50 8 00 11000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6829,7</w:t>
            </w:r>
          </w:p>
        </w:tc>
      </w:tr>
      <w:tr w:rsidR="00C76F08" w:rsidRPr="00C76F08" w:rsidTr="00C76F08">
        <w:trPr>
          <w:trHeight w:val="520"/>
        </w:trPr>
        <w:tc>
          <w:tcPr>
            <w:tcW w:w="585" w:type="dxa"/>
            <w:tcBorders>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50 8 00 11000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6829,7</w:t>
            </w:r>
          </w:p>
        </w:tc>
      </w:tr>
      <w:tr w:rsidR="00C76F08" w:rsidRPr="00C76F08" w:rsidTr="00C76F08">
        <w:trPr>
          <w:trHeight w:val="35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Управление муниципальным долгом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50 9 00 00000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268,2</w:t>
            </w:r>
          </w:p>
        </w:tc>
      </w:tr>
      <w:tr w:rsidR="00C76F08" w:rsidRPr="00C76F08" w:rsidTr="00C76F08">
        <w:trPr>
          <w:trHeight w:val="39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Процентные платежи по муниципальному долгу</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50 9 00 10150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268,2</w:t>
            </w:r>
          </w:p>
        </w:tc>
      </w:tr>
      <w:tr w:rsidR="00C76F08" w:rsidRPr="00C76F08" w:rsidTr="00C76F08">
        <w:trPr>
          <w:trHeight w:val="5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Обслуживание государственного (муниципального) долга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50 9 00 10150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268,2</w:t>
            </w:r>
          </w:p>
        </w:tc>
      </w:tr>
      <w:tr w:rsidR="00C76F08" w:rsidRPr="00C76F08" w:rsidTr="00C76F08">
        <w:trPr>
          <w:trHeight w:val="570"/>
        </w:trPr>
        <w:tc>
          <w:tcPr>
            <w:tcW w:w="585" w:type="dxa"/>
            <w:tcBorders>
              <w:top w:val="nil"/>
              <w:left w:val="nil"/>
            </w:tcBorders>
            <w:shd w:val="clear" w:color="000000" w:fill="FFFFFF"/>
            <w:noWrap/>
            <w:vAlign w:val="center"/>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16.</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xml:space="preserve">Управление имуществом муниципального образования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sz w:val="27"/>
                <w:szCs w:val="27"/>
                <w:lang w:eastAsia="ru-RU"/>
              </w:rPr>
            </w:pPr>
            <w:r w:rsidRPr="00C76F08">
              <w:rPr>
                <w:rFonts w:ascii="Times New Roman" w:eastAsia="Times New Roman" w:hAnsi="Times New Roman" w:cs="Times New Roman"/>
                <w:b/>
                <w:sz w:val="27"/>
                <w:szCs w:val="27"/>
                <w:lang w:eastAsia="ru-RU"/>
              </w:rPr>
              <w:t>51 0 00 00000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sz w:val="27"/>
                <w:szCs w:val="27"/>
                <w:lang w:eastAsia="ru-RU"/>
              </w:rPr>
            </w:pPr>
            <w:r w:rsidRPr="00C76F08">
              <w:rPr>
                <w:rFonts w:ascii="Times New Roman" w:eastAsia="Times New Roman" w:hAnsi="Times New Roman" w:cs="Times New Roman"/>
                <w:b/>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sz w:val="27"/>
                <w:szCs w:val="27"/>
                <w:lang w:eastAsia="ru-RU"/>
              </w:rPr>
            </w:pPr>
            <w:r w:rsidRPr="00C76F08">
              <w:rPr>
                <w:rFonts w:ascii="Times New Roman" w:eastAsia="Times New Roman" w:hAnsi="Times New Roman" w:cs="Times New Roman"/>
                <w:b/>
                <w:sz w:val="27"/>
                <w:szCs w:val="27"/>
                <w:lang w:eastAsia="ru-RU"/>
              </w:rPr>
              <w:t>70172,3</w:t>
            </w:r>
          </w:p>
        </w:tc>
      </w:tr>
      <w:tr w:rsidR="00C76F08" w:rsidRPr="00C76F08" w:rsidTr="00C76F08">
        <w:trPr>
          <w:trHeight w:val="5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Обеспечение деятельности управления имущественных отношений муниципального образования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23464,8</w:t>
            </w:r>
          </w:p>
        </w:tc>
      </w:tr>
      <w:tr w:rsidR="00C76F08" w:rsidRPr="00C76F08" w:rsidTr="00C76F08">
        <w:trPr>
          <w:trHeight w:val="54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23464,8</w:t>
            </w:r>
          </w:p>
        </w:tc>
      </w:tr>
      <w:tr w:rsidR="00C76F08" w:rsidRPr="00C76F08" w:rsidTr="00C76F08">
        <w:trPr>
          <w:trHeight w:val="71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21577,0</w:t>
            </w:r>
          </w:p>
        </w:tc>
      </w:tr>
      <w:tr w:rsidR="00C76F08" w:rsidRPr="00C76F08" w:rsidTr="00C76F08">
        <w:trPr>
          <w:trHeight w:val="5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1887,8</w:t>
            </w:r>
          </w:p>
        </w:tc>
      </w:tr>
      <w:tr w:rsidR="00C76F08" w:rsidRPr="00C76F08" w:rsidTr="00C76F08">
        <w:trPr>
          <w:trHeight w:val="41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46707,5</w:t>
            </w:r>
          </w:p>
        </w:tc>
      </w:tr>
      <w:tr w:rsidR="00C76F08" w:rsidRPr="00C76F08" w:rsidTr="00C76F08">
        <w:trPr>
          <w:trHeight w:val="4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Оценка недвижимости, признание прав и регулирование отношений по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51 8 00 10390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right"/>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40057,2</w:t>
            </w:r>
          </w:p>
        </w:tc>
      </w:tr>
      <w:tr w:rsidR="00C76F08" w:rsidRPr="00C76F08" w:rsidTr="00C76F08">
        <w:trPr>
          <w:trHeight w:val="4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51 8 00 10390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1688,3</w:t>
            </w:r>
          </w:p>
        </w:tc>
      </w:tr>
      <w:tr w:rsidR="00C76F08" w:rsidRPr="00C76F08" w:rsidTr="00C76F08">
        <w:trPr>
          <w:trHeight w:val="4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51 8 00 10390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38368,9</w:t>
            </w:r>
          </w:p>
        </w:tc>
      </w:tr>
      <w:tr w:rsidR="00C76F08" w:rsidRPr="00C76F08" w:rsidTr="00C76F08">
        <w:trPr>
          <w:trHeight w:val="3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Уплата взносов на капитальный ремонт многоквартирных  домов</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51 8 00 10980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779,0</w:t>
            </w:r>
          </w:p>
        </w:tc>
      </w:tr>
      <w:tr w:rsidR="00C76F08" w:rsidRPr="00C76F08" w:rsidTr="00C76F08">
        <w:trPr>
          <w:trHeight w:val="330"/>
        </w:trPr>
        <w:tc>
          <w:tcPr>
            <w:tcW w:w="585" w:type="dxa"/>
            <w:tcBorders>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51 8 00 10980</w:t>
            </w:r>
          </w:p>
        </w:tc>
        <w:tc>
          <w:tcPr>
            <w:tcW w:w="621"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779,0</w:t>
            </w:r>
          </w:p>
        </w:tc>
      </w:tr>
      <w:tr w:rsidR="00C76F08" w:rsidRPr="00C76F08" w:rsidTr="00C76F08">
        <w:trPr>
          <w:trHeight w:val="3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проведению  капитального ремонта  жилищного фонда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51 8 00 10990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1596,9</w:t>
            </w:r>
          </w:p>
        </w:tc>
      </w:tr>
      <w:tr w:rsidR="00C76F08" w:rsidRPr="00C76F08" w:rsidTr="00C76F08">
        <w:trPr>
          <w:trHeight w:val="3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51 8 00 10990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1596,9</w:t>
            </w:r>
          </w:p>
        </w:tc>
      </w:tr>
      <w:tr w:rsidR="00C76F08" w:rsidRPr="00C76F08" w:rsidTr="00C76F08">
        <w:trPr>
          <w:trHeight w:val="3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землеустройству и землепользованию</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51 8 00 11020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4274,4</w:t>
            </w:r>
          </w:p>
        </w:tc>
      </w:tr>
      <w:tr w:rsidR="00C76F08" w:rsidRPr="00C76F08" w:rsidTr="00C76F08">
        <w:trPr>
          <w:trHeight w:val="5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51 8 00 11020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4274,4</w:t>
            </w:r>
          </w:p>
        </w:tc>
      </w:tr>
      <w:tr w:rsidR="00C76F08" w:rsidRPr="00C76F08" w:rsidTr="00C76F08">
        <w:trPr>
          <w:trHeight w:val="57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17.</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Обеспечение деятельности представительных органов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71 0 00 00000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4092,3</w:t>
            </w:r>
          </w:p>
        </w:tc>
      </w:tr>
      <w:tr w:rsidR="00C76F08" w:rsidRPr="00C76F08" w:rsidTr="00C76F08">
        <w:trPr>
          <w:trHeight w:val="5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Депутаты  совета муниципального образования Динской район</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1700,7</w:t>
            </w:r>
          </w:p>
        </w:tc>
      </w:tr>
      <w:tr w:rsidR="00C76F08" w:rsidRPr="00C76F08" w:rsidTr="00C76F08">
        <w:trPr>
          <w:trHeight w:val="5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1700,7</w:t>
            </w:r>
          </w:p>
        </w:tc>
      </w:tr>
      <w:tr w:rsidR="00C76F08" w:rsidRPr="00C76F08" w:rsidTr="00C76F08">
        <w:trPr>
          <w:trHeight w:val="5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1700,7</w:t>
            </w:r>
          </w:p>
        </w:tc>
      </w:tr>
      <w:tr w:rsidR="00C76F08" w:rsidRPr="00C76F08" w:rsidTr="00C76F08">
        <w:trPr>
          <w:trHeight w:val="70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представительного органа муниципального образования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71 3 00 00000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2391,6</w:t>
            </w:r>
          </w:p>
        </w:tc>
      </w:tr>
      <w:tr w:rsidR="00C76F08" w:rsidRPr="00C76F08" w:rsidTr="00C76F08">
        <w:trPr>
          <w:trHeight w:val="57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71 3 00 00190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2391,6</w:t>
            </w:r>
          </w:p>
        </w:tc>
      </w:tr>
      <w:tr w:rsidR="00C76F08" w:rsidRPr="00C76F08" w:rsidTr="00C76F08">
        <w:trPr>
          <w:trHeight w:val="48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71 3 00 00190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2130,5</w:t>
            </w:r>
          </w:p>
        </w:tc>
      </w:tr>
      <w:tr w:rsidR="00C76F08" w:rsidRPr="00C76F08" w:rsidTr="00C76F08">
        <w:trPr>
          <w:trHeight w:val="25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71 3 00 00190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261,1</w:t>
            </w:r>
          </w:p>
        </w:tc>
      </w:tr>
      <w:tr w:rsidR="00C76F08" w:rsidRPr="00C76F08" w:rsidTr="00C76F08">
        <w:trPr>
          <w:trHeight w:val="26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18.</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Управление муниципальными финансами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73 0 00 00000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101696,5</w:t>
            </w:r>
          </w:p>
        </w:tc>
      </w:tr>
      <w:tr w:rsidR="00C76F08" w:rsidRPr="00C76F08" w:rsidTr="00C76F08">
        <w:trPr>
          <w:trHeight w:val="45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Обеспечение деятельности финансового 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24167,3</w:t>
            </w:r>
          </w:p>
        </w:tc>
      </w:tr>
      <w:tr w:rsidR="00C76F08" w:rsidRPr="00C76F08" w:rsidTr="00C76F08">
        <w:trPr>
          <w:trHeight w:val="645"/>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24167,3</w:t>
            </w:r>
          </w:p>
        </w:tc>
      </w:tr>
      <w:tr w:rsidR="00C76F08" w:rsidRPr="00C76F08" w:rsidTr="00C76F08">
        <w:trPr>
          <w:trHeight w:val="130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20238,9</w:t>
            </w:r>
          </w:p>
        </w:tc>
      </w:tr>
      <w:tr w:rsidR="00C76F08" w:rsidRPr="00C76F08" w:rsidTr="00C76F08">
        <w:trPr>
          <w:trHeight w:val="49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3928,4</w:t>
            </w:r>
          </w:p>
        </w:tc>
      </w:tr>
      <w:tr w:rsidR="00C76F08" w:rsidRPr="00C76F08" w:rsidTr="00C76F08">
        <w:trPr>
          <w:trHeight w:val="52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Выравнивание бюджетной обеспеченности поселений муниципального района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2000,0</w:t>
            </w:r>
          </w:p>
        </w:tc>
      </w:tr>
      <w:tr w:rsidR="00C76F08" w:rsidRPr="00C76F08" w:rsidTr="00C76F08">
        <w:trPr>
          <w:trHeight w:val="5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Дотации на выравнивание бюджетной обеспеченности  поселений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73 2 00 10030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2000,0</w:t>
            </w:r>
          </w:p>
        </w:tc>
      </w:tr>
      <w:tr w:rsidR="00C76F08" w:rsidRPr="00C76F08" w:rsidTr="00C76F08">
        <w:trPr>
          <w:trHeight w:val="36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Межбюджетные трансферты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73 2 00 10030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2000,0</w:t>
            </w:r>
          </w:p>
        </w:tc>
      </w:tr>
      <w:tr w:rsidR="00C76F08" w:rsidRPr="00C76F08" w:rsidTr="00C76F08">
        <w:trPr>
          <w:trHeight w:val="36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Поддержка мер по обеспечению </w:t>
            </w:r>
            <w:proofErr w:type="spellStart"/>
            <w:r w:rsidRPr="00C76F08">
              <w:rPr>
                <w:rFonts w:ascii="Times New Roman" w:eastAsia="Times New Roman" w:hAnsi="Times New Roman" w:cs="Times New Roman"/>
                <w:sz w:val="27"/>
                <w:szCs w:val="27"/>
                <w:lang w:eastAsia="ru-RU"/>
              </w:rPr>
              <w:t>сбалансирогванности</w:t>
            </w:r>
            <w:proofErr w:type="spellEnd"/>
            <w:r w:rsidRPr="00C76F08">
              <w:rPr>
                <w:rFonts w:ascii="Times New Roman" w:eastAsia="Times New Roman" w:hAnsi="Times New Roman" w:cs="Times New Roman"/>
                <w:sz w:val="27"/>
                <w:szCs w:val="27"/>
                <w:lang w:eastAsia="ru-RU"/>
              </w:rPr>
              <w:t xml:space="preserve"> бюджетов поселений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73 3 00 00000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75529,2</w:t>
            </w:r>
          </w:p>
        </w:tc>
      </w:tr>
      <w:tr w:rsidR="00C76F08" w:rsidRPr="00C76F08" w:rsidTr="00C76F08">
        <w:trPr>
          <w:trHeight w:val="4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 Межбюджетные трансферты на поддержку мер по обеспечению сбалансированности  местных бюджетов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73 3 00 10040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75529,2</w:t>
            </w:r>
          </w:p>
        </w:tc>
      </w:tr>
      <w:tr w:rsidR="00C76F08" w:rsidRPr="00C76F08" w:rsidTr="00C76F08">
        <w:trPr>
          <w:trHeight w:val="4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Межбюджетные трансферты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73 3 00 10040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75529,2</w:t>
            </w:r>
          </w:p>
        </w:tc>
      </w:tr>
      <w:tr w:rsidR="00C76F08" w:rsidRPr="00C76F08" w:rsidTr="00C76F08">
        <w:trPr>
          <w:trHeight w:val="42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19.</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xml:space="preserve">Обеспечение деятельности контрольно-счетной палаты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75 0 00 00000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13600,5</w:t>
            </w:r>
          </w:p>
        </w:tc>
      </w:tr>
      <w:tr w:rsidR="00C76F08" w:rsidRPr="00C76F08" w:rsidTr="00C76F08">
        <w:trPr>
          <w:trHeight w:val="4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Руководитель Контрольно-счетной палаты  и его заместитель</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75 1 00 00000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3351,8</w:t>
            </w:r>
          </w:p>
        </w:tc>
      </w:tr>
      <w:tr w:rsidR="00C76F08" w:rsidRPr="00C76F08" w:rsidTr="00C76F08">
        <w:trPr>
          <w:trHeight w:val="52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3351,8</w:t>
            </w:r>
          </w:p>
        </w:tc>
      </w:tr>
      <w:tr w:rsidR="00C76F08" w:rsidRPr="00C76F08" w:rsidTr="00C76F08">
        <w:trPr>
          <w:trHeight w:val="5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75 1 00 00190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3351,8</w:t>
            </w:r>
          </w:p>
        </w:tc>
      </w:tr>
      <w:tr w:rsidR="00C76F08" w:rsidRPr="00C76F08" w:rsidTr="00C76F08">
        <w:trPr>
          <w:trHeight w:val="30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Контрольно-счетная палата муниципального района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10248,7</w:t>
            </w:r>
          </w:p>
        </w:tc>
      </w:tr>
      <w:tr w:rsidR="00C76F08" w:rsidRPr="00C76F08" w:rsidTr="00C76F08">
        <w:trPr>
          <w:trHeight w:val="27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10248,7</w:t>
            </w:r>
          </w:p>
        </w:tc>
      </w:tr>
      <w:tr w:rsidR="00C76F08" w:rsidRPr="00C76F08" w:rsidTr="00C76F08">
        <w:trPr>
          <w:trHeight w:val="130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8829,5</w:t>
            </w:r>
          </w:p>
        </w:tc>
      </w:tr>
      <w:tr w:rsidR="00C76F08" w:rsidRPr="00C76F08" w:rsidTr="00C76F08">
        <w:trPr>
          <w:trHeight w:val="55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1389,2</w:t>
            </w:r>
          </w:p>
        </w:tc>
      </w:tr>
      <w:tr w:rsidR="00C76F08" w:rsidRPr="00C76F08" w:rsidTr="00C76F08">
        <w:trPr>
          <w:trHeight w:val="52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75 2 00 00190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30,0</w:t>
            </w:r>
          </w:p>
        </w:tc>
      </w:tr>
      <w:tr w:rsidR="00C76F08" w:rsidRPr="00C76F08" w:rsidTr="00C76F08">
        <w:trPr>
          <w:trHeight w:val="104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20.</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96 0 00 00000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63,0</w:t>
            </w:r>
          </w:p>
        </w:tc>
      </w:tr>
      <w:tr w:rsidR="00C76F08" w:rsidRPr="00C76F08" w:rsidTr="00C76F08">
        <w:trPr>
          <w:trHeight w:val="104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96 2 00 00000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63,0</w:t>
            </w:r>
          </w:p>
        </w:tc>
      </w:tr>
      <w:tr w:rsidR="00C76F08" w:rsidRPr="00C76F08" w:rsidTr="00C76F08">
        <w:trPr>
          <w:trHeight w:val="945"/>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96 2 00 60070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63,0</w:t>
            </w:r>
          </w:p>
        </w:tc>
      </w:tr>
      <w:tr w:rsidR="00C76F08" w:rsidRPr="00C76F08" w:rsidTr="00C76F08">
        <w:trPr>
          <w:trHeight w:val="5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96 2 00 60070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63,0</w:t>
            </w:r>
          </w:p>
        </w:tc>
      </w:tr>
      <w:tr w:rsidR="00C76F08" w:rsidRPr="00C76F08" w:rsidTr="00C76F08">
        <w:trPr>
          <w:trHeight w:val="255"/>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21.</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xml:space="preserve">Непрограммные расходы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99 9 00 00000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88427,2</w:t>
            </w:r>
          </w:p>
        </w:tc>
      </w:tr>
      <w:tr w:rsidR="00C76F08" w:rsidRPr="00C76F08" w:rsidTr="00C76F08">
        <w:trPr>
          <w:trHeight w:val="36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b/>
                <w:bCs/>
                <w:sz w:val="27"/>
                <w:szCs w:val="27"/>
                <w:lang w:eastAsia="ru-RU"/>
              </w:rPr>
            </w:pPr>
            <w:r w:rsidRPr="00C76F08">
              <w:rPr>
                <w:rFonts w:ascii="Times New Roman" w:eastAsia="Times New Roman" w:hAnsi="Times New Roman" w:cs="Times New Roman"/>
                <w:b/>
                <w:bCs/>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Непрограммные расходы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88427,2</w:t>
            </w:r>
          </w:p>
        </w:tc>
      </w:tr>
      <w:tr w:rsidR="00C76F08" w:rsidRPr="00C76F08" w:rsidTr="00C76F08">
        <w:trPr>
          <w:trHeight w:val="60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Приобретение недвижимого имущества для исполнения функций муниципального учреждения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99 9 00 09050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39856,0</w:t>
            </w:r>
          </w:p>
        </w:tc>
      </w:tr>
      <w:tr w:rsidR="00C76F08" w:rsidRPr="00C76F08" w:rsidTr="00C76F08">
        <w:trPr>
          <w:trHeight w:val="48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99 9 00 09050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39856,0</w:t>
            </w:r>
          </w:p>
        </w:tc>
      </w:tr>
      <w:tr w:rsidR="00C76F08" w:rsidRPr="00C76F08" w:rsidTr="00C76F08">
        <w:trPr>
          <w:trHeight w:val="480"/>
        </w:trPr>
        <w:tc>
          <w:tcPr>
            <w:tcW w:w="585" w:type="dxa"/>
            <w:tcBorders>
              <w:top w:val="nil"/>
              <w:left w:val="nil"/>
            </w:tcBorders>
            <w:shd w:val="clear" w:color="000000" w:fill="FFFFFF"/>
            <w:noWrap/>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Резерв финансовых ресурсов для ликвидации чрезвычайных ситуаций природного и техногенного характера на территории муниципального образования Динской район</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99 9 00 10010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500,0</w:t>
            </w:r>
          </w:p>
        </w:tc>
      </w:tr>
      <w:tr w:rsidR="00C76F08" w:rsidRPr="00C76F08" w:rsidTr="00C76F08">
        <w:trPr>
          <w:trHeight w:val="26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99 9 00 10010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500,0</w:t>
            </w:r>
          </w:p>
        </w:tc>
      </w:tr>
      <w:tr w:rsidR="00C76F08" w:rsidRPr="00C76F08" w:rsidTr="00C76F08">
        <w:trPr>
          <w:trHeight w:val="51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расходованию сре</w:t>
            </w:r>
            <w:proofErr w:type="gramStart"/>
            <w:r w:rsidRPr="00C76F08">
              <w:rPr>
                <w:rFonts w:ascii="Times New Roman" w:eastAsia="Times New Roman" w:hAnsi="Times New Roman" w:cs="Times New Roman"/>
                <w:sz w:val="27"/>
                <w:szCs w:val="27"/>
                <w:lang w:eastAsia="ru-RU"/>
              </w:rPr>
              <w:t>дств дл</w:t>
            </w:r>
            <w:proofErr w:type="gramEnd"/>
            <w:r w:rsidRPr="00C76F08">
              <w:rPr>
                <w:rFonts w:ascii="Times New Roman" w:eastAsia="Times New Roman" w:hAnsi="Times New Roman" w:cs="Times New Roman"/>
                <w:sz w:val="27"/>
                <w:szCs w:val="27"/>
                <w:lang w:eastAsia="ru-RU"/>
              </w:rPr>
              <w:t xml:space="preserve">я финансового обеспечения исполнения депутатами </w:t>
            </w:r>
            <w:r w:rsidRPr="00C76F08">
              <w:rPr>
                <w:rFonts w:ascii="Times New Roman" w:eastAsia="Times New Roman" w:hAnsi="Times New Roman" w:cs="Times New Roman"/>
                <w:sz w:val="27"/>
                <w:szCs w:val="27"/>
                <w:lang w:eastAsia="ru-RU"/>
              </w:rPr>
              <w:lastRenderedPageBreak/>
              <w:t>наказов избирателей</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99 9 00 10210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28000,0</w:t>
            </w:r>
          </w:p>
        </w:tc>
      </w:tr>
      <w:tr w:rsidR="00C76F08" w:rsidRPr="00C76F08" w:rsidTr="00C76F08">
        <w:trPr>
          <w:trHeight w:val="48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lastRenderedPageBreak/>
              <w:t> </w:t>
            </w:r>
          </w:p>
        </w:tc>
        <w:tc>
          <w:tcPr>
            <w:tcW w:w="6503" w:type="dxa"/>
            <w:tcBorders>
              <w:top w:val="nil"/>
            </w:tcBorders>
            <w:shd w:val="clear" w:color="000000" w:fill="FFFFFF"/>
            <w:vAlign w:val="bottom"/>
            <w:hideMark/>
          </w:tcPr>
          <w:p w:rsidR="00C76F08" w:rsidRPr="00C76F08" w:rsidRDefault="00C76F08" w:rsidP="00C76F08">
            <w:pPr>
              <w:spacing w:after="0" w:line="240" w:lineRule="auto"/>
              <w:jc w:val="both"/>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99 9 00 10210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28000,0</w:t>
            </w:r>
          </w:p>
        </w:tc>
      </w:tr>
      <w:tr w:rsidR="00C76F08" w:rsidRPr="00C76F08" w:rsidTr="00C76F08">
        <w:trPr>
          <w:trHeight w:val="708"/>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Мероприятия по устранению последствий негативного воздействия на состояние водных биоресурсов и среду их обитания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99 9 00 11270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405,1</w:t>
            </w:r>
          </w:p>
        </w:tc>
      </w:tr>
      <w:tr w:rsidR="00C76F08" w:rsidRPr="00C76F08" w:rsidTr="00C76F08">
        <w:trPr>
          <w:trHeight w:val="42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vAlign w:val="bottom"/>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Иные бюджетные ассигнования</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99 9 00 11270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800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405,1</w:t>
            </w:r>
          </w:p>
        </w:tc>
      </w:tr>
      <w:tr w:rsidR="00C76F08" w:rsidRPr="00C76F08" w:rsidTr="00C76F08">
        <w:trPr>
          <w:trHeight w:val="630"/>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Поддержка местных инициатив по итогам краевого конкурса</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99 9 00 62950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19377,7</w:t>
            </w:r>
          </w:p>
        </w:tc>
      </w:tr>
      <w:tr w:rsidR="00C76F08" w:rsidRPr="00C76F08" w:rsidTr="00C76F08">
        <w:trPr>
          <w:trHeight w:val="31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Межбюджетные трансферты</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99 9 00 62950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500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19377,7</w:t>
            </w:r>
          </w:p>
        </w:tc>
      </w:tr>
      <w:tr w:rsidR="00C76F08" w:rsidRPr="00C76F08" w:rsidTr="00C76F08">
        <w:trPr>
          <w:trHeight w:val="31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Мероприятия по предотвращению распространения </w:t>
            </w:r>
            <w:proofErr w:type="spellStart"/>
            <w:r w:rsidRPr="00C76F08">
              <w:rPr>
                <w:rFonts w:ascii="Times New Roman" w:eastAsia="Times New Roman" w:hAnsi="Times New Roman" w:cs="Times New Roman"/>
                <w:sz w:val="27"/>
                <w:szCs w:val="27"/>
                <w:lang w:eastAsia="ru-RU"/>
              </w:rPr>
              <w:t>коронавирусной</w:t>
            </w:r>
            <w:proofErr w:type="spellEnd"/>
            <w:r w:rsidRPr="00C76F08">
              <w:rPr>
                <w:rFonts w:ascii="Times New Roman" w:eastAsia="Times New Roman" w:hAnsi="Times New Roman" w:cs="Times New Roman"/>
                <w:sz w:val="27"/>
                <w:szCs w:val="27"/>
                <w:lang w:eastAsia="ru-RU"/>
              </w:rPr>
              <w:t xml:space="preserve"> инфекции </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99 9 02 00000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288,4</w:t>
            </w:r>
          </w:p>
        </w:tc>
      </w:tr>
      <w:tr w:rsidR="00C76F08" w:rsidRPr="00C76F08" w:rsidTr="00C76F08">
        <w:trPr>
          <w:trHeight w:val="31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xml:space="preserve">Материально-техническое обеспечение мероприятий, направленных на предотвращение распространения новой </w:t>
            </w:r>
            <w:proofErr w:type="spellStart"/>
            <w:r w:rsidRPr="00C76F08">
              <w:rPr>
                <w:rFonts w:ascii="Times New Roman" w:eastAsia="Times New Roman" w:hAnsi="Times New Roman" w:cs="Times New Roman"/>
                <w:sz w:val="27"/>
                <w:szCs w:val="27"/>
                <w:lang w:eastAsia="ru-RU"/>
              </w:rPr>
              <w:t>коронавирусной</w:t>
            </w:r>
            <w:proofErr w:type="spellEnd"/>
            <w:r w:rsidRPr="00C76F08">
              <w:rPr>
                <w:rFonts w:ascii="Times New Roman" w:eastAsia="Times New Roman" w:hAnsi="Times New Roman" w:cs="Times New Roman"/>
                <w:sz w:val="27"/>
                <w:szCs w:val="27"/>
                <w:lang w:eastAsia="ru-RU"/>
              </w:rPr>
              <w:t xml:space="preserve"> инфекции (COVID)</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99 9 02 11420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288,4</w:t>
            </w:r>
          </w:p>
        </w:tc>
      </w:tr>
      <w:tr w:rsidR="00C76F08" w:rsidRPr="00C76F08" w:rsidTr="00C76F08">
        <w:trPr>
          <w:trHeight w:val="315"/>
        </w:trPr>
        <w:tc>
          <w:tcPr>
            <w:tcW w:w="585" w:type="dxa"/>
            <w:tcBorders>
              <w:top w:val="nil"/>
              <w:left w:val="nil"/>
            </w:tcBorders>
            <w:shd w:val="clear" w:color="000000" w:fill="FFFFFF"/>
            <w:noWrap/>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 </w:t>
            </w:r>
          </w:p>
        </w:tc>
        <w:tc>
          <w:tcPr>
            <w:tcW w:w="6503" w:type="dxa"/>
            <w:tcBorders>
              <w:top w:val="nil"/>
            </w:tcBorders>
            <w:shd w:val="clear" w:color="000000" w:fill="FFFFFF"/>
            <w:hideMark/>
          </w:tcPr>
          <w:p w:rsidR="00C76F08" w:rsidRPr="00C76F08" w:rsidRDefault="00C76F08" w:rsidP="00C76F08">
            <w:pPr>
              <w:spacing w:after="0" w:line="240" w:lineRule="auto"/>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1843"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99 9 02 11420</w:t>
            </w:r>
          </w:p>
        </w:tc>
        <w:tc>
          <w:tcPr>
            <w:tcW w:w="621"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600</w:t>
            </w:r>
          </w:p>
        </w:tc>
        <w:tc>
          <w:tcPr>
            <w:tcW w:w="1647" w:type="dxa"/>
            <w:tcBorders>
              <w:top w:val="nil"/>
            </w:tcBorders>
            <w:shd w:val="clear" w:color="000000" w:fill="FFFFFF"/>
            <w:noWrap/>
            <w:vAlign w:val="bottom"/>
            <w:hideMark/>
          </w:tcPr>
          <w:p w:rsidR="00C76F08" w:rsidRPr="00C76F08" w:rsidRDefault="00C76F08" w:rsidP="00C76F08">
            <w:pPr>
              <w:spacing w:after="0" w:line="240" w:lineRule="auto"/>
              <w:jc w:val="center"/>
              <w:rPr>
                <w:rFonts w:ascii="Times New Roman" w:eastAsia="Times New Roman" w:hAnsi="Times New Roman" w:cs="Times New Roman"/>
                <w:sz w:val="27"/>
                <w:szCs w:val="27"/>
                <w:lang w:eastAsia="ru-RU"/>
              </w:rPr>
            </w:pPr>
            <w:r w:rsidRPr="00C76F08">
              <w:rPr>
                <w:rFonts w:ascii="Times New Roman" w:eastAsia="Times New Roman" w:hAnsi="Times New Roman" w:cs="Times New Roman"/>
                <w:sz w:val="27"/>
                <w:szCs w:val="27"/>
                <w:lang w:eastAsia="ru-RU"/>
              </w:rPr>
              <w:t>288,4</w:t>
            </w:r>
          </w:p>
        </w:tc>
      </w:tr>
    </w:tbl>
    <w:p w:rsidR="00080625" w:rsidRDefault="00080625"/>
    <w:sectPr w:rsidR="00080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75F"/>
    <w:rsid w:val="000337EB"/>
    <w:rsid w:val="00064E48"/>
    <w:rsid w:val="00080625"/>
    <w:rsid w:val="0016275F"/>
    <w:rsid w:val="00196EAD"/>
    <w:rsid w:val="0029314C"/>
    <w:rsid w:val="00410447"/>
    <w:rsid w:val="00566A9F"/>
    <w:rsid w:val="006C65B1"/>
    <w:rsid w:val="00726DF7"/>
    <w:rsid w:val="00863CF9"/>
    <w:rsid w:val="00A24703"/>
    <w:rsid w:val="00C146DB"/>
    <w:rsid w:val="00C76F08"/>
    <w:rsid w:val="00DA2884"/>
    <w:rsid w:val="00E65635"/>
    <w:rsid w:val="00FE5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28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DA28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A2884"/>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DA2884"/>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DA2884"/>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5DAD"/>
    <w:rPr>
      <w:color w:val="0000FF"/>
      <w:u w:val="single"/>
    </w:rPr>
  </w:style>
  <w:style w:type="character" w:styleId="a4">
    <w:name w:val="FollowedHyperlink"/>
    <w:basedOn w:val="a0"/>
    <w:uiPriority w:val="99"/>
    <w:unhideWhenUsed/>
    <w:rsid w:val="00FE5DAD"/>
    <w:rPr>
      <w:color w:val="800080"/>
      <w:u w:val="single"/>
    </w:rPr>
  </w:style>
  <w:style w:type="paragraph" w:customStyle="1" w:styleId="xl67">
    <w:name w:val="xl6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FE5DA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FE5DA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8">
    <w:name w:val="xl10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3">
    <w:name w:val="xl123"/>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7">
    <w:name w:val="xl12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8">
    <w:name w:val="xl12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9">
    <w:name w:val="xl12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1">
    <w:name w:val="xl13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1">
    <w:name w:val="xl141"/>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styleId="a5">
    <w:name w:val="Balloon Text"/>
    <w:basedOn w:val="a"/>
    <w:link w:val="a6"/>
    <w:uiPriority w:val="99"/>
    <w:unhideWhenUsed/>
    <w:rsid w:val="0029314C"/>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29314C"/>
    <w:rPr>
      <w:rFonts w:ascii="Tahoma" w:hAnsi="Tahoma" w:cs="Tahoma"/>
      <w:sz w:val="16"/>
      <w:szCs w:val="16"/>
    </w:rPr>
  </w:style>
  <w:style w:type="character" w:customStyle="1" w:styleId="10">
    <w:name w:val="Заголовок 1 Знак"/>
    <w:basedOn w:val="a0"/>
    <w:link w:val="1"/>
    <w:rsid w:val="00DA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DA2884"/>
    <w:rPr>
      <w:rFonts w:ascii="Arial" w:eastAsia="Times New Roman" w:hAnsi="Arial" w:cs="Arial"/>
      <w:b/>
      <w:bCs/>
      <w:i/>
      <w:iCs/>
      <w:sz w:val="28"/>
      <w:szCs w:val="28"/>
      <w:lang w:eastAsia="ru-RU"/>
    </w:rPr>
  </w:style>
  <w:style w:type="character" w:customStyle="1" w:styleId="30">
    <w:name w:val="Заголовок 3 Знак"/>
    <w:basedOn w:val="a0"/>
    <w:link w:val="3"/>
    <w:rsid w:val="00DA2884"/>
    <w:rPr>
      <w:rFonts w:ascii="Arial" w:eastAsia="Times New Roman" w:hAnsi="Arial" w:cs="Arial"/>
      <w:b/>
      <w:bCs/>
      <w:sz w:val="26"/>
      <w:szCs w:val="26"/>
      <w:lang w:eastAsia="ru-RU"/>
    </w:rPr>
  </w:style>
  <w:style w:type="character" w:customStyle="1" w:styleId="40">
    <w:name w:val="Заголовок 4 Знак"/>
    <w:basedOn w:val="a0"/>
    <w:link w:val="4"/>
    <w:rsid w:val="00DA2884"/>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DA2884"/>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DA2884"/>
  </w:style>
  <w:style w:type="paragraph" w:customStyle="1" w:styleId="91">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7">
    <w:name w:val="Title"/>
    <w:basedOn w:val="a"/>
    <w:link w:val="a8"/>
    <w:qFormat/>
    <w:rsid w:val="00DA2884"/>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DA2884"/>
    <w:rPr>
      <w:rFonts w:ascii="Times New Roman" w:eastAsia="Times New Roman" w:hAnsi="Times New Roman" w:cs="Times New Roman"/>
      <w:sz w:val="28"/>
      <w:szCs w:val="20"/>
      <w:lang w:eastAsia="ru-RU"/>
    </w:rPr>
  </w:style>
  <w:style w:type="paragraph" w:styleId="a9">
    <w:name w:val="footer"/>
    <w:basedOn w:val="a"/>
    <w:link w:val="aa"/>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A2884"/>
    <w:rPr>
      <w:rFonts w:ascii="Times New Roman" w:eastAsia="Times New Roman" w:hAnsi="Times New Roman" w:cs="Times New Roman"/>
      <w:sz w:val="24"/>
      <w:szCs w:val="24"/>
      <w:lang w:eastAsia="ru-RU"/>
    </w:rPr>
  </w:style>
  <w:style w:type="character" w:styleId="ab">
    <w:name w:val="page number"/>
    <w:basedOn w:val="a0"/>
    <w:rsid w:val="00DA2884"/>
  </w:style>
  <w:style w:type="table" w:styleId="ac">
    <w:name w:val="Table Grid"/>
    <w:basedOn w:val="a1"/>
    <w:rsid w:val="00DA28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Indent"/>
    <w:basedOn w:val="a"/>
    <w:link w:val="ae"/>
    <w:rsid w:val="00DA28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DA2884"/>
    <w:rPr>
      <w:rFonts w:ascii="Times New Roman" w:eastAsia="Times New Roman" w:hAnsi="Times New Roman" w:cs="Times New Roman"/>
      <w:sz w:val="28"/>
      <w:szCs w:val="20"/>
      <w:lang w:eastAsia="ru-RU"/>
    </w:rPr>
  </w:style>
  <w:style w:type="paragraph" w:styleId="af">
    <w:name w:val="Block Text"/>
    <w:basedOn w:val="a"/>
    <w:rsid w:val="00DA2884"/>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DA288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header"/>
    <w:basedOn w:val="a"/>
    <w:link w:val="af1"/>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DA2884"/>
    <w:rPr>
      <w:rFonts w:ascii="Times New Roman" w:eastAsia="Times New Roman" w:hAnsi="Times New Roman" w:cs="Times New Roman"/>
      <w:sz w:val="24"/>
      <w:szCs w:val="24"/>
      <w:lang w:eastAsia="ru-RU"/>
    </w:rPr>
  </w:style>
  <w:style w:type="paragraph" w:styleId="af2">
    <w:name w:val="Body Text"/>
    <w:basedOn w:val="a"/>
    <w:link w:val="af3"/>
    <w:rsid w:val="00DA2884"/>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DA288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DA288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A2884"/>
    <w:rPr>
      <w:rFonts w:ascii="Times New Roman" w:eastAsia="Times New Roman" w:hAnsi="Times New Roman" w:cs="Times New Roman"/>
      <w:sz w:val="24"/>
      <w:szCs w:val="24"/>
      <w:lang w:eastAsia="ru-RU"/>
    </w:rPr>
  </w:style>
  <w:style w:type="paragraph" w:customStyle="1" w:styleId="af4">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Plain Text"/>
    <w:basedOn w:val="a"/>
    <w:link w:val="af6"/>
    <w:rsid w:val="00DA2884"/>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DA2884"/>
    <w:rPr>
      <w:rFonts w:ascii="Courier New" w:eastAsia="Times New Roman" w:hAnsi="Courier New" w:cs="Times New Roman"/>
      <w:sz w:val="20"/>
      <w:szCs w:val="20"/>
      <w:lang w:eastAsia="ru-RU"/>
    </w:rPr>
  </w:style>
  <w:style w:type="paragraph" w:customStyle="1" w:styleId="23">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5">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DA288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A2884"/>
    <w:rPr>
      <w:rFonts w:ascii="Times New Roman" w:eastAsia="Times New Roman" w:hAnsi="Times New Roman" w:cs="Times New Roman"/>
      <w:sz w:val="16"/>
      <w:szCs w:val="16"/>
      <w:lang w:eastAsia="ru-RU"/>
    </w:rPr>
  </w:style>
  <w:style w:type="paragraph" w:styleId="33">
    <w:name w:val="Body Text 3"/>
    <w:basedOn w:val="a"/>
    <w:link w:val="34"/>
    <w:rsid w:val="00DA2884"/>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A2884"/>
    <w:rPr>
      <w:rFonts w:ascii="Times New Roman" w:eastAsia="Times New Roman" w:hAnsi="Times New Roman" w:cs="Times New Roman"/>
      <w:sz w:val="16"/>
      <w:szCs w:val="16"/>
      <w:lang w:eastAsia="ru-RU"/>
    </w:rPr>
  </w:style>
  <w:style w:type="paragraph" w:customStyle="1" w:styleId="ConsPlusNormal">
    <w:name w:val="ConsPlusNormal"/>
    <w:next w:val="a"/>
    <w:rsid w:val="00DA2884"/>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DA2884"/>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DA288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DA2884"/>
    <w:rPr>
      <w:rFonts w:ascii="Times New Roman" w:hAnsi="Times New Roman" w:cs="Times New Roman"/>
      <w:sz w:val="24"/>
      <w:szCs w:val="24"/>
    </w:rPr>
  </w:style>
  <w:style w:type="paragraph" w:customStyle="1" w:styleId="210">
    <w:name w:val="Основной текст с отступом 21"/>
    <w:basedOn w:val="a"/>
    <w:rsid w:val="00DA2884"/>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DA2884"/>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DA2884"/>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A2884"/>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DA288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DA2884"/>
    <w:rPr>
      <w:sz w:val="24"/>
      <w:szCs w:val="24"/>
    </w:rPr>
  </w:style>
  <w:style w:type="paragraph" w:customStyle="1" w:styleId="141">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DA2884"/>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DA2884"/>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2">
    <w:name w:val="xl14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DA2884"/>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DA2884"/>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A2884"/>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DA288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DA288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DA2884"/>
  </w:style>
  <w:style w:type="numbering" w:customStyle="1" w:styleId="2f1">
    <w:name w:val="Нет списка2"/>
    <w:next w:val="a2"/>
    <w:uiPriority w:val="99"/>
    <w:semiHidden/>
    <w:unhideWhenUsed/>
    <w:rsid w:val="00DA2884"/>
  </w:style>
  <w:style w:type="numbering" w:customStyle="1" w:styleId="37">
    <w:name w:val="Нет списка3"/>
    <w:next w:val="a2"/>
    <w:uiPriority w:val="99"/>
    <w:semiHidden/>
    <w:unhideWhenUsed/>
    <w:rsid w:val="00DA2884"/>
  </w:style>
  <w:style w:type="numbering" w:customStyle="1" w:styleId="41">
    <w:name w:val="Нет списка4"/>
    <w:next w:val="a2"/>
    <w:uiPriority w:val="99"/>
    <w:semiHidden/>
    <w:unhideWhenUsed/>
    <w:rsid w:val="00DA2884"/>
  </w:style>
  <w:style w:type="paragraph" w:customStyle="1" w:styleId="1d">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DA2884"/>
    <w:pPr>
      <w:spacing w:after="0" w:line="240" w:lineRule="auto"/>
    </w:pPr>
    <w:rPr>
      <w:rFonts w:ascii="Calibri" w:eastAsia="Times New Roman" w:hAnsi="Calibri" w:cs="Times New Roman"/>
    </w:rPr>
  </w:style>
  <w:style w:type="paragraph" w:customStyle="1" w:styleId="123">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DA2884"/>
  </w:style>
  <w:style w:type="numbering" w:customStyle="1" w:styleId="6">
    <w:name w:val="Нет списка6"/>
    <w:next w:val="a2"/>
    <w:uiPriority w:val="99"/>
    <w:semiHidden/>
    <w:unhideWhenUsed/>
    <w:rsid w:val="00DA2884"/>
  </w:style>
  <w:style w:type="numbering" w:customStyle="1" w:styleId="7">
    <w:name w:val="Нет списка7"/>
    <w:next w:val="a2"/>
    <w:uiPriority w:val="99"/>
    <w:semiHidden/>
    <w:unhideWhenUsed/>
    <w:rsid w:val="00DA2884"/>
  </w:style>
  <w:style w:type="numbering" w:customStyle="1" w:styleId="8">
    <w:name w:val="Нет списка8"/>
    <w:next w:val="a2"/>
    <w:uiPriority w:val="99"/>
    <w:semiHidden/>
    <w:unhideWhenUsed/>
    <w:rsid w:val="00DA2884"/>
  </w:style>
  <w:style w:type="numbering" w:customStyle="1" w:styleId="9f4">
    <w:name w:val="Нет списка9"/>
    <w:next w:val="a2"/>
    <w:uiPriority w:val="99"/>
    <w:semiHidden/>
    <w:unhideWhenUsed/>
    <w:rsid w:val="00DA2884"/>
  </w:style>
  <w:style w:type="numbering" w:customStyle="1" w:styleId="100">
    <w:name w:val="Нет списка10"/>
    <w:next w:val="a2"/>
    <w:uiPriority w:val="99"/>
    <w:semiHidden/>
    <w:unhideWhenUsed/>
    <w:rsid w:val="00DA2884"/>
  </w:style>
  <w:style w:type="paragraph" w:customStyle="1" w:styleId="1f">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DA2884"/>
  </w:style>
  <w:style w:type="numbering" w:customStyle="1" w:styleId="125">
    <w:name w:val="Нет списка12"/>
    <w:next w:val="a2"/>
    <w:uiPriority w:val="99"/>
    <w:semiHidden/>
    <w:unhideWhenUsed/>
    <w:rsid w:val="00DA2884"/>
  </w:style>
  <w:style w:type="character" w:customStyle="1" w:styleId="PlainTextChar">
    <w:name w:val="Plain Text Char"/>
    <w:locked/>
    <w:rsid w:val="00DA2884"/>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DA2884"/>
  </w:style>
  <w:style w:type="numbering" w:customStyle="1" w:styleId="143">
    <w:name w:val="Нет списка14"/>
    <w:next w:val="a2"/>
    <w:uiPriority w:val="99"/>
    <w:semiHidden/>
    <w:unhideWhenUsed/>
    <w:rsid w:val="00DA2884"/>
  </w:style>
  <w:style w:type="numbering" w:customStyle="1" w:styleId="150">
    <w:name w:val="Нет списка15"/>
    <w:next w:val="a2"/>
    <w:uiPriority w:val="99"/>
    <w:semiHidden/>
    <w:unhideWhenUsed/>
    <w:rsid w:val="00DA2884"/>
  </w:style>
  <w:style w:type="numbering" w:customStyle="1" w:styleId="160">
    <w:name w:val="Нет списка16"/>
    <w:next w:val="a2"/>
    <w:uiPriority w:val="99"/>
    <w:semiHidden/>
    <w:unhideWhenUsed/>
    <w:rsid w:val="00DA2884"/>
  </w:style>
  <w:style w:type="numbering" w:customStyle="1" w:styleId="170">
    <w:name w:val="Нет списка17"/>
    <w:next w:val="a2"/>
    <w:uiPriority w:val="99"/>
    <w:semiHidden/>
    <w:unhideWhenUsed/>
    <w:rsid w:val="00DA2884"/>
  </w:style>
  <w:style w:type="paragraph" w:customStyle="1" w:styleId="131">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DA2884"/>
  </w:style>
  <w:style w:type="numbering" w:customStyle="1" w:styleId="190">
    <w:name w:val="Нет списка19"/>
    <w:next w:val="a2"/>
    <w:uiPriority w:val="99"/>
    <w:semiHidden/>
    <w:unhideWhenUsed/>
    <w:rsid w:val="00DA2884"/>
  </w:style>
  <w:style w:type="numbering" w:customStyle="1" w:styleId="200">
    <w:name w:val="Нет списка20"/>
    <w:next w:val="a2"/>
    <w:uiPriority w:val="99"/>
    <w:semiHidden/>
    <w:unhideWhenUsed/>
    <w:rsid w:val="00DA2884"/>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DA2884"/>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DA2884"/>
  </w:style>
  <w:style w:type="numbering" w:customStyle="1" w:styleId="220">
    <w:name w:val="Нет списка22"/>
    <w:next w:val="a2"/>
    <w:uiPriority w:val="99"/>
    <w:semiHidden/>
    <w:unhideWhenUsed/>
    <w:rsid w:val="00DA2884"/>
  </w:style>
  <w:style w:type="numbering" w:customStyle="1" w:styleId="230">
    <w:name w:val="Нет списка23"/>
    <w:next w:val="a2"/>
    <w:uiPriority w:val="99"/>
    <w:semiHidden/>
    <w:unhideWhenUsed/>
    <w:rsid w:val="00DA2884"/>
  </w:style>
  <w:style w:type="numbering" w:customStyle="1" w:styleId="240">
    <w:name w:val="Нет списка24"/>
    <w:next w:val="a2"/>
    <w:uiPriority w:val="99"/>
    <w:semiHidden/>
    <w:unhideWhenUsed/>
    <w:rsid w:val="00DA2884"/>
  </w:style>
  <w:style w:type="numbering" w:customStyle="1" w:styleId="250">
    <w:name w:val="Нет списка25"/>
    <w:next w:val="a2"/>
    <w:uiPriority w:val="99"/>
    <w:semiHidden/>
    <w:unhideWhenUsed/>
    <w:rsid w:val="00DA2884"/>
  </w:style>
  <w:style w:type="numbering" w:customStyle="1" w:styleId="260">
    <w:name w:val="Нет списка26"/>
    <w:next w:val="a2"/>
    <w:uiPriority w:val="99"/>
    <w:semiHidden/>
    <w:unhideWhenUsed/>
    <w:rsid w:val="00DA2884"/>
  </w:style>
  <w:style w:type="numbering" w:customStyle="1" w:styleId="270">
    <w:name w:val="Нет списка27"/>
    <w:next w:val="a2"/>
    <w:uiPriority w:val="99"/>
    <w:semiHidden/>
    <w:unhideWhenUsed/>
    <w:rsid w:val="00DA2884"/>
  </w:style>
  <w:style w:type="numbering" w:customStyle="1" w:styleId="280">
    <w:name w:val="Нет списка28"/>
    <w:next w:val="a2"/>
    <w:uiPriority w:val="99"/>
    <w:semiHidden/>
    <w:unhideWhenUsed/>
    <w:rsid w:val="00DA2884"/>
  </w:style>
  <w:style w:type="numbering" w:customStyle="1" w:styleId="290">
    <w:name w:val="Нет списка29"/>
    <w:next w:val="a2"/>
    <w:uiPriority w:val="99"/>
    <w:semiHidden/>
    <w:unhideWhenUsed/>
    <w:rsid w:val="00DA2884"/>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DA288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DA2884"/>
    <w:rPr>
      <w:b/>
      <w:color w:val="26282F"/>
      <w:sz w:val="26"/>
    </w:rPr>
  </w:style>
  <w:style w:type="numbering" w:customStyle="1" w:styleId="300">
    <w:name w:val="Нет списка30"/>
    <w:next w:val="a2"/>
    <w:uiPriority w:val="99"/>
    <w:semiHidden/>
    <w:unhideWhenUsed/>
    <w:rsid w:val="00DA2884"/>
  </w:style>
  <w:style w:type="numbering" w:customStyle="1" w:styleId="310">
    <w:name w:val="Нет списка31"/>
    <w:next w:val="a2"/>
    <w:uiPriority w:val="99"/>
    <w:semiHidden/>
    <w:unhideWhenUsed/>
    <w:rsid w:val="00DA2884"/>
  </w:style>
  <w:style w:type="paragraph" w:customStyle="1" w:styleId="12b">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DA2884"/>
  </w:style>
  <w:style w:type="numbering" w:customStyle="1" w:styleId="330">
    <w:name w:val="Нет списка33"/>
    <w:next w:val="a2"/>
    <w:uiPriority w:val="99"/>
    <w:semiHidden/>
    <w:unhideWhenUsed/>
    <w:rsid w:val="00DA2884"/>
  </w:style>
  <w:style w:type="numbering" w:customStyle="1" w:styleId="340">
    <w:name w:val="Нет списка34"/>
    <w:next w:val="a2"/>
    <w:uiPriority w:val="99"/>
    <w:semiHidden/>
    <w:unhideWhenUsed/>
    <w:rsid w:val="00DA2884"/>
  </w:style>
  <w:style w:type="numbering" w:customStyle="1" w:styleId="350">
    <w:name w:val="Нет списка35"/>
    <w:next w:val="a2"/>
    <w:uiPriority w:val="99"/>
    <w:semiHidden/>
    <w:unhideWhenUsed/>
    <w:rsid w:val="00DA2884"/>
  </w:style>
  <w:style w:type="numbering" w:customStyle="1" w:styleId="360">
    <w:name w:val="Нет списка36"/>
    <w:next w:val="a2"/>
    <w:uiPriority w:val="99"/>
    <w:semiHidden/>
    <w:unhideWhenUsed/>
    <w:rsid w:val="00DA2884"/>
  </w:style>
  <w:style w:type="numbering" w:customStyle="1" w:styleId="370">
    <w:name w:val="Нет списка37"/>
    <w:next w:val="a2"/>
    <w:uiPriority w:val="99"/>
    <w:semiHidden/>
    <w:unhideWhenUsed/>
    <w:rsid w:val="00DA2884"/>
  </w:style>
  <w:style w:type="numbering" w:customStyle="1" w:styleId="38">
    <w:name w:val="Нет списка38"/>
    <w:next w:val="a2"/>
    <w:uiPriority w:val="99"/>
    <w:semiHidden/>
    <w:unhideWhenUsed/>
    <w:rsid w:val="00DA2884"/>
  </w:style>
  <w:style w:type="numbering" w:customStyle="1" w:styleId="39">
    <w:name w:val="Нет списка39"/>
    <w:next w:val="a2"/>
    <w:uiPriority w:val="99"/>
    <w:semiHidden/>
    <w:unhideWhenUsed/>
    <w:rsid w:val="00DA2884"/>
  </w:style>
  <w:style w:type="numbering" w:customStyle="1" w:styleId="400">
    <w:name w:val="Нет списка40"/>
    <w:next w:val="a2"/>
    <w:uiPriority w:val="99"/>
    <w:semiHidden/>
    <w:unhideWhenUsed/>
    <w:rsid w:val="00DA2884"/>
  </w:style>
  <w:style w:type="numbering" w:customStyle="1" w:styleId="410">
    <w:name w:val="Нет списка41"/>
    <w:next w:val="a2"/>
    <w:uiPriority w:val="99"/>
    <w:semiHidden/>
    <w:unhideWhenUsed/>
    <w:rsid w:val="00DA2884"/>
  </w:style>
  <w:style w:type="paragraph" w:customStyle="1" w:styleId="1f1">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DA2884"/>
  </w:style>
  <w:style w:type="numbering" w:customStyle="1" w:styleId="43">
    <w:name w:val="Нет списка43"/>
    <w:next w:val="a2"/>
    <w:uiPriority w:val="99"/>
    <w:semiHidden/>
    <w:unhideWhenUsed/>
    <w:rsid w:val="00DA2884"/>
  </w:style>
  <w:style w:type="numbering" w:customStyle="1" w:styleId="44">
    <w:name w:val="Нет списка44"/>
    <w:next w:val="a2"/>
    <w:uiPriority w:val="99"/>
    <w:semiHidden/>
    <w:unhideWhenUsed/>
    <w:rsid w:val="00DA2884"/>
  </w:style>
  <w:style w:type="numbering" w:customStyle="1" w:styleId="45">
    <w:name w:val="Нет списка45"/>
    <w:next w:val="a2"/>
    <w:uiPriority w:val="99"/>
    <w:semiHidden/>
    <w:unhideWhenUsed/>
    <w:rsid w:val="00DA2884"/>
  </w:style>
  <w:style w:type="numbering" w:customStyle="1" w:styleId="46">
    <w:name w:val="Нет списка46"/>
    <w:next w:val="a2"/>
    <w:uiPriority w:val="99"/>
    <w:semiHidden/>
    <w:unhideWhenUsed/>
    <w:rsid w:val="00DA2884"/>
  </w:style>
  <w:style w:type="numbering" w:customStyle="1" w:styleId="47">
    <w:name w:val="Нет списка47"/>
    <w:next w:val="a2"/>
    <w:uiPriority w:val="99"/>
    <w:semiHidden/>
    <w:unhideWhenUsed/>
    <w:rsid w:val="00DA2884"/>
  </w:style>
  <w:style w:type="numbering" w:customStyle="1" w:styleId="48">
    <w:name w:val="Нет списка48"/>
    <w:next w:val="a2"/>
    <w:uiPriority w:val="99"/>
    <w:semiHidden/>
    <w:unhideWhenUsed/>
    <w:rsid w:val="00DA2884"/>
  </w:style>
  <w:style w:type="numbering" w:customStyle="1" w:styleId="49">
    <w:name w:val="Нет списка49"/>
    <w:next w:val="a2"/>
    <w:uiPriority w:val="99"/>
    <w:semiHidden/>
    <w:unhideWhenUsed/>
    <w:rsid w:val="00DA2884"/>
  </w:style>
  <w:style w:type="numbering" w:customStyle="1" w:styleId="500">
    <w:name w:val="Нет списка50"/>
    <w:next w:val="a2"/>
    <w:uiPriority w:val="99"/>
    <w:semiHidden/>
    <w:unhideWhenUsed/>
    <w:rsid w:val="00DA2884"/>
  </w:style>
  <w:style w:type="numbering" w:customStyle="1" w:styleId="510">
    <w:name w:val="Нет списка51"/>
    <w:next w:val="a2"/>
    <w:uiPriority w:val="99"/>
    <w:semiHidden/>
    <w:unhideWhenUsed/>
    <w:rsid w:val="00DA2884"/>
  </w:style>
  <w:style w:type="numbering" w:customStyle="1" w:styleId="520">
    <w:name w:val="Нет списка52"/>
    <w:next w:val="a2"/>
    <w:uiPriority w:val="99"/>
    <w:semiHidden/>
    <w:unhideWhenUsed/>
    <w:rsid w:val="00DA2884"/>
  </w:style>
  <w:style w:type="numbering" w:customStyle="1" w:styleId="53">
    <w:name w:val="Нет списка53"/>
    <w:next w:val="a2"/>
    <w:uiPriority w:val="99"/>
    <w:semiHidden/>
    <w:unhideWhenUsed/>
    <w:rsid w:val="00DA2884"/>
  </w:style>
  <w:style w:type="numbering" w:customStyle="1" w:styleId="54">
    <w:name w:val="Нет списка54"/>
    <w:next w:val="a2"/>
    <w:uiPriority w:val="99"/>
    <w:semiHidden/>
    <w:unhideWhenUsed/>
    <w:rsid w:val="00DA2884"/>
  </w:style>
  <w:style w:type="numbering" w:customStyle="1" w:styleId="55">
    <w:name w:val="Нет списка55"/>
    <w:next w:val="a2"/>
    <w:uiPriority w:val="99"/>
    <w:semiHidden/>
    <w:unhideWhenUsed/>
    <w:rsid w:val="00DA2884"/>
  </w:style>
  <w:style w:type="numbering" w:customStyle="1" w:styleId="56">
    <w:name w:val="Нет списка56"/>
    <w:next w:val="a2"/>
    <w:uiPriority w:val="99"/>
    <w:semiHidden/>
    <w:unhideWhenUsed/>
    <w:rsid w:val="00DA2884"/>
  </w:style>
  <w:style w:type="numbering" w:customStyle="1" w:styleId="57">
    <w:name w:val="Нет списка57"/>
    <w:next w:val="a2"/>
    <w:uiPriority w:val="99"/>
    <w:semiHidden/>
    <w:unhideWhenUsed/>
    <w:rsid w:val="00DA2884"/>
  </w:style>
  <w:style w:type="numbering" w:customStyle="1" w:styleId="58">
    <w:name w:val="Нет списка58"/>
    <w:next w:val="a2"/>
    <w:uiPriority w:val="99"/>
    <w:semiHidden/>
    <w:unhideWhenUsed/>
    <w:rsid w:val="00DA2884"/>
  </w:style>
  <w:style w:type="numbering" w:customStyle="1" w:styleId="59">
    <w:name w:val="Нет списка59"/>
    <w:next w:val="a2"/>
    <w:uiPriority w:val="99"/>
    <w:semiHidden/>
    <w:unhideWhenUsed/>
    <w:rsid w:val="00DA2884"/>
  </w:style>
  <w:style w:type="numbering" w:customStyle="1" w:styleId="60">
    <w:name w:val="Нет списка60"/>
    <w:next w:val="a2"/>
    <w:uiPriority w:val="99"/>
    <w:semiHidden/>
    <w:unhideWhenUsed/>
    <w:rsid w:val="00DA2884"/>
  </w:style>
  <w:style w:type="numbering" w:customStyle="1" w:styleId="61">
    <w:name w:val="Нет списка61"/>
    <w:next w:val="a2"/>
    <w:uiPriority w:val="99"/>
    <w:semiHidden/>
    <w:unhideWhenUsed/>
    <w:rsid w:val="00DA2884"/>
  </w:style>
  <w:style w:type="numbering" w:customStyle="1" w:styleId="62">
    <w:name w:val="Нет списка62"/>
    <w:next w:val="a2"/>
    <w:uiPriority w:val="99"/>
    <w:semiHidden/>
    <w:unhideWhenUsed/>
    <w:rsid w:val="00DA2884"/>
  </w:style>
  <w:style w:type="numbering" w:customStyle="1" w:styleId="63">
    <w:name w:val="Нет списка63"/>
    <w:next w:val="a2"/>
    <w:uiPriority w:val="99"/>
    <w:semiHidden/>
    <w:unhideWhenUsed/>
    <w:rsid w:val="00DA2884"/>
  </w:style>
  <w:style w:type="character" w:customStyle="1" w:styleId="blk">
    <w:name w:val="blk"/>
    <w:rsid w:val="00DA2884"/>
  </w:style>
  <w:style w:type="numbering" w:customStyle="1" w:styleId="64">
    <w:name w:val="Нет списка64"/>
    <w:next w:val="a2"/>
    <w:uiPriority w:val="99"/>
    <w:semiHidden/>
    <w:unhideWhenUsed/>
    <w:rsid w:val="00DA2884"/>
  </w:style>
  <w:style w:type="numbering" w:customStyle="1" w:styleId="65">
    <w:name w:val="Нет списка65"/>
    <w:next w:val="a2"/>
    <w:uiPriority w:val="99"/>
    <w:semiHidden/>
    <w:unhideWhenUsed/>
    <w:rsid w:val="00DA2884"/>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DA2884"/>
  </w:style>
  <w:style w:type="numbering" w:customStyle="1" w:styleId="67">
    <w:name w:val="Нет списка67"/>
    <w:next w:val="a2"/>
    <w:uiPriority w:val="99"/>
    <w:semiHidden/>
    <w:unhideWhenUsed/>
    <w:rsid w:val="00DA2884"/>
  </w:style>
  <w:style w:type="numbering" w:customStyle="1" w:styleId="68">
    <w:name w:val="Нет списка68"/>
    <w:next w:val="a2"/>
    <w:uiPriority w:val="99"/>
    <w:semiHidden/>
    <w:unhideWhenUsed/>
    <w:rsid w:val="00DA2884"/>
  </w:style>
  <w:style w:type="numbering" w:customStyle="1" w:styleId="69">
    <w:name w:val="Нет списка69"/>
    <w:next w:val="a2"/>
    <w:uiPriority w:val="99"/>
    <w:semiHidden/>
    <w:unhideWhenUsed/>
    <w:rsid w:val="00DA2884"/>
  </w:style>
  <w:style w:type="numbering" w:customStyle="1" w:styleId="70">
    <w:name w:val="Нет списка70"/>
    <w:next w:val="a2"/>
    <w:uiPriority w:val="99"/>
    <w:semiHidden/>
    <w:unhideWhenUsed/>
    <w:rsid w:val="00DA2884"/>
  </w:style>
  <w:style w:type="numbering" w:customStyle="1" w:styleId="71">
    <w:name w:val="Нет списка71"/>
    <w:next w:val="a2"/>
    <w:uiPriority w:val="99"/>
    <w:semiHidden/>
    <w:unhideWhenUsed/>
    <w:rsid w:val="00DA2884"/>
  </w:style>
  <w:style w:type="paragraph" w:customStyle="1" w:styleId="aff8">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DA2884"/>
  </w:style>
  <w:style w:type="numbering" w:customStyle="1" w:styleId="73">
    <w:name w:val="Нет списка73"/>
    <w:next w:val="a2"/>
    <w:uiPriority w:val="99"/>
    <w:semiHidden/>
    <w:unhideWhenUsed/>
    <w:rsid w:val="00DA2884"/>
  </w:style>
  <w:style w:type="numbering" w:customStyle="1" w:styleId="74">
    <w:name w:val="Нет списка74"/>
    <w:next w:val="a2"/>
    <w:uiPriority w:val="99"/>
    <w:semiHidden/>
    <w:unhideWhenUsed/>
    <w:rsid w:val="00DA2884"/>
  </w:style>
  <w:style w:type="numbering" w:customStyle="1" w:styleId="75">
    <w:name w:val="Нет списка75"/>
    <w:next w:val="a2"/>
    <w:uiPriority w:val="99"/>
    <w:semiHidden/>
    <w:unhideWhenUsed/>
    <w:rsid w:val="00DA2884"/>
  </w:style>
  <w:style w:type="numbering" w:customStyle="1" w:styleId="76">
    <w:name w:val="Нет списка76"/>
    <w:next w:val="a2"/>
    <w:uiPriority w:val="99"/>
    <w:semiHidden/>
    <w:unhideWhenUsed/>
    <w:rsid w:val="00DA2884"/>
  </w:style>
  <w:style w:type="numbering" w:customStyle="1" w:styleId="77">
    <w:name w:val="Нет списка77"/>
    <w:next w:val="a2"/>
    <w:uiPriority w:val="99"/>
    <w:semiHidden/>
    <w:unhideWhenUsed/>
    <w:rsid w:val="00DA2884"/>
  </w:style>
  <w:style w:type="numbering" w:customStyle="1" w:styleId="78">
    <w:name w:val="Нет списка78"/>
    <w:next w:val="a2"/>
    <w:uiPriority w:val="99"/>
    <w:semiHidden/>
    <w:unhideWhenUsed/>
    <w:rsid w:val="00DA2884"/>
  </w:style>
  <w:style w:type="numbering" w:customStyle="1" w:styleId="79">
    <w:name w:val="Нет списка79"/>
    <w:next w:val="a2"/>
    <w:uiPriority w:val="99"/>
    <w:semiHidden/>
    <w:unhideWhenUsed/>
    <w:rsid w:val="00DA2884"/>
  </w:style>
  <w:style w:type="numbering" w:customStyle="1" w:styleId="80">
    <w:name w:val="Нет списка80"/>
    <w:next w:val="a2"/>
    <w:uiPriority w:val="99"/>
    <w:semiHidden/>
    <w:unhideWhenUsed/>
    <w:rsid w:val="00DA2884"/>
  </w:style>
  <w:style w:type="numbering" w:customStyle="1" w:styleId="81">
    <w:name w:val="Нет списка81"/>
    <w:next w:val="a2"/>
    <w:uiPriority w:val="99"/>
    <w:semiHidden/>
    <w:unhideWhenUsed/>
    <w:rsid w:val="00DA2884"/>
  </w:style>
  <w:style w:type="paragraph" w:customStyle="1" w:styleId="xl180">
    <w:name w:val="xl180"/>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DA288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DA288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DA2884"/>
  </w:style>
  <w:style w:type="numbering" w:customStyle="1" w:styleId="1100">
    <w:name w:val="Нет списка110"/>
    <w:next w:val="a2"/>
    <w:uiPriority w:val="99"/>
    <w:semiHidden/>
    <w:rsid w:val="00DA2884"/>
  </w:style>
  <w:style w:type="table" w:customStyle="1" w:styleId="1f2">
    <w:name w:val="Сетка таблицы1"/>
    <w:basedOn w:val="a1"/>
    <w:next w:val="ac"/>
    <w:rsid w:val="00DA28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DA2884"/>
  </w:style>
  <w:style w:type="numbering" w:customStyle="1" w:styleId="2100">
    <w:name w:val="Нет списка210"/>
    <w:next w:val="a2"/>
    <w:uiPriority w:val="99"/>
    <w:semiHidden/>
    <w:unhideWhenUsed/>
    <w:rsid w:val="00DA2884"/>
  </w:style>
  <w:style w:type="numbering" w:customStyle="1" w:styleId="3100">
    <w:name w:val="Нет списка310"/>
    <w:next w:val="a2"/>
    <w:uiPriority w:val="99"/>
    <w:semiHidden/>
    <w:unhideWhenUsed/>
    <w:rsid w:val="00DA2884"/>
  </w:style>
  <w:style w:type="numbering" w:customStyle="1" w:styleId="4100">
    <w:name w:val="Нет списка410"/>
    <w:next w:val="a2"/>
    <w:uiPriority w:val="99"/>
    <w:semiHidden/>
    <w:unhideWhenUsed/>
    <w:rsid w:val="00DA2884"/>
  </w:style>
  <w:style w:type="paragraph" w:customStyle="1" w:styleId="1f3">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DA2884"/>
    <w:pPr>
      <w:spacing w:after="0" w:line="240" w:lineRule="auto"/>
    </w:pPr>
    <w:rPr>
      <w:rFonts w:ascii="Calibri" w:eastAsia="Times New Roman" w:hAnsi="Calibri" w:cs="Times New Roman"/>
    </w:rPr>
  </w:style>
  <w:style w:type="paragraph" w:customStyle="1" w:styleId="12e">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DA2884"/>
  </w:style>
  <w:style w:type="numbering" w:customStyle="1" w:styleId="610">
    <w:name w:val="Нет списка610"/>
    <w:next w:val="a2"/>
    <w:uiPriority w:val="99"/>
    <w:semiHidden/>
    <w:unhideWhenUsed/>
    <w:rsid w:val="00DA2884"/>
  </w:style>
  <w:style w:type="numbering" w:customStyle="1" w:styleId="710">
    <w:name w:val="Нет списка710"/>
    <w:next w:val="a2"/>
    <w:uiPriority w:val="99"/>
    <w:semiHidden/>
    <w:unhideWhenUsed/>
    <w:rsid w:val="00DA2884"/>
  </w:style>
  <w:style w:type="numbering" w:customStyle="1" w:styleId="83">
    <w:name w:val="Нет списка83"/>
    <w:next w:val="a2"/>
    <w:uiPriority w:val="99"/>
    <w:semiHidden/>
    <w:unhideWhenUsed/>
    <w:rsid w:val="00DA2884"/>
  </w:style>
  <w:style w:type="numbering" w:customStyle="1" w:styleId="91f1">
    <w:name w:val="Нет списка91"/>
    <w:next w:val="a2"/>
    <w:uiPriority w:val="99"/>
    <w:semiHidden/>
    <w:unhideWhenUsed/>
    <w:rsid w:val="00DA2884"/>
  </w:style>
  <w:style w:type="numbering" w:customStyle="1" w:styleId="101">
    <w:name w:val="Нет списка101"/>
    <w:next w:val="a2"/>
    <w:uiPriority w:val="99"/>
    <w:semiHidden/>
    <w:unhideWhenUsed/>
    <w:rsid w:val="00DA2884"/>
  </w:style>
  <w:style w:type="paragraph" w:customStyle="1" w:styleId="1f5">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DA2884"/>
  </w:style>
  <w:style w:type="numbering" w:customStyle="1" w:styleId="1210">
    <w:name w:val="Нет списка121"/>
    <w:next w:val="a2"/>
    <w:uiPriority w:val="99"/>
    <w:semiHidden/>
    <w:unhideWhenUsed/>
    <w:rsid w:val="00DA2884"/>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DA2884"/>
  </w:style>
  <w:style w:type="numbering" w:customStyle="1" w:styleId="1413">
    <w:name w:val="Нет списка141"/>
    <w:next w:val="a2"/>
    <w:uiPriority w:val="99"/>
    <w:semiHidden/>
    <w:unhideWhenUsed/>
    <w:rsid w:val="00DA2884"/>
  </w:style>
  <w:style w:type="numbering" w:customStyle="1" w:styleId="151">
    <w:name w:val="Нет списка151"/>
    <w:next w:val="a2"/>
    <w:uiPriority w:val="99"/>
    <w:semiHidden/>
    <w:unhideWhenUsed/>
    <w:rsid w:val="00DA2884"/>
  </w:style>
  <w:style w:type="numbering" w:customStyle="1" w:styleId="161">
    <w:name w:val="Нет списка161"/>
    <w:next w:val="a2"/>
    <w:uiPriority w:val="99"/>
    <w:semiHidden/>
    <w:unhideWhenUsed/>
    <w:rsid w:val="00DA2884"/>
  </w:style>
  <w:style w:type="numbering" w:customStyle="1" w:styleId="171">
    <w:name w:val="Нет списка171"/>
    <w:next w:val="a2"/>
    <w:uiPriority w:val="99"/>
    <w:semiHidden/>
    <w:unhideWhenUsed/>
    <w:rsid w:val="00DA2884"/>
  </w:style>
  <w:style w:type="paragraph" w:customStyle="1" w:styleId="132">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DA2884"/>
  </w:style>
  <w:style w:type="numbering" w:customStyle="1" w:styleId="191">
    <w:name w:val="Нет списка191"/>
    <w:next w:val="a2"/>
    <w:uiPriority w:val="99"/>
    <w:semiHidden/>
    <w:unhideWhenUsed/>
    <w:rsid w:val="00DA2884"/>
  </w:style>
  <w:style w:type="numbering" w:customStyle="1" w:styleId="201">
    <w:name w:val="Нет списка201"/>
    <w:next w:val="a2"/>
    <w:uiPriority w:val="99"/>
    <w:semiHidden/>
    <w:unhideWhenUsed/>
    <w:rsid w:val="00DA2884"/>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DA2884"/>
  </w:style>
  <w:style w:type="numbering" w:customStyle="1" w:styleId="221">
    <w:name w:val="Нет списка221"/>
    <w:next w:val="a2"/>
    <w:uiPriority w:val="99"/>
    <w:semiHidden/>
    <w:unhideWhenUsed/>
    <w:rsid w:val="00DA2884"/>
  </w:style>
  <w:style w:type="numbering" w:customStyle="1" w:styleId="231">
    <w:name w:val="Нет списка231"/>
    <w:next w:val="a2"/>
    <w:uiPriority w:val="99"/>
    <w:semiHidden/>
    <w:unhideWhenUsed/>
    <w:rsid w:val="00DA2884"/>
  </w:style>
  <w:style w:type="numbering" w:customStyle="1" w:styleId="241">
    <w:name w:val="Нет списка241"/>
    <w:next w:val="a2"/>
    <w:uiPriority w:val="99"/>
    <w:semiHidden/>
    <w:unhideWhenUsed/>
    <w:rsid w:val="00DA2884"/>
  </w:style>
  <w:style w:type="numbering" w:customStyle="1" w:styleId="251">
    <w:name w:val="Нет списка251"/>
    <w:next w:val="a2"/>
    <w:uiPriority w:val="99"/>
    <w:semiHidden/>
    <w:unhideWhenUsed/>
    <w:rsid w:val="00DA2884"/>
  </w:style>
  <w:style w:type="numbering" w:customStyle="1" w:styleId="261">
    <w:name w:val="Нет списка261"/>
    <w:next w:val="a2"/>
    <w:uiPriority w:val="99"/>
    <w:semiHidden/>
    <w:unhideWhenUsed/>
    <w:rsid w:val="00DA2884"/>
  </w:style>
  <w:style w:type="numbering" w:customStyle="1" w:styleId="271">
    <w:name w:val="Нет списка271"/>
    <w:next w:val="a2"/>
    <w:uiPriority w:val="99"/>
    <w:semiHidden/>
    <w:unhideWhenUsed/>
    <w:rsid w:val="00DA2884"/>
  </w:style>
  <w:style w:type="numbering" w:customStyle="1" w:styleId="281">
    <w:name w:val="Нет списка281"/>
    <w:next w:val="a2"/>
    <w:uiPriority w:val="99"/>
    <w:semiHidden/>
    <w:unhideWhenUsed/>
    <w:rsid w:val="00DA2884"/>
  </w:style>
  <w:style w:type="numbering" w:customStyle="1" w:styleId="291">
    <w:name w:val="Нет списка291"/>
    <w:next w:val="a2"/>
    <w:uiPriority w:val="99"/>
    <w:semiHidden/>
    <w:unhideWhenUsed/>
    <w:rsid w:val="00DA2884"/>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DA2884"/>
  </w:style>
  <w:style w:type="numbering" w:customStyle="1" w:styleId="311">
    <w:name w:val="Нет списка311"/>
    <w:next w:val="a2"/>
    <w:uiPriority w:val="99"/>
    <w:semiHidden/>
    <w:unhideWhenUsed/>
    <w:rsid w:val="00DA2884"/>
  </w:style>
  <w:style w:type="paragraph" w:customStyle="1" w:styleId="12f5">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DA2884"/>
  </w:style>
  <w:style w:type="numbering" w:customStyle="1" w:styleId="331">
    <w:name w:val="Нет списка331"/>
    <w:next w:val="a2"/>
    <w:uiPriority w:val="99"/>
    <w:semiHidden/>
    <w:unhideWhenUsed/>
    <w:rsid w:val="00DA2884"/>
  </w:style>
  <w:style w:type="numbering" w:customStyle="1" w:styleId="341">
    <w:name w:val="Нет списка341"/>
    <w:next w:val="a2"/>
    <w:uiPriority w:val="99"/>
    <w:semiHidden/>
    <w:unhideWhenUsed/>
    <w:rsid w:val="00DA2884"/>
  </w:style>
  <w:style w:type="numbering" w:customStyle="1" w:styleId="351">
    <w:name w:val="Нет списка351"/>
    <w:next w:val="a2"/>
    <w:uiPriority w:val="99"/>
    <w:semiHidden/>
    <w:unhideWhenUsed/>
    <w:rsid w:val="00DA2884"/>
  </w:style>
  <w:style w:type="numbering" w:customStyle="1" w:styleId="361">
    <w:name w:val="Нет списка361"/>
    <w:next w:val="a2"/>
    <w:uiPriority w:val="99"/>
    <w:semiHidden/>
    <w:unhideWhenUsed/>
    <w:rsid w:val="00DA2884"/>
  </w:style>
  <w:style w:type="numbering" w:customStyle="1" w:styleId="371">
    <w:name w:val="Нет списка371"/>
    <w:next w:val="a2"/>
    <w:uiPriority w:val="99"/>
    <w:semiHidden/>
    <w:unhideWhenUsed/>
    <w:rsid w:val="00DA2884"/>
  </w:style>
  <w:style w:type="numbering" w:customStyle="1" w:styleId="381">
    <w:name w:val="Нет списка381"/>
    <w:next w:val="a2"/>
    <w:uiPriority w:val="99"/>
    <w:semiHidden/>
    <w:unhideWhenUsed/>
    <w:rsid w:val="00DA2884"/>
  </w:style>
  <w:style w:type="numbering" w:customStyle="1" w:styleId="391">
    <w:name w:val="Нет списка391"/>
    <w:next w:val="a2"/>
    <w:uiPriority w:val="99"/>
    <w:semiHidden/>
    <w:unhideWhenUsed/>
    <w:rsid w:val="00DA2884"/>
  </w:style>
  <w:style w:type="numbering" w:customStyle="1" w:styleId="401">
    <w:name w:val="Нет списка401"/>
    <w:next w:val="a2"/>
    <w:uiPriority w:val="99"/>
    <w:semiHidden/>
    <w:unhideWhenUsed/>
    <w:rsid w:val="00DA2884"/>
  </w:style>
  <w:style w:type="numbering" w:customStyle="1" w:styleId="411">
    <w:name w:val="Нет списка411"/>
    <w:next w:val="a2"/>
    <w:uiPriority w:val="99"/>
    <w:semiHidden/>
    <w:unhideWhenUsed/>
    <w:rsid w:val="00DA2884"/>
  </w:style>
  <w:style w:type="paragraph" w:customStyle="1" w:styleId="1f7">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DA2884"/>
  </w:style>
  <w:style w:type="numbering" w:customStyle="1" w:styleId="431">
    <w:name w:val="Нет списка431"/>
    <w:next w:val="a2"/>
    <w:uiPriority w:val="99"/>
    <w:semiHidden/>
    <w:unhideWhenUsed/>
    <w:rsid w:val="00DA2884"/>
  </w:style>
  <w:style w:type="numbering" w:customStyle="1" w:styleId="441">
    <w:name w:val="Нет списка441"/>
    <w:next w:val="a2"/>
    <w:uiPriority w:val="99"/>
    <w:semiHidden/>
    <w:unhideWhenUsed/>
    <w:rsid w:val="00DA2884"/>
  </w:style>
  <w:style w:type="numbering" w:customStyle="1" w:styleId="451">
    <w:name w:val="Нет списка451"/>
    <w:next w:val="a2"/>
    <w:uiPriority w:val="99"/>
    <w:semiHidden/>
    <w:unhideWhenUsed/>
    <w:rsid w:val="00DA2884"/>
  </w:style>
  <w:style w:type="numbering" w:customStyle="1" w:styleId="461">
    <w:name w:val="Нет списка461"/>
    <w:next w:val="a2"/>
    <w:uiPriority w:val="99"/>
    <w:semiHidden/>
    <w:unhideWhenUsed/>
    <w:rsid w:val="00DA2884"/>
  </w:style>
  <w:style w:type="numbering" w:customStyle="1" w:styleId="471">
    <w:name w:val="Нет списка471"/>
    <w:next w:val="a2"/>
    <w:uiPriority w:val="99"/>
    <w:semiHidden/>
    <w:unhideWhenUsed/>
    <w:rsid w:val="00DA2884"/>
  </w:style>
  <w:style w:type="numbering" w:customStyle="1" w:styleId="481">
    <w:name w:val="Нет списка481"/>
    <w:next w:val="a2"/>
    <w:uiPriority w:val="99"/>
    <w:semiHidden/>
    <w:unhideWhenUsed/>
    <w:rsid w:val="00DA2884"/>
  </w:style>
  <w:style w:type="numbering" w:customStyle="1" w:styleId="491">
    <w:name w:val="Нет списка491"/>
    <w:next w:val="a2"/>
    <w:uiPriority w:val="99"/>
    <w:semiHidden/>
    <w:unhideWhenUsed/>
    <w:rsid w:val="00DA2884"/>
  </w:style>
  <w:style w:type="numbering" w:customStyle="1" w:styleId="501">
    <w:name w:val="Нет списка501"/>
    <w:next w:val="a2"/>
    <w:uiPriority w:val="99"/>
    <w:semiHidden/>
    <w:unhideWhenUsed/>
    <w:rsid w:val="00DA2884"/>
  </w:style>
  <w:style w:type="numbering" w:customStyle="1" w:styleId="511">
    <w:name w:val="Нет списка511"/>
    <w:next w:val="a2"/>
    <w:uiPriority w:val="99"/>
    <w:semiHidden/>
    <w:unhideWhenUsed/>
    <w:rsid w:val="00DA2884"/>
  </w:style>
  <w:style w:type="numbering" w:customStyle="1" w:styleId="521">
    <w:name w:val="Нет списка521"/>
    <w:next w:val="a2"/>
    <w:uiPriority w:val="99"/>
    <w:semiHidden/>
    <w:unhideWhenUsed/>
    <w:rsid w:val="00DA2884"/>
  </w:style>
  <w:style w:type="numbering" w:customStyle="1" w:styleId="531">
    <w:name w:val="Нет списка531"/>
    <w:next w:val="a2"/>
    <w:uiPriority w:val="99"/>
    <w:semiHidden/>
    <w:unhideWhenUsed/>
    <w:rsid w:val="00DA2884"/>
  </w:style>
  <w:style w:type="numbering" w:customStyle="1" w:styleId="541">
    <w:name w:val="Нет списка541"/>
    <w:next w:val="a2"/>
    <w:uiPriority w:val="99"/>
    <w:semiHidden/>
    <w:unhideWhenUsed/>
    <w:rsid w:val="00DA2884"/>
  </w:style>
  <w:style w:type="numbering" w:customStyle="1" w:styleId="551">
    <w:name w:val="Нет списка551"/>
    <w:next w:val="a2"/>
    <w:uiPriority w:val="99"/>
    <w:semiHidden/>
    <w:unhideWhenUsed/>
    <w:rsid w:val="00DA2884"/>
  </w:style>
  <w:style w:type="numbering" w:customStyle="1" w:styleId="561">
    <w:name w:val="Нет списка561"/>
    <w:next w:val="a2"/>
    <w:uiPriority w:val="99"/>
    <w:semiHidden/>
    <w:unhideWhenUsed/>
    <w:rsid w:val="00DA2884"/>
  </w:style>
  <w:style w:type="numbering" w:customStyle="1" w:styleId="571">
    <w:name w:val="Нет списка571"/>
    <w:next w:val="a2"/>
    <w:uiPriority w:val="99"/>
    <w:semiHidden/>
    <w:unhideWhenUsed/>
    <w:rsid w:val="00DA2884"/>
  </w:style>
  <w:style w:type="numbering" w:customStyle="1" w:styleId="581">
    <w:name w:val="Нет списка581"/>
    <w:next w:val="a2"/>
    <w:uiPriority w:val="99"/>
    <w:semiHidden/>
    <w:unhideWhenUsed/>
    <w:rsid w:val="00DA2884"/>
  </w:style>
  <w:style w:type="numbering" w:customStyle="1" w:styleId="591">
    <w:name w:val="Нет списка591"/>
    <w:next w:val="a2"/>
    <w:uiPriority w:val="99"/>
    <w:semiHidden/>
    <w:unhideWhenUsed/>
    <w:rsid w:val="00DA2884"/>
  </w:style>
  <w:style w:type="numbering" w:customStyle="1" w:styleId="601">
    <w:name w:val="Нет списка601"/>
    <w:next w:val="a2"/>
    <w:uiPriority w:val="99"/>
    <w:semiHidden/>
    <w:unhideWhenUsed/>
    <w:rsid w:val="00DA2884"/>
  </w:style>
  <w:style w:type="numbering" w:customStyle="1" w:styleId="611">
    <w:name w:val="Нет списка611"/>
    <w:next w:val="a2"/>
    <w:uiPriority w:val="99"/>
    <w:semiHidden/>
    <w:unhideWhenUsed/>
    <w:rsid w:val="00DA2884"/>
  </w:style>
  <w:style w:type="numbering" w:customStyle="1" w:styleId="621">
    <w:name w:val="Нет списка621"/>
    <w:next w:val="a2"/>
    <w:uiPriority w:val="99"/>
    <w:semiHidden/>
    <w:unhideWhenUsed/>
    <w:rsid w:val="00DA2884"/>
  </w:style>
  <w:style w:type="numbering" w:customStyle="1" w:styleId="631">
    <w:name w:val="Нет списка631"/>
    <w:next w:val="a2"/>
    <w:uiPriority w:val="99"/>
    <w:semiHidden/>
    <w:unhideWhenUsed/>
    <w:rsid w:val="00DA2884"/>
  </w:style>
  <w:style w:type="numbering" w:customStyle="1" w:styleId="641">
    <w:name w:val="Нет списка641"/>
    <w:next w:val="a2"/>
    <w:uiPriority w:val="99"/>
    <w:semiHidden/>
    <w:unhideWhenUsed/>
    <w:rsid w:val="00DA2884"/>
  </w:style>
  <w:style w:type="numbering" w:customStyle="1" w:styleId="651">
    <w:name w:val="Нет списка651"/>
    <w:next w:val="a2"/>
    <w:uiPriority w:val="99"/>
    <w:semiHidden/>
    <w:unhideWhenUsed/>
    <w:rsid w:val="00DA2884"/>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DA2884"/>
  </w:style>
  <w:style w:type="numbering" w:customStyle="1" w:styleId="671">
    <w:name w:val="Нет списка671"/>
    <w:next w:val="a2"/>
    <w:uiPriority w:val="99"/>
    <w:semiHidden/>
    <w:unhideWhenUsed/>
    <w:rsid w:val="00DA2884"/>
  </w:style>
  <w:style w:type="numbering" w:customStyle="1" w:styleId="681">
    <w:name w:val="Нет списка681"/>
    <w:next w:val="a2"/>
    <w:uiPriority w:val="99"/>
    <w:semiHidden/>
    <w:unhideWhenUsed/>
    <w:rsid w:val="00DA2884"/>
  </w:style>
  <w:style w:type="numbering" w:customStyle="1" w:styleId="691">
    <w:name w:val="Нет списка691"/>
    <w:next w:val="a2"/>
    <w:uiPriority w:val="99"/>
    <w:semiHidden/>
    <w:unhideWhenUsed/>
    <w:rsid w:val="00DA2884"/>
  </w:style>
  <w:style w:type="paragraph" w:customStyle="1" w:styleId="2f2">
    <w:name w:val="Без интервала2"/>
    <w:rsid w:val="00DA2884"/>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DA2884"/>
  </w:style>
  <w:style w:type="numbering" w:customStyle="1" w:styleId="711">
    <w:name w:val="Нет списка711"/>
    <w:next w:val="a2"/>
    <w:uiPriority w:val="99"/>
    <w:semiHidden/>
    <w:unhideWhenUsed/>
    <w:rsid w:val="00DA2884"/>
  </w:style>
  <w:style w:type="paragraph" w:customStyle="1" w:styleId="affb">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DA2884"/>
  </w:style>
  <w:style w:type="numbering" w:customStyle="1" w:styleId="731">
    <w:name w:val="Нет списка731"/>
    <w:next w:val="a2"/>
    <w:uiPriority w:val="99"/>
    <w:semiHidden/>
    <w:unhideWhenUsed/>
    <w:rsid w:val="00DA2884"/>
  </w:style>
  <w:style w:type="numbering" w:customStyle="1" w:styleId="741">
    <w:name w:val="Нет списка741"/>
    <w:next w:val="a2"/>
    <w:uiPriority w:val="99"/>
    <w:semiHidden/>
    <w:unhideWhenUsed/>
    <w:rsid w:val="00DA2884"/>
  </w:style>
  <w:style w:type="paragraph" w:customStyle="1" w:styleId="3a">
    <w:name w:val="Без интервала3"/>
    <w:rsid w:val="00DA2884"/>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DA2884"/>
  </w:style>
  <w:style w:type="numbering" w:customStyle="1" w:styleId="1101">
    <w:name w:val="Нет списка1101"/>
    <w:next w:val="a2"/>
    <w:uiPriority w:val="99"/>
    <w:semiHidden/>
    <w:unhideWhenUsed/>
    <w:rsid w:val="00DA2884"/>
  </w:style>
  <w:style w:type="numbering" w:customStyle="1" w:styleId="2101">
    <w:name w:val="Нет списка2101"/>
    <w:next w:val="a2"/>
    <w:uiPriority w:val="99"/>
    <w:semiHidden/>
    <w:unhideWhenUsed/>
    <w:rsid w:val="00DA2884"/>
  </w:style>
  <w:style w:type="numbering" w:customStyle="1" w:styleId="3101">
    <w:name w:val="Нет списка3101"/>
    <w:next w:val="a2"/>
    <w:uiPriority w:val="99"/>
    <w:semiHidden/>
    <w:unhideWhenUsed/>
    <w:rsid w:val="00DA2884"/>
  </w:style>
  <w:style w:type="numbering" w:customStyle="1" w:styleId="4101">
    <w:name w:val="Нет списка4101"/>
    <w:next w:val="a2"/>
    <w:uiPriority w:val="99"/>
    <w:semiHidden/>
    <w:unhideWhenUsed/>
    <w:rsid w:val="00DA2884"/>
  </w:style>
  <w:style w:type="paragraph" w:customStyle="1" w:styleId="4a">
    <w:name w:val="Без интервала4"/>
    <w:rsid w:val="00DA2884"/>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DA2884"/>
  </w:style>
  <w:style w:type="numbering" w:customStyle="1" w:styleId="6101">
    <w:name w:val="Нет списка6101"/>
    <w:next w:val="a2"/>
    <w:uiPriority w:val="99"/>
    <w:semiHidden/>
    <w:unhideWhenUsed/>
    <w:rsid w:val="00DA2884"/>
  </w:style>
  <w:style w:type="numbering" w:customStyle="1" w:styleId="761">
    <w:name w:val="Нет списка761"/>
    <w:next w:val="a2"/>
    <w:uiPriority w:val="99"/>
    <w:semiHidden/>
    <w:unhideWhenUsed/>
    <w:rsid w:val="00DA2884"/>
  </w:style>
  <w:style w:type="numbering" w:customStyle="1" w:styleId="811">
    <w:name w:val="Нет списка811"/>
    <w:next w:val="a2"/>
    <w:uiPriority w:val="99"/>
    <w:semiHidden/>
    <w:unhideWhenUsed/>
    <w:rsid w:val="00DA2884"/>
  </w:style>
  <w:style w:type="numbering" w:customStyle="1" w:styleId="9110">
    <w:name w:val="Нет списка911"/>
    <w:next w:val="a2"/>
    <w:uiPriority w:val="99"/>
    <w:semiHidden/>
    <w:unhideWhenUsed/>
    <w:rsid w:val="00DA2884"/>
  </w:style>
  <w:style w:type="numbering" w:customStyle="1" w:styleId="1011">
    <w:name w:val="Нет списка1011"/>
    <w:next w:val="a2"/>
    <w:uiPriority w:val="99"/>
    <w:semiHidden/>
    <w:unhideWhenUsed/>
    <w:rsid w:val="00DA2884"/>
  </w:style>
  <w:style w:type="numbering" w:customStyle="1" w:styleId="112">
    <w:name w:val="Нет списка112"/>
    <w:next w:val="a2"/>
    <w:uiPriority w:val="99"/>
    <w:semiHidden/>
    <w:unhideWhenUsed/>
    <w:rsid w:val="00DA2884"/>
  </w:style>
  <w:style w:type="numbering" w:customStyle="1" w:styleId="1211">
    <w:name w:val="Нет списка1211"/>
    <w:next w:val="a2"/>
    <w:uiPriority w:val="99"/>
    <w:semiHidden/>
    <w:unhideWhenUsed/>
    <w:rsid w:val="00DA2884"/>
  </w:style>
  <w:style w:type="numbering" w:customStyle="1" w:styleId="1311">
    <w:name w:val="Нет списка1311"/>
    <w:next w:val="a2"/>
    <w:uiPriority w:val="99"/>
    <w:semiHidden/>
    <w:unhideWhenUsed/>
    <w:rsid w:val="00DA2884"/>
  </w:style>
  <w:style w:type="numbering" w:customStyle="1" w:styleId="14113">
    <w:name w:val="Нет списка1411"/>
    <w:next w:val="a2"/>
    <w:uiPriority w:val="99"/>
    <w:semiHidden/>
    <w:unhideWhenUsed/>
    <w:rsid w:val="00DA2884"/>
  </w:style>
  <w:style w:type="numbering" w:customStyle="1" w:styleId="1511">
    <w:name w:val="Нет списка1511"/>
    <w:next w:val="a2"/>
    <w:uiPriority w:val="99"/>
    <w:semiHidden/>
    <w:unhideWhenUsed/>
    <w:rsid w:val="00DA2884"/>
  </w:style>
  <w:style w:type="numbering" w:customStyle="1" w:styleId="1611">
    <w:name w:val="Нет списка1611"/>
    <w:next w:val="a2"/>
    <w:uiPriority w:val="99"/>
    <w:semiHidden/>
    <w:unhideWhenUsed/>
    <w:rsid w:val="00DA2884"/>
  </w:style>
  <w:style w:type="numbering" w:customStyle="1" w:styleId="1711">
    <w:name w:val="Нет списка1711"/>
    <w:next w:val="a2"/>
    <w:uiPriority w:val="99"/>
    <w:semiHidden/>
    <w:unhideWhenUsed/>
    <w:rsid w:val="00DA2884"/>
  </w:style>
  <w:style w:type="numbering" w:customStyle="1" w:styleId="1811">
    <w:name w:val="Нет списка1811"/>
    <w:next w:val="a2"/>
    <w:uiPriority w:val="99"/>
    <w:semiHidden/>
    <w:unhideWhenUsed/>
    <w:rsid w:val="00DA2884"/>
  </w:style>
  <w:style w:type="numbering" w:customStyle="1" w:styleId="1911">
    <w:name w:val="Нет списка1911"/>
    <w:next w:val="a2"/>
    <w:uiPriority w:val="99"/>
    <w:semiHidden/>
    <w:unhideWhenUsed/>
    <w:rsid w:val="00DA2884"/>
  </w:style>
  <w:style w:type="numbering" w:customStyle="1" w:styleId="2011">
    <w:name w:val="Нет списка2011"/>
    <w:next w:val="a2"/>
    <w:uiPriority w:val="99"/>
    <w:semiHidden/>
    <w:unhideWhenUsed/>
    <w:rsid w:val="00DA2884"/>
  </w:style>
  <w:style w:type="numbering" w:customStyle="1" w:styleId="2111">
    <w:name w:val="Нет списка2111"/>
    <w:next w:val="a2"/>
    <w:uiPriority w:val="99"/>
    <w:semiHidden/>
    <w:unhideWhenUsed/>
    <w:rsid w:val="00DA2884"/>
  </w:style>
  <w:style w:type="numbering" w:customStyle="1" w:styleId="2211">
    <w:name w:val="Нет списка2211"/>
    <w:next w:val="a2"/>
    <w:uiPriority w:val="99"/>
    <w:semiHidden/>
    <w:unhideWhenUsed/>
    <w:rsid w:val="00DA2884"/>
  </w:style>
  <w:style w:type="numbering" w:customStyle="1" w:styleId="2311">
    <w:name w:val="Нет списка2311"/>
    <w:next w:val="a2"/>
    <w:uiPriority w:val="99"/>
    <w:semiHidden/>
    <w:unhideWhenUsed/>
    <w:rsid w:val="00DA2884"/>
  </w:style>
  <w:style w:type="numbering" w:customStyle="1" w:styleId="2411">
    <w:name w:val="Нет списка2411"/>
    <w:next w:val="a2"/>
    <w:uiPriority w:val="99"/>
    <w:semiHidden/>
    <w:unhideWhenUsed/>
    <w:rsid w:val="00DA2884"/>
  </w:style>
  <w:style w:type="numbering" w:customStyle="1" w:styleId="2511">
    <w:name w:val="Нет списка2511"/>
    <w:next w:val="a2"/>
    <w:uiPriority w:val="99"/>
    <w:semiHidden/>
    <w:unhideWhenUsed/>
    <w:rsid w:val="00DA2884"/>
  </w:style>
  <w:style w:type="numbering" w:customStyle="1" w:styleId="2611">
    <w:name w:val="Нет списка2611"/>
    <w:next w:val="a2"/>
    <w:uiPriority w:val="99"/>
    <w:semiHidden/>
    <w:unhideWhenUsed/>
    <w:rsid w:val="00DA2884"/>
  </w:style>
  <w:style w:type="numbering" w:customStyle="1" w:styleId="2711">
    <w:name w:val="Нет списка2711"/>
    <w:next w:val="a2"/>
    <w:uiPriority w:val="99"/>
    <w:semiHidden/>
    <w:unhideWhenUsed/>
    <w:rsid w:val="00DA2884"/>
  </w:style>
  <w:style w:type="numbering" w:customStyle="1" w:styleId="2811">
    <w:name w:val="Нет списка2811"/>
    <w:next w:val="a2"/>
    <w:uiPriority w:val="99"/>
    <w:semiHidden/>
    <w:unhideWhenUsed/>
    <w:rsid w:val="00DA2884"/>
  </w:style>
  <w:style w:type="numbering" w:customStyle="1" w:styleId="2911">
    <w:name w:val="Нет списка2911"/>
    <w:next w:val="a2"/>
    <w:uiPriority w:val="99"/>
    <w:semiHidden/>
    <w:unhideWhenUsed/>
    <w:rsid w:val="00DA2884"/>
  </w:style>
  <w:style w:type="numbering" w:customStyle="1" w:styleId="3011">
    <w:name w:val="Нет списка3011"/>
    <w:next w:val="a2"/>
    <w:uiPriority w:val="99"/>
    <w:semiHidden/>
    <w:unhideWhenUsed/>
    <w:rsid w:val="00DA2884"/>
  </w:style>
  <w:style w:type="numbering" w:customStyle="1" w:styleId="3111">
    <w:name w:val="Нет списка3111"/>
    <w:next w:val="a2"/>
    <w:uiPriority w:val="99"/>
    <w:semiHidden/>
    <w:unhideWhenUsed/>
    <w:rsid w:val="00DA2884"/>
  </w:style>
  <w:style w:type="numbering" w:customStyle="1" w:styleId="3211">
    <w:name w:val="Нет списка3211"/>
    <w:next w:val="a2"/>
    <w:uiPriority w:val="99"/>
    <w:semiHidden/>
    <w:unhideWhenUsed/>
    <w:rsid w:val="00DA2884"/>
  </w:style>
  <w:style w:type="numbering" w:customStyle="1" w:styleId="3311">
    <w:name w:val="Нет списка3311"/>
    <w:next w:val="a2"/>
    <w:uiPriority w:val="99"/>
    <w:semiHidden/>
    <w:unhideWhenUsed/>
    <w:rsid w:val="00DA2884"/>
  </w:style>
  <w:style w:type="numbering" w:customStyle="1" w:styleId="3411">
    <w:name w:val="Нет списка3411"/>
    <w:next w:val="a2"/>
    <w:uiPriority w:val="99"/>
    <w:semiHidden/>
    <w:unhideWhenUsed/>
    <w:rsid w:val="00DA2884"/>
  </w:style>
  <w:style w:type="numbering" w:customStyle="1" w:styleId="3511">
    <w:name w:val="Нет списка3511"/>
    <w:next w:val="a2"/>
    <w:uiPriority w:val="99"/>
    <w:semiHidden/>
    <w:unhideWhenUsed/>
    <w:rsid w:val="00DA2884"/>
  </w:style>
  <w:style w:type="numbering" w:customStyle="1" w:styleId="3611">
    <w:name w:val="Нет списка3611"/>
    <w:next w:val="a2"/>
    <w:uiPriority w:val="99"/>
    <w:semiHidden/>
    <w:unhideWhenUsed/>
    <w:rsid w:val="00DA2884"/>
  </w:style>
  <w:style w:type="numbering" w:customStyle="1" w:styleId="3711">
    <w:name w:val="Нет списка3711"/>
    <w:next w:val="a2"/>
    <w:uiPriority w:val="99"/>
    <w:semiHidden/>
    <w:unhideWhenUsed/>
    <w:rsid w:val="00DA2884"/>
  </w:style>
  <w:style w:type="numbering" w:customStyle="1" w:styleId="3811">
    <w:name w:val="Нет списка3811"/>
    <w:next w:val="a2"/>
    <w:uiPriority w:val="99"/>
    <w:semiHidden/>
    <w:unhideWhenUsed/>
    <w:rsid w:val="00DA2884"/>
  </w:style>
  <w:style w:type="numbering" w:customStyle="1" w:styleId="3911">
    <w:name w:val="Нет списка3911"/>
    <w:next w:val="a2"/>
    <w:uiPriority w:val="99"/>
    <w:semiHidden/>
    <w:unhideWhenUsed/>
    <w:rsid w:val="00DA2884"/>
  </w:style>
  <w:style w:type="numbering" w:customStyle="1" w:styleId="4011">
    <w:name w:val="Нет списка4011"/>
    <w:next w:val="a2"/>
    <w:uiPriority w:val="99"/>
    <w:semiHidden/>
    <w:unhideWhenUsed/>
    <w:rsid w:val="00DA2884"/>
  </w:style>
  <w:style w:type="numbering" w:customStyle="1" w:styleId="4111">
    <w:name w:val="Нет списка4111"/>
    <w:next w:val="a2"/>
    <w:uiPriority w:val="99"/>
    <w:semiHidden/>
    <w:unhideWhenUsed/>
    <w:rsid w:val="00DA2884"/>
  </w:style>
  <w:style w:type="numbering" w:customStyle="1" w:styleId="4211">
    <w:name w:val="Нет списка4211"/>
    <w:next w:val="a2"/>
    <w:uiPriority w:val="99"/>
    <w:semiHidden/>
    <w:unhideWhenUsed/>
    <w:rsid w:val="00DA2884"/>
  </w:style>
  <w:style w:type="numbering" w:customStyle="1" w:styleId="4311">
    <w:name w:val="Нет списка4311"/>
    <w:next w:val="a2"/>
    <w:uiPriority w:val="99"/>
    <w:semiHidden/>
    <w:unhideWhenUsed/>
    <w:rsid w:val="00DA2884"/>
  </w:style>
  <w:style w:type="numbering" w:customStyle="1" w:styleId="4411">
    <w:name w:val="Нет списка4411"/>
    <w:next w:val="a2"/>
    <w:uiPriority w:val="99"/>
    <w:semiHidden/>
    <w:unhideWhenUsed/>
    <w:rsid w:val="00DA2884"/>
  </w:style>
  <w:style w:type="numbering" w:customStyle="1" w:styleId="4511">
    <w:name w:val="Нет списка4511"/>
    <w:next w:val="a2"/>
    <w:uiPriority w:val="99"/>
    <w:semiHidden/>
    <w:unhideWhenUsed/>
    <w:rsid w:val="00DA2884"/>
  </w:style>
  <w:style w:type="numbering" w:customStyle="1" w:styleId="4611">
    <w:name w:val="Нет списка4611"/>
    <w:next w:val="a2"/>
    <w:uiPriority w:val="99"/>
    <w:semiHidden/>
    <w:unhideWhenUsed/>
    <w:rsid w:val="00DA2884"/>
  </w:style>
  <w:style w:type="numbering" w:customStyle="1" w:styleId="4711">
    <w:name w:val="Нет списка4711"/>
    <w:next w:val="a2"/>
    <w:uiPriority w:val="99"/>
    <w:semiHidden/>
    <w:unhideWhenUsed/>
    <w:rsid w:val="00DA2884"/>
  </w:style>
  <w:style w:type="numbering" w:customStyle="1" w:styleId="4811">
    <w:name w:val="Нет списка4811"/>
    <w:next w:val="a2"/>
    <w:uiPriority w:val="99"/>
    <w:semiHidden/>
    <w:unhideWhenUsed/>
    <w:rsid w:val="00DA2884"/>
  </w:style>
  <w:style w:type="numbering" w:customStyle="1" w:styleId="4911">
    <w:name w:val="Нет списка4911"/>
    <w:next w:val="a2"/>
    <w:uiPriority w:val="99"/>
    <w:semiHidden/>
    <w:unhideWhenUsed/>
    <w:rsid w:val="00DA2884"/>
  </w:style>
  <w:style w:type="numbering" w:customStyle="1" w:styleId="5011">
    <w:name w:val="Нет списка5011"/>
    <w:next w:val="a2"/>
    <w:uiPriority w:val="99"/>
    <w:semiHidden/>
    <w:unhideWhenUsed/>
    <w:rsid w:val="00DA2884"/>
  </w:style>
  <w:style w:type="numbering" w:customStyle="1" w:styleId="5111">
    <w:name w:val="Нет списка5111"/>
    <w:next w:val="a2"/>
    <w:uiPriority w:val="99"/>
    <w:semiHidden/>
    <w:unhideWhenUsed/>
    <w:rsid w:val="00DA2884"/>
  </w:style>
  <w:style w:type="numbering" w:customStyle="1" w:styleId="5211">
    <w:name w:val="Нет списка5211"/>
    <w:next w:val="a2"/>
    <w:uiPriority w:val="99"/>
    <w:semiHidden/>
    <w:unhideWhenUsed/>
    <w:rsid w:val="00DA2884"/>
  </w:style>
  <w:style w:type="numbering" w:customStyle="1" w:styleId="5311">
    <w:name w:val="Нет списка5311"/>
    <w:next w:val="a2"/>
    <w:uiPriority w:val="99"/>
    <w:semiHidden/>
    <w:unhideWhenUsed/>
    <w:rsid w:val="00DA2884"/>
  </w:style>
  <w:style w:type="numbering" w:customStyle="1" w:styleId="5411">
    <w:name w:val="Нет списка5411"/>
    <w:next w:val="a2"/>
    <w:uiPriority w:val="99"/>
    <w:semiHidden/>
    <w:unhideWhenUsed/>
    <w:rsid w:val="00DA2884"/>
  </w:style>
  <w:style w:type="numbering" w:customStyle="1" w:styleId="5511">
    <w:name w:val="Нет списка5511"/>
    <w:next w:val="a2"/>
    <w:uiPriority w:val="99"/>
    <w:semiHidden/>
    <w:unhideWhenUsed/>
    <w:rsid w:val="00DA2884"/>
  </w:style>
  <w:style w:type="numbering" w:customStyle="1" w:styleId="5611">
    <w:name w:val="Нет списка5611"/>
    <w:next w:val="a2"/>
    <w:uiPriority w:val="99"/>
    <w:semiHidden/>
    <w:unhideWhenUsed/>
    <w:rsid w:val="00DA2884"/>
  </w:style>
  <w:style w:type="numbering" w:customStyle="1" w:styleId="5711">
    <w:name w:val="Нет списка5711"/>
    <w:next w:val="a2"/>
    <w:uiPriority w:val="99"/>
    <w:semiHidden/>
    <w:unhideWhenUsed/>
    <w:rsid w:val="00DA2884"/>
  </w:style>
  <w:style w:type="numbering" w:customStyle="1" w:styleId="5811">
    <w:name w:val="Нет списка5811"/>
    <w:next w:val="a2"/>
    <w:uiPriority w:val="99"/>
    <w:semiHidden/>
    <w:unhideWhenUsed/>
    <w:rsid w:val="00DA2884"/>
  </w:style>
  <w:style w:type="numbering" w:customStyle="1" w:styleId="5911">
    <w:name w:val="Нет списка5911"/>
    <w:next w:val="a2"/>
    <w:uiPriority w:val="99"/>
    <w:semiHidden/>
    <w:unhideWhenUsed/>
    <w:rsid w:val="00DA2884"/>
  </w:style>
  <w:style w:type="numbering" w:customStyle="1" w:styleId="6011">
    <w:name w:val="Нет списка6011"/>
    <w:next w:val="a2"/>
    <w:uiPriority w:val="99"/>
    <w:semiHidden/>
    <w:unhideWhenUsed/>
    <w:rsid w:val="00DA2884"/>
  </w:style>
  <w:style w:type="numbering" w:customStyle="1" w:styleId="6111">
    <w:name w:val="Нет списка6111"/>
    <w:next w:val="a2"/>
    <w:uiPriority w:val="99"/>
    <w:semiHidden/>
    <w:unhideWhenUsed/>
    <w:rsid w:val="00DA2884"/>
  </w:style>
  <w:style w:type="numbering" w:customStyle="1" w:styleId="6211">
    <w:name w:val="Нет списка6211"/>
    <w:next w:val="a2"/>
    <w:uiPriority w:val="99"/>
    <w:semiHidden/>
    <w:unhideWhenUsed/>
    <w:rsid w:val="00DA2884"/>
  </w:style>
  <w:style w:type="numbering" w:customStyle="1" w:styleId="6311">
    <w:name w:val="Нет списка6311"/>
    <w:next w:val="a2"/>
    <w:uiPriority w:val="99"/>
    <w:semiHidden/>
    <w:unhideWhenUsed/>
    <w:rsid w:val="00DA2884"/>
  </w:style>
  <w:style w:type="numbering" w:customStyle="1" w:styleId="6411">
    <w:name w:val="Нет списка6411"/>
    <w:next w:val="a2"/>
    <w:uiPriority w:val="99"/>
    <w:semiHidden/>
    <w:unhideWhenUsed/>
    <w:rsid w:val="00DA2884"/>
  </w:style>
  <w:style w:type="numbering" w:customStyle="1" w:styleId="6511">
    <w:name w:val="Нет списка6511"/>
    <w:next w:val="a2"/>
    <w:uiPriority w:val="99"/>
    <w:semiHidden/>
    <w:unhideWhenUsed/>
    <w:rsid w:val="00DA2884"/>
  </w:style>
  <w:style w:type="numbering" w:customStyle="1" w:styleId="6611">
    <w:name w:val="Нет списка6611"/>
    <w:next w:val="a2"/>
    <w:uiPriority w:val="99"/>
    <w:semiHidden/>
    <w:unhideWhenUsed/>
    <w:rsid w:val="00DA2884"/>
  </w:style>
  <w:style w:type="numbering" w:customStyle="1" w:styleId="6711">
    <w:name w:val="Нет списка6711"/>
    <w:next w:val="a2"/>
    <w:uiPriority w:val="99"/>
    <w:semiHidden/>
    <w:unhideWhenUsed/>
    <w:rsid w:val="00DA2884"/>
  </w:style>
  <w:style w:type="numbering" w:customStyle="1" w:styleId="6811">
    <w:name w:val="Нет списка6811"/>
    <w:next w:val="a2"/>
    <w:uiPriority w:val="99"/>
    <w:semiHidden/>
    <w:unhideWhenUsed/>
    <w:rsid w:val="00DA2884"/>
  </w:style>
  <w:style w:type="numbering" w:customStyle="1" w:styleId="6911">
    <w:name w:val="Нет списка6911"/>
    <w:next w:val="a2"/>
    <w:uiPriority w:val="99"/>
    <w:semiHidden/>
    <w:unhideWhenUsed/>
    <w:rsid w:val="00DA2884"/>
  </w:style>
  <w:style w:type="numbering" w:customStyle="1" w:styleId="7011">
    <w:name w:val="Нет списка7011"/>
    <w:next w:val="a2"/>
    <w:uiPriority w:val="99"/>
    <w:semiHidden/>
    <w:unhideWhenUsed/>
    <w:rsid w:val="00DA2884"/>
  </w:style>
  <w:style w:type="numbering" w:customStyle="1" w:styleId="7111">
    <w:name w:val="Нет списка7111"/>
    <w:next w:val="a2"/>
    <w:uiPriority w:val="99"/>
    <w:semiHidden/>
    <w:unhideWhenUsed/>
    <w:rsid w:val="00DA2884"/>
  </w:style>
  <w:style w:type="numbering" w:customStyle="1" w:styleId="7211">
    <w:name w:val="Нет списка7211"/>
    <w:next w:val="a2"/>
    <w:uiPriority w:val="99"/>
    <w:semiHidden/>
    <w:unhideWhenUsed/>
    <w:rsid w:val="00DA2884"/>
  </w:style>
  <w:style w:type="numbering" w:customStyle="1" w:styleId="7311">
    <w:name w:val="Нет списка7311"/>
    <w:next w:val="a2"/>
    <w:uiPriority w:val="99"/>
    <w:semiHidden/>
    <w:unhideWhenUsed/>
    <w:rsid w:val="00DA2884"/>
  </w:style>
  <w:style w:type="numbering" w:customStyle="1" w:styleId="7411">
    <w:name w:val="Нет списка7411"/>
    <w:next w:val="a2"/>
    <w:uiPriority w:val="99"/>
    <w:semiHidden/>
    <w:unhideWhenUsed/>
    <w:rsid w:val="00DA2884"/>
  </w:style>
  <w:style w:type="numbering" w:customStyle="1" w:styleId="7511">
    <w:name w:val="Нет списка7511"/>
    <w:next w:val="a2"/>
    <w:uiPriority w:val="99"/>
    <w:semiHidden/>
    <w:unhideWhenUsed/>
    <w:rsid w:val="00DA2884"/>
  </w:style>
  <w:style w:type="numbering" w:customStyle="1" w:styleId="7611">
    <w:name w:val="Нет списка7611"/>
    <w:next w:val="a2"/>
    <w:uiPriority w:val="99"/>
    <w:semiHidden/>
    <w:unhideWhenUsed/>
    <w:rsid w:val="00DA2884"/>
  </w:style>
  <w:style w:type="numbering" w:customStyle="1" w:styleId="771">
    <w:name w:val="Нет списка771"/>
    <w:next w:val="a2"/>
    <w:uiPriority w:val="99"/>
    <w:semiHidden/>
    <w:unhideWhenUsed/>
    <w:rsid w:val="00DA2884"/>
  </w:style>
  <w:style w:type="numbering" w:customStyle="1" w:styleId="781">
    <w:name w:val="Нет списка781"/>
    <w:next w:val="a2"/>
    <w:uiPriority w:val="99"/>
    <w:semiHidden/>
    <w:unhideWhenUsed/>
    <w:rsid w:val="00DA2884"/>
  </w:style>
  <w:style w:type="numbering" w:customStyle="1" w:styleId="791">
    <w:name w:val="Нет списка791"/>
    <w:next w:val="a2"/>
    <w:uiPriority w:val="99"/>
    <w:semiHidden/>
    <w:unhideWhenUsed/>
    <w:rsid w:val="00DA2884"/>
  </w:style>
  <w:style w:type="numbering" w:customStyle="1" w:styleId="801">
    <w:name w:val="Нет списка801"/>
    <w:next w:val="a2"/>
    <w:uiPriority w:val="99"/>
    <w:semiHidden/>
    <w:unhideWhenUsed/>
    <w:rsid w:val="00DA2884"/>
  </w:style>
  <w:style w:type="numbering" w:customStyle="1" w:styleId="8111">
    <w:name w:val="Нет списка8111"/>
    <w:next w:val="a2"/>
    <w:uiPriority w:val="99"/>
    <w:semiHidden/>
    <w:unhideWhenUsed/>
    <w:rsid w:val="00DA2884"/>
  </w:style>
  <w:style w:type="paragraph" w:styleId="affc">
    <w:name w:val="No Spacing"/>
    <w:uiPriority w:val="1"/>
    <w:qFormat/>
    <w:rsid w:val="00DA2884"/>
    <w:pPr>
      <w:spacing w:after="0" w:line="240" w:lineRule="auto"/>
    </w:pPr>
    <w:rPr>
      <w:rFonts w:ascii="Calibri" w:eastAsia="Calibri" w:hAnsi="Calibri" w:cs="Times New Roman"/>
    </w:rPr>
  </w:style>
  <w:style w:type="character" w:styleId="affd">
    <w:name w:val="Emphasis"/>
    <w:qFormat/>
    <w:rsid w:val="00DA2884"/>
    <w:rPr>
      <w:i/>
      <w:iCs/>
    </w:rPr>
  </w:style>
  <w:style w:type="paragraph" w:customStyle="1" w:styleId="font5">
    <w:name w:val="font5"/>
    <w:basedOn w:val="a"/>
    <w:rsid w:val="00DA2884"/>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DA288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DA2884"/>
  </w:style>
  <w:style w:type="numbering" w:customStyle="1" w:styleId="85">
    <w:name w:val="Нет списка85"/>
    <w:next w:val="a2"/>
    <w:uiPriority w:val="99"/>
    <w:semiHidden/>
    <w:unhideWhenUsed/>
    <w:rsid w:val="00DA2884"/>
  </w:style>
  <w:style w:type="numbering" w:customStyle="1" w:styleId="86">
    <w:name w:val="Нет списка86"/>
    <w:next w:val="a2"/>
    <w:uiPriority w:val="99"/>
    <w:semiHidden/>
    <w:unhideWhenUsed/>
    <w:rsid w:val="00DA2884"/>
  </w:style>
  <w:style w:type="numbering" w:customStyle="1" w:styleId="87">
    <w:name w:val="Нет списка87"/>
    <w:next w:val="a2"/>
    <w:uiPriority w:val="99"/>
    <w:semiHidden/>
    <w:unhideWhenUsed/>
    <w:rsid w:val="00DA2884"/>
  </w:style>
  <w:style w:type="numbering" w:customStyle="1" w:styleId="88">
    <w:name w:val="Нет списка88"/>
    <w:next w:val="a2"/>
    <w:uiPriority w:val="99"/>
    <w:semiHidden/>
    <w:unhideWhenUsed/>
    <w:rsid w:val="00DA2884"/>
  </w:style>
  <w:style w:type="numbering" w:customStyle="1" w:styleId="89">
    <w:name w:val="Нет списка89"/>
    <w:next w:val="a2"/>
    <w:uiPriority w:val="99"/>
    <w:semiHidden/>
    <w:unhideWhenUsed/>
    <w:rsid w:val="00DA2884"/>
  </w:style>
  <w:style w:type="numbering" w:customStyle="1" w:styleId="900">
    <w:name w:val="Нет списка90"/>
    <w:next w:val="a2"/>
    <w:uiPriority w:val="99"/>
    <w:semiHidden/>
    <w:unhideWhenUsed/>
    <w:rsid w:val="00DA2884"/>
  </w:style>
  <w:style w:type="numbering" w:customStyle="1" w:styleId="920">
    <w:name w:val="Нет списка92"/>
    <w:next w:val="a2"/>
    <w:uiPriority w:val="99"/>
    <w:semiHidden/>
    <w:unhideWhenUsed/>
    <w:rsid w:val="00DA2884"/>
  </w:style>
  <w:style w:type="numbering" w:customStyle="1" w:styleId="930">
    <w:name w:val="Нет списка93"/>
    <w:next w:val="a2"/>
    <w:uiPriority w:val="99"/>
    <w:semiHidden/>
    <w:unhideWhenUsed/>
    <w:rsid w:val="00DA2884"/>
  </w:style>
  <w:style w:type="numbering" w:customStyle="1" w:styleId="940">
    <w:name w:val="Нет списка94"/>
    <w:next w:val="a2"/>
    <w:uiPriority w:val="99"/>
    <w:semiHidden/>
    <w:unhideWhenUsed/>
    <w:rsid w:val="00DA2884"/>
  </w:style>
  <w:style w:type="numbering" w:customStyle="1" w:styleId="950">
    <w:name w:val="Нет списка95"/>
    <w:next w:val="a2"/>
    <w:uiPriority w:val="99"/>
    <w:semiHidden/>
    <w:unhideWhenUsed/>
    <w:rsid w:val="00DA2884"/>
  </w:style>
  <w:style w:type="numbering" w:customStyle="1" w:styleId="960">
    <w:name w:val="Нет списка96"/>
    <w:next w:val="a2"/>
    <w:uiPriority w:val="99"/>
    <w:semiHidden/>
    <w:unhideWhenUsed/>
    <w:rsid w:val="00DA2884"/>
  </w:style>
  <w:style w:type="numbering" w:customStyle="1" w:styleId="970">
    <w:name w:val="Нет списка97"/>
    <w:next w:val="a2"/>
    <w:uiPriority w:val="99"/>
    <w:semiHidden/>
    <w:unhideWhenUsed/>
    <w:rsid w:val="00DA2884"/>
  </w:style>
  <w:style w:type="numbering" w:customStyle="1" w:styleId="980">
    <w:name w:val="Нет списка98"/>
    <w:next w:val="a2"/>
    <w:uiPriority w:val="99"/>
    <w:semiHidden/>
    <w:unhideWhenUsed/>
    <w:rsid w:val="00DA2884"/>
  </w:style>
  <w:style w:type="numbering" w:customStyle="1" w:styleId="990">
    <w:name w:val="Нет списка99"/>
    <w:next w:val="a2"/>
    <w:uiPriority w:val="99"/>
    <w:semiHidden/>
    <w:unhideWhenUsed/>
    <w:rsid w:val="00DA2884"/>
  </w:style>
  <w:style w:type="numbering" w:customStyle="1" w:styleId="1000">
    <w:name w:val="Нет списка100"/>
    <w:next w:val="a2"/>
    <w:uiPriority w:val="99"/>
    <w:semiHidden/>
    <w:unhideWhenUsed/>
    <w:rsid w:val="00DA2884"/>
  </w:style>
  <w:style w:type="numbering" w:customStyle="1" w:styleId="102">
    <w:name w:val="Нет списка102"/>
    <w:next w:val="a2"/>
    <w:uiPriority w:val="99"/>
    <w:semiHidden/>
    <w:unhideWhenUsed/>
    <w:rsid w:val="00DA2884"/>
  </w:style>
  <w:style w:type="numbering" w:customStyle="1" w:styleId="103">
    <w:name w:val="Нет списка103"/>
    <w:next w:val="a2"/>
    <w:uiPriority w:val="99"/>
    <w:semiHidden/>
    <w:unhideWhenUsed/>
    <w:rsid w:val="00DA2884"/>
  </w:style>
  <w:style w:type="numbering" w:customStyle="1" w:styleId="104">
    <w:name w:val="Нет списка104"/>
    <w:next w:val="a2"/>
    <w:uiPriority w:val="99"/>
    <w:semiHidden/>
    <w:unhideWhenUsed/>
    <w:rsid w:val="00DA2884"/>
  </w:style>
  <w:style w:type="numbering" w:customStyle="1" w:styleId="105">
    <w:name w:val="Нет списка105"/>
    <w:next w:val="a2"/>
    <w:uiPriority w:val="99"/>
    <w:semiHidden/>
    <w:unhideWhenUsed/>
    <w:rsid w:val="00DA2884"/>
  </w:style>
  <w:style w:type="numbering" w:customStyle="1" w:styleId="106">
    <w:name w:val="Нет списка106"/>
    <w:next w:val="a2"/>
    <w:uiPriority w:val="99"/>
    <w:semiHidden/>
    <w:unhideWhenUsed/>
    <w:rsid w:val="00DA2884"/>
  </w:style>
  <w:style w:type="numbering" w:customStyle="1" w:styleId="107">
    <w:name w:val="Нет списка107"/>
    <w:next w:val="a2"/>
    <w:uiPriority w:val="99"/>
    <w:semiHidden/>
    <w:unhideWhenUsed/>
    <w:rsid w:val="00DA2884"/>
  </w:style>
  <w:style w:type="numbering" w:customStyle="1" w:styleId="108">
    <w:name w:val="Нет списка108"/>
    <w:next w:val="a2"/>
    <w:uiPriority w:val="99"/>
    <w:semiHidden/>
    <w:unhideWhenUsed/>
    <w:rsid w:val="00DA2884"/>
  </w:style>
  <w:style w:type="numbering" w:customStyle="1" w:styleId="109">
    <w:name w:val="Нет списка109"/>
    <w:next w:val="a2"/>
    <w:uiPriority w:val="99"/>
    <w:semiHidden/>
    <w:unhideWhenUsed/>
    <w:rsid w:val="00DA2884"/>
  </w:style>
  <w:style w:type="numbering" w:customStyle="1" w:styleId="113">
    <w:name w:val="Нет списка113"/>
    <w:next w:val="a2"/>
    <w:uiPriority w:val="99"/>
    <w:semiHidden/>
    <w:unhideWhenUsed/>
    <w:rsid w:val="00DA2884"/>
  </w:style>
  <w:style w:type="numbering" w:customStyle="1" w:styleId="114">
    <w:name w:val="Нет списка114"/>
    <w:next w:val="a2"/>
    <w:uiPriority w:val="99"/>
    <w:semiHidden/>
    <w:unhideWhenUsed/>
    <w:rsid w:val="00DA2884"/>
  </w:style>
  <w:style w:type="numbering" w:customStyle="1" w:styleId="115">
    <w:name w:val="Нет списка115"/>
    <w:next w:val="a2"/>
    <w:uiPriority w:val="99"/>
    <w:semiHidden/>
    <w:unhideWhenUsed/>
    <w:rsid w:val="00DA2884"/>
  </w:style>
  <w:style w:type="numbering" w:customStyle="1" w:styleId="116">
    <w:name w:val="Нет списка116"/>
    <w:next w:val="a2"/>
    <w:uiPriority w:val="99"/>
    <w:semiHidden/>
    <w:unhideWhenUsed/>
    <w:rsid w:val="00DA2884"/>
  </w:style>
  <w:style w:type="numbering" w:customStyle="1" w:styleId="117">
    <w:name w:val="Нет списка117"/>
    <w:next w:val="a2"/>
    <w:uiPriority w:val="99"/>
    <w:semiHidden/>
    <w:unhideWhenUsed/>
    <w:rsid w:val="00DA2884"/>
  </w:style>
  <w:style w:type="numbering" w:customStyle="1" w:styleId="118">
    <w:name w:val="Нет списка118"/>
    <w:next w:val="a2"/>
    <w:uiPriority w:val="99"/>
    <w:semiHidden/>
    <w:unhideWhenUsed/>
    <w:rsid w:val="00DA2884"/>
  </w:style>
  <w:style w:type="numbering" w:customStyle="1" w:styleId="119">
    <w:name w:val="Нет списка119"/>
    <w:next w:val="a2"/>
    <w:uiPriority w:val="99"/>
    <w:semiHidden/>
    <w:unhideWhenUsed/>
    <w:rsid w:val="00DA2884"/>
  </w:style>
  <w:style w:type="numbering" w:customStyle="1" w:styleId="1200">
    <w:name w:val="Нет списка120"/>
    <w:next w:val="a2"/>
    <w:uiPriority w:val="99"/>
    <w:semiHidden/>
    <w:unhideWhenUsed/>
    <w:rsid w:val="00DA2884"/>
  </w:style>
  <w:style w:type="numbering" w:customStyle="1" w:styleId="1220">
    <w:name w:val="Нет списка122"/>
    <w:next w:val="a2"/>
    <w:uiPriority w:val="99"/>
    <w:semiHidden/>
    <w:unhideWhenUsed/>
    <w:rsid w:val="00DA2884"/>
  </w:style>
  <w:style w:type="paragraph" w:customStyle="1" w:styleId="font7">
    <w:name w:val="font7"/>
    <w:basedOn w:val="a"/>
    <w:rsid w:val="00DA2884"/>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DA2884"/>
  </w:style>
  <w:style w:type="paragraph" w:styleId="affe">
    <w:name w:val="List Paragraph"/>
    <w:basedOn w:val="a"/>
    <w:uiPriority w:val="34"/>
    <w:qFormat/>
    <w:rsid w:val="00DA2884"/>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DA2884"/>
  </w:style>
  <w:style w:type="numbering" w:customStyle="1" w:styleId="1250">
    <w:name w:val="Нет списка125"/>
    <w:next w:val="a2"/>
    <w:uiPriority w:val="99"/>
    <w:semiHidden/>
    <w:unhideWhenUsed/>
    <w:rsid w:val="00DA2884"/>
  </w:style>
  <w:style w:type="numbering" w:customStyle="1" w:styleId="1260">
    <w:name w:val="Нет списка126"/>
    <w:next w:val="a2"/>
    <w:uiPriority w:val="99"/>
    <w:semiHidden/>
    <w:unhideWhenUsed/>
    <w:rsid w:val="00DA2884"/>
  </w:style>
  <w:style w:type="numbering" w:customStyle="1" w:styleId="1270">
    <w:name w:val="Нет списка127"/>
    <w:next w:val="a2"/>
    <w:uiPriority w:val="99"/>
    <w:semiHidden/>
    <w:unhideWhenUsed/>
    <w:rsid w:val="00DA2884"/>
  </w:style>
  <w:style w:type="numbering" w:customStyle="1" w:styleId="1280">
    <w:name w:val="Нет списка128"/>
    <w:next w:val="a2"/>
    <w:uiPriority w:val="99"/>
    <w:semiHidden/>
    <w:unhideWhenUsed/>
    <w:rsid w:val="00DA2884"/>
  </w:style>
  <w:style w:type="numbering" w:customStyle="1" w:styleId="1290">
    <w:name w:val="Нет списка129"/>
    <w:next w:val="a2"/>
    <w:uiPriority w:val="99"/>
    <w:semiHidden/>
    <w:unhideWhenUsed/>
    <w:rsid w:val="00DA2884"/>
  </w:style>
  <w:style w:type="numbering" w:customStyle="1" w:styleId="1300">
    <w:name w:val="Нет списка130"/>
    <w:next w:val="a2"/>
    <w:uiPriority w:val="99"/>
    <w:semiHidden/>
    <w:unhideWhenUsed/>
    <w:rsid w:val="00DA2884"/>
  </w:style>
  <w:style w:type="numbering" w:customStyle="1" w:styleId="1320">
    <w:name w:val="Нет списка132"/>
    <w:next w:val="a2"/>
    <w:uiPriority w:val="99"/>
    <w:semiHidden/>
    <w:unhideWhenUsed/>
    <w:rsid w:val="00DA2884"/>
  </w:style>
  <w:style w:type="numbering" w:customStyle="1" w:styleId="133">
    <w:name w:val="Нет списка133"/>
    <w:next w:val="a2"/>
    <w:uiPriority w:val="99"/>
    <w:semiHidden/>
    <w:unhideWhenUsed/>
    <w:rsid w:val="00DA2884"/>
  </w:style>
  <w:style w:type="numbering" w:customStyle="1" w:styleId="134">
    <w:name w:val="Нет списка134"/>
    <w:next w:val="a2"/>
    <w:uiPriority w:val="99"/>
    <w:semiHidden/>
    <w:unhideWhenUsed/>
    <w:rsid w:val="00DA2884"/>
  </w:style>
  <w:style w:type="numbering" w:customStyle="1" w:styleId="135">
    <w:name w:val="Нет списка135"/>
    <w:next w:val="a2"/>
    <w:uiPriority w:val="99"/>
    <w:semiHidden/>
    <w:unhideWhenUsed/>
    <w:rsid w:val="00DA2884"/>
  </w:style>
  <w:style w:type="numbering" w:customStyle="1" w:styleId="136">
    <w:name w:val="Нет списка136"/>
    <w:next w:val="a2"/>
    <w:uiPriority w:val="99"/>
    <w:semiHidden/>
    <w:unhideWhenUsed/>
    <w:rsid w:val="00DA2884"/>
  </w:style>
  <w:style w:type="numbering" w:customStyle="1" w:styleId="137">
    <w:name w:val="Нет списка137"/>
    <w:next w:val="a2"/>
    <w:uiPriority w:val="99"/>
    <w:semiHidden/>
    <w:unhideWhenUsed/>
    <w:rsid w:val="00DA2884"/>
  </w:style>
  <w:style w:type="numbering" w:customStyle="1" w:styleId="138">
    <w:name w:val="Нет списка138"/>
    <w:next w:val="a2"/>
    <w:uiPriority w:val="99"/>
    <w:semiHidden/>
    <w:unhideWhenUsed/>
    <w:rsid w:val="00DA2884"/>
  </w:style>
  <w:style w:type="numbering" w:customStyle="1" w:styleId="139">
    <w:name w:val="Нет списка139"/>
    <w:next w:val="a2"/>
    <w:uiPriority w:val="99"/>
    <w:semiHidden/>
    <w:unhideWhenUsed/>
    <w:rsid w:val="00DA2884"/>
  </w:style>
  <w:style w:type="numbering" w:customStyle="1" w:styleId="1400">
    <w:name w:val="Нет списка140"/>
    <w:next w:val="a2"/>
    <w:uiPriority w:val="99"/>
    <w:semiHidden/>
    <w:unhideWhenUsed/>
    <w:rsid w:val="00DA2884"/>
  </w:style>
  <w:style w:type="numbering" w:customStyle="1" w:styleId="1420">
    <w:name w:val="Нет списка142"/>
    <w:next w:val="a2"/>
    <w:uiPriority w:val="99"/>
    <w:semiHidden/>
    <w:unhideWhenUsed/>
    <w:rsid w:val="00DA2884"/>
  </w:style>
  <w:style w:type="numbering" w:customStyle="1" w:styleId="1430">
    <w:name w:val="Нет списка143"/>
    <w:next w:val="a2"/>
    <w:uiPriority w:val="99"/>
    <w:semiHidden/>
    <w:unhideWhenUsed/>
    <w:rsid w:val="00DA2884"/>
  </w:style>
  <w:style w:type="numbering" w:customStyle="1" w:styleId="144">
    <w:name w:val="Нет списка144"/>
    <w:next w:val="a2"/>
    <w:uiPriority w:val="99"/>
    <w:semiHidden/>
    <w:unhideWhenUsed/>
    <w:rsid w:val="00DA2884"/>
  </w:style>
  <w:style w:type="numbering" w:customStyle="1" w:styleId="145">
    <w:name w:val="Нет списка145"/>
    <w:next w:val="a2"/>
    <w:uiPriority w:val="99"/>
    <w:semiHidden/>
    <w:unhideWhenUsed/>
    <w:rsid w:val="00DA2884"/>
  </w:style>
  <w:style w:type="numbering" w:customStyle="1" w:styleId="146">
    <w:name w:val="Нет списка146"/>
    <w:next w:val="a2"/>
    <w:uiPriority w:val="99"/>
    <w:semiHidden/>
    <w:unhideWhenUsed/>
    <w:rsid w:val="00DA2884"/>
  </w:style>
  <w:style w:type="numbering" w:customStyle="1" w:styleId="147">
    <w:name w:val="Нет списка147"/>
    <w:next w:val="a2"/>
    <w:uiPriority w:val="99"/>
    <w:semiHidden/>
    <w:unhideWhenUsed/>
    <w:rsid w:val="00DA2884"/>
  </w:style>
  <w:style w:type="numbering" w:customStyle="1" w:styleId="148">
    <w:name w:val="Нет списка148"/>
    <w:next w:val="a2"/>
    <w:uiPriority w:val="99"/>
    <w:semiHidden/>
    <w:unhideWhenUsed/>
    <w:rsid w:val="00DA2884"/>
  </w:style>
  <w:style w:type="numbering" w:customStyle="1" w:styleId="149">
    <w:name w:val="Нет списка149"/>
    <w:next w:val="a2"/>
    <w:uiPriority w:val="99"/>
    <w:semiHidden/>
    <w:unhideWhenUsed/>
    <w:rsid w:val="00DA2884"/>
  </w:style>
  <w:style w:type="numbering" w:customStyle="1" w:styleId="1500">
    <w:name w:val="Нет списка150"/>
    <w:next w:val="a2"/>
    <w:uiPriority w:val="99"/>
    <w:semiHidden/>
    <w:unhideWhenUsed/>
    <w:rsid w:val="00DA2884"/>
  </w:style>
  <w:style w:type="numbering" w:customStyle="1" w:styleId="152">
    <w:name w:val="Нет списка152"/>
    <w:next w:val="a2"/>
    <w:uiPriority w:val="99"/>
    <w:semiHidden/>
    <w:unhideWhenUsed/>
    <w:rsid w:val="00DA2884"/>
  </w:style>
  <w:style w:type="numbering" w:customStyle="1" w:styleId="153">
    <w:name w:val="Нет списка153"/>
    <w:next w:val="a2"/>
    <w:uiPriority w:val="99"/>
    <w:semiHidden/>
    <w:unhideWhenUsed/>
    <w:rsid w:val="00DA2884"/>
  </w:style>
  <w:style w:type="paragraph" w:customStyle="1" w:styleId="1f8">
    <w:name w:val="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DA2884"/>
  </w:style>
  <w:style w:type="numbering" w:customStyle="1" w:styleId="155">
    <w:name w:val="Нет списка155"/>
    <w:next w:val="a2"/>
    <w:uiPriority w:val="99"/>
    <w:semiHidden/>
    <w:unhideWhenUsed/>
    <w:rsid w:val="00DA2884"/>
  </w:style>
  <w:style w:type="numbering" w:customStyle="1" w:styleId="156">
    <w:name w:val="Нет списка156"/>
    <w:next w:val="a2"/>
    <w:uiPriority w:val="99"/>
    <w:semiHidden/>
    <w:unhideWhenUsed/>
    <w:rsid w:val="00DA2884"/>
  </w:style>
  <w:style w:type="numbering" w:customStyle="1" w:styleId="157">
    <w:name w:val="Нет списка157"/>
    <w:next w:val="a2"/>
    <w:uiPriority w:val="99"/>
    <w:semiHidden/>
    <w:unhideWhenUsed/>
    <w:rsid w:val="00DA2884"/>
  </w:style>
  <w:style w:type="numbering" w:customStyle="1" w:styleId="158">
    <w:name w:val="Нет списка158"/>
    <w:next w:val="a2"/>
    <w:uiPriority w:val="99"/>
    <w:semiHidden/>
    <w:unhideWhenUsed/>
    <w:rsid w:val="00DA2884"/>
  </w:style>
  <w:style w:type="numbering" w:customStyle="1" w:styleId="159">
    <w:name w:val="Нет списка159"/>
    <w:next w:val="a2"/>
    <w:uiPriority w:val="99"/>
    <w:semiHidden/>
    <w:unhideWhenUsed/>
    <w:rsid w:val="00DA2884"/>
  </w:style>
  <w:style w:type="numbering" w:customStyle="1" w:styleId="1600">
    <w:name w:val="Нет списка160"/>
    <w:next w:val="a2"/>
    <w:uiPriority w:val="99"/>
    <w:semiHidden/>
    <w:unhideWhenUsed/>
    <w:rsid w:val="00DA2884"/>
  </w:style>
  <w:style w:type="numbering" w:customStyle="1" w:styleId="162">
    <w:name w:val="Нет списка162"/>
    <w:next w:val="a2"/>
    <w:uiPriority w:val="99"/>
    <w:semiHidden/>
    <w:unhideWhenUsed/>
    <w:rsid w:val="00DA2884"/>
  </w:style>
  <w:style w:type="paragraph" w:customStyle="1" w:styleId="font8">
    <w:name w:val="font8"/>
    <w:basedOn w:val="a"/>
    <w:rsid w:val="00DA2884"/>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DA2884"/>
  </w:style>
  <w:style w:type="numbering" w:customStyle="1" w:styleId="164">
    <w:name w:val="Нет списка164"/>
    <w:next w:val="a2"/>
    <w:uiPriority w:val="99"/>
    <w:semiHidden/>
    <w:unhideWhenUsed/>
    <w:rsid w:val="00DA2884"/>
  </w:style>
  <w:style w:type="numbering" w:customStyle="1" w:styleId="165">
    <w:name w:val="Нет списка165"/>
    <w:next w:val="a2"/>
    <w:uiPriority w:val="99"/>
    <w:semiHidden/>
    <w:unhideWhenUsed/>
    <w:rsid w:val="00DA2884"/>
  </w:style>
  <w:style w:type="numbering" w:customStyle="1" w:styleId="166">
    <w:name w:val="Нет списка166"/>
    <w:next w:val="a2"/>
    <w:uiPriority w:val="99"/>
    <w:semiHidden/>
    <w:unhideWhenUsed/>
    <w:rsid w:val="00DA2884"/>
  </w:style>
  <w:style w:type="numbering" w:customStyle="1" w:styleId="167">
    <w:name w:val="Нет списка167"/>
    <w:next w:val="a2"/>
    <w:uiPriority w:val="99"/>
    <w:semiHidden/>
    <w:unhideWhenUsed/>
    <w:rsid w:val="00DA2884"/>
  </w:style>
  <w:style w:type="numbering" w:customStyle="1" w:styleId="168">
    <w:name w:val="Нет списка168"/>
    <w:next w:val="a2"/>
    <w:uiPriority w:val="99"/>
    <w:semiHidden/>
    <w:unhideWhenUsed/>
    <w:rsid w:val="00DA2884"/>
  </w:style>
  <w:style w:type="numbering" w:customStyle="1" w:styleId="169">
    <w:name w:val="Нет списка169"/>
    <w:next w:val="a2"/>
    <w:uiPriority w:val="99"/>
    <w:semiHidden/>
    <w:unhideWhenUsed/>
    <w:rsid w:val="00DA2884"/>
  </w:style>
  <w:style w:type="numbering" w:customStyle="1" w:styleId="1700">
    <w:name w:val="Нет списка170"/>
    <w:next w:val="a2"/>
    <w:uiPriority w:val="99"/>
    <w:semiHidden/>
    <w:unhideWhenUsed/>
    <w:rsid w:val="00DA2884"/>
  </w:style>
  <w:style w:type="numbering" w:customStyle="1" w:styleId="172">
    <w:name w:val="Нет списка172"/>
    <w:next w:val="a2"/>
    <w:uiPriority w:val="99"/>
    <w:semiHidden/>
    <w:unhideWhenUsed/>
    <w:rsid w:val="00DA2884"/>
  </w:style>
  <w:style w:type="numbering" w:customStyle="1" w:styleId="173">
    <w:name w:val="Нет списка173"/>
    <w:next w:val="a2"/>
    <w:uiPriority w:val="99"/>
    <w:semiHidden/>
    <w:unhideWhenUsed/>
    <w:rsid w:val="00DA2884"/>
  </w:style>
  <w:style w:type="numbering" w:customStyle="1" w:styleId="174">
    <w:name w:val="Нет списка174"/>
    <w:next w:val="a2"/>
    <w:uiPriority w:val="99"/>
    <w:semiHidden/>
    <w:unhideWhenUsed/>
    <w:rsid w:val="00DA2884"/>
  </w:style>
  <w:style w:type="numbering" w:customStyle="1" w:styleId="175">
    <w:name w:val="Нет списка175"/>
    <w:next w:val="a2"/>
    <w:uiPriority w:val="99"/>
    <w:semiHidden/>
    <w:unhideWhenUsed/>
    <w:rsid w:val="00DA2884"/>
  </w:style>
  <w:style w:type="numbering" w:customStyle="1" w:styleId="176">
    <w:name w:val="Нет списка176"/>
    <w:next w:val="a2"/>
    <w:uiPriority w:val="99"/>
    <w:semiHidden/>
    <w:unhideWhenUsed/>
    <w:rsid w:val="00DA2884"/>
  </w:style>
  <w:style w:type="numbering" w:customStyle="1" w:styleId="177">
    <w:name w:val="Нет списка177"/>
    <w:next w:val="a2"/>
    <w:uiPriority w:val="99"/>
    <w:semiHidden/>
    <w:unhideWhenUsed/>
    <w:rsid w:val="00DA2884"/>
  </w:style>
  <w:style w:type="numbering" w:customStyle="1" w:styleId="178">
    <w:name w:val="Нет списка178"/>
    <w:next w:val="a2"/>
    <w:uiPriority w:val="99"/>
    <w:semiHidden/>
    <w:unhideWhenUsed/>
    <w:rsid w:val="00DA2884"/>
  </w:style>
  <w:style w:type="numbering" w:customStyle="1" w:styleId="179">
    <w:name w:val="Нет списка179"/>
    <w:next w:val="a2"/>
    <w:uiPriority w:val="99"/>
    <w:semiHidden/>
    <w:unhideWhenUsed/>
    <w:rsid w:val="00DA2884"/>
  </w:style>
  <w:style w:type="numbering" w:customStyle="1" w:styleId="1800">
    <w:name w:val="Нет списка180"/>
    <w:next w:val="a2"/>
    <w:uiPriority w:val="99"/>
    <w:semiHidden/>
    <w:unhideWhenUsed/>
    <w:rsid w:val="00DA2884"/>
  </w:style>
  <w:style w:type="numbering" w:customStyle="1" w:styleId="182">
    <w:name w:val="Нет списка182"/>
    <w:next w:val="a2"/>
    <w:uiPriority w:val="99"/>
    <w:semiHidden/>
    <w:unhideWhenUsed/>
    <w:rsid w:val="00DA2884"/>
  </w:style>
  <w:style w:type="numbering" w:customStyle="1" w:styleId="183">
    <w:name w:val="Нет списка183"/>
    <w:next w:val="a2"/>
    <w:uiPriority w:val="99"/>
    <w:semiHidden/>
    <w:unhideWhenUsed/>
    <w:rsid w:val="00DA2884"/>
  </w:style>
  <w:style w:type="numbering" w:customStyle="1" w:styleId="184">
    <w:name w:val="Нет списка184"/>
    <w:next w:val="a2"/>
    <w:uiPriority w:val="99"/>
    <w:semiHidden/>
    <w:unhideWhenUsed/>
    <w:rsid w:val="00DA2884"/>
  </w:style>
  <w:style w:type="numbering" w:customStyle="1" w:styleId="185">
    <w:name w:val="Нет списка185"/>
    <w:next w:val="a2"/>
    <w:uiPriority w:val="99"/>
    <w:semiHidden/>
    <w:unhideWhenUsed/>
    <w:rsid w:val="00DA2884"/>
  </w:style>
  <w:style w:type="numbering" w:customStyle="1" w:styleId="186">
    <w:name w:val="Нет списка186"/>
    <w:next w:val="a2"/>
    <w:uiPriority w:val="99"/>
    <w:semiHidden/>
    <w:unhideWhenUsed/>
    <w:rsid w:val="00DA2884"/>
  </w:style>
  <w:style w:type="numbering" w:customStyle="1" w:styleId="187">
    <w:name w:val="Нет списка187"/>
    <w:next w:val="a2"/>
    <w:uiPriority w:val="99"/>
    <w:semiHidden/>
    <w:unhideWhenUsed/>
    <w:rsid w:val="00DA2884"/>
  </w:style>
  <w:style w:type="numbering" w:customStyle="1" w:styleId="188">
    <w:name w:val="Нет списка188"/>
    <w:next w:val="a2"/>
    <w:uiPriority w:val="99"/>
    <w:semiHidden/>
    <w:unhideWhenUsed/>
    <w:rsid w:val="00DA2884"/>
  </w:style>
  <w:style w:type="numbering" w:customStyle="1" w:styleId="189">
    <w:name w:val="Нет списка189"/>
    <w:next w:val="a2"/>
    <w:uiPriority w:val="99"/>
    <w:semiHidden/>
    <w:unhideWhenUsed/>
    <w:rsid w:val="00DA2884"/>
  </w:style>
  <w:style w:type="numbering" w:customStyle="1" w:styleId="1900">
    <w:name w:val="Нет списка190"/>
    <w:next w:val="a2"/>
    <w:uiPriority w:val="99"/>
    <w:semiHidden/>
    <w:unhideWhenUsed/>
    <w:rsid w:val="00DA2884"/>
  </w:style>
  <w:style w:type="numbering" w:customStyle="1" w:styleId="192">
    <w:name w:val="Нет списка192"/>
    <w:next w:val="a2"/>
    <w:uiPriority w:val="99"/>
    <w:semiHidden/>
    <w:unhideWhenUsed/>
    <w:rsid w:val="00DA2884"/>
  </w:style>
  <w:style w:type="numbering" w:customStyle="1" w:styleId="193">
    <w:name w:val="Нет списка193"/>
    <w:next w:val="a2"/>
    <w:uiPriority w:val="99"/>
    <w:semiHidden/>
    <w:unhideWhenUsed/>
    <w:rsid w:val="00DA2884"/>
  </w:style>
  <w:style w:type="numbering" w:customStyle="1" w:styleId="194">
    <w:name w:val="Нет списка194"/>
    <w:next w:val="a2"/>
    <w:uiPriority w:val="99"/>
    <w:semiHidden/>
    <w:unhideWhenUsed/>
    <w:rsid w:val="00DA2884"/>
  </w:style>
  <w:style w:type="numbering" w:customStyle="1" w:styleId="195">
    <w:name w:val="Нет списка195"/>
    <w:next w:val="a2"/>
    <w:uiPriority w:val="99"/>
    <w:semiHidden/>
    <w:unhideWhenUsed/>
    <w:rsid w:val="00DA2884"/>
  </w:style>
  <w:style w:type="numbering" w:customStyle="1" w:styleId="196">
    <w:name w:val="Нет списка196"/>
    <w:next w:val="a2"/>
    <w:uiPriority w:val="99"/>
    <w:semiHidden/>
    <w:unhideWhenUsed/>
    <w:rsid w:val="00DA2884"/>
  </w:style>
  <w:style w:type="numbering" w:customStyle="1" w:styleId="197">
    <w:name w:val="Нет списка197"/>
    <w:next w:val="a2"/>
    <w:uiPriority w:val="99"/>
    <w:semiHidden/>
    <w:unhideWhenUsed/>
    <w:rsid w:val="00DA2884"/>
  </w:style>
  <w:style w:type="numbering" w:customStyle="1" w:styleId="198">
    <w:name w:val="Нет списка198"/>
    <w:next w:val="a2"/>
    <w:uiPriority w:val="99"/>
    <w:semiHidden/>
    <w:unhideWhenUsed/>
    <w:rsid w:val="00DA2884"/>
  </w:style>
  <w:style w:type="numbering" w:customStyle="1" w:styleId="199">
    <w:name w:val="Нет списка199"/>
    <w:next w:val="a2"/>
    <w:uiPriority w:val="99"/>
    <w:semiHidden/>
    <w:unhideWhenUsed/>
    <w:rsid w:val="00DA2884"/>
  </w:style>
  <w:style w:type="numbering" w:customStyle="1" w:styleId="2000">
    <w:name w:val="Нет списка200"/>
    <w:next w:val="a2"/>
    <w:uiPriority w:val="99"/>
    <w:semiHidden/>
    <w:unhideWhenUsed/>
    <w:rsid w:val="00DA2884"/>
  </w:style>
  <w:style w:type="numbering" w:customStyle="1" w:styleId="202">
    <w:name w:val="Нет списка202"/>
    <w:next w:val="a2"/>
    <w:uiPriority w:val="99"/>
    <w:semiHidden/>
    <w:rsid w:val="000337EB"/>
  </w:style>
  <w:style w:type="paragraph" w:customStyle="1" w:styleId="91f2">
    <w:name w:val="Знак Знак9 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c"/>
    <w:rsid w:val="000337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0337EB"/>
  </w:style>
  <w:style w:type="numbering" w:customStyle="1" w:styleId="212">
    <w:name w:val="Нет списка212"/>
    <w:next w:val="a2"/>
    <w:uiPriority w:val="99"/>
    <w:semiHidden/>
    <w:unhideWhenUsed/>
    <w:rsid w:val="000337EB"/>
  </w:style>
  <w:style w:type="numbering" w:customStyle="1" w:styleId="312">
    <w:name w:val="Нет списка312"/>
    <w:next w:val="a2"/>
    <w:uiPriority w:val="99"/>
    <w:semiHidden/>
    <w:unhideWhenUsed/>
    <w:rsid w:val="000337EB"/>
  </w:style>
  <w:style w:type="numbering" w:customStyle="1" w:styleId="412">
    <w:name w:val="Нет списка412"/>
    <w:next w:val="a2"/>
    <w:uiPriority w:val="99"/>
    <w:semiHidden/>
    <w:unhideWhenUsed/>
    <w:rsid w:val="000337EB"/>
  </w:style>
  <w:style w:type="paragraph" w:customStyle="1" w:styleId="1fe">
    <w:name w:val="Знак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0337EB"/>
    <w:pPr>
      <w:spacing w:after="0" w:line="240" w:lineRule="auto"/>
    </w:pPr>
    <w:rPr>
      <w:rFonts w:ascii="Calibri" w:eastAsia="Times New Roman" w:hAnsi="Calibri" w:cs="Times New Roman"/>
    </w:rPr>
  </w:style>
  <w:style w:type="paragraph" w:customStyle="1" w:styleId="12f9">
    <w:name w:val="Знак Знак12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0337EB"/>
  </w:style>
  <w:style w:type="numbering" w:customStyle="1" w:styleId="612">
    <w:name w:val="Нет списка612"/>
    <w:next w:val="a2"/>
    <w:uiPriority w:val="99"/>
    <w:semiHidden/>
    <w:unhideWhenUsed/>
    <w:rsid w:val="000337EB"/>
  </w:style>
  <w:style w:type="numbering" w:customStyle="1" w:styleId="712">
    <w:name w:val="Нет списка712"/>
    <w:next w:val="a2"/>
    <w:uiPriority w:val="99"/>
    <w:semiHidden/>
    <w:unhideWhenUsed/>
    <w:rsid w:val="000337EB"/>
  </w:style>
  <w:style w:type="numbering" w:customStyle="1" w:styleId="810">
    <w:name w:val="Нет списка810"/>
    <w:next w:val="a2"/>
    <w:uiPriority w:val="99"/>
    <w:semiHidden/>
    <w:unhideWhenUsed/>
    <w:rsid w:val="000337EB"/>
  </w:style>
  <w:style w:type="numbering" w:customStyle="1" w:styleId="9100">
    <w:name w:val="Нет списка910"/>
    <w:next w:val="a2"/>
    <w:uiPriority w:val="99"/>
    <w:semiHidden/>
    <w:unhideWhenUsed/>
    <w:rsid w:val="000337EB"/>
  </w:style>
  <w:style w:type="numbering" w:customStyle="1" w:styleId="1010">
    <w:name w:val="Нет списка1010"/>
    <w:next w:val="a2"/>
    <w:uiPriority w:val="99"/>
    <w:semiHidden/>
    <w:unhideWhenUsed/>
    <w:rsid w:val="000337EB"/>
  </w:style>
  <w:style w:type="paragraph" w:customStyle="1" w:styleId="1ff">
    <w:name w:val="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0337EB"/>
  </w:style>
  <w:style w:type="numbering" w:customStyle="1" w:styleId="12100">
    <w:name w:val="Нет списка1210"/>
    <w:next w:val="a2"/>
    <w:uiPriority w:val="99"/>
    <w:semiHidden/>
    <w:unhideWhenUsed/>
    <w:rsid w:val="000337EB"/>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0337EB"/>
  </w:style>
  <w:style w:type="numbering" w:customStyle="1" w:styleId="14100">
    <w:name w:val="Нет списка1410"/>
    <w:next w:val="a2"/>
    <w:uiPriority w:val="99"/>
    <w:semiHidden/>
    <w:unhideWhenUsed/>
    <w:rsid w:val="000337EB"/>
  </w:style>
  <w:style w:type="numbering" w:customStyle="1" w:styleId="1510">
    <w:name w:val="Нет списка1510"/>
    <w:next w:val="a2"/>
    <w:uiPriority w:val="99"/>
    <w:semiHidden/>
    <w:unhideWhenUsed/>
    <w:rsid w:val="000337EB"/>
  </w:style>
  <w:style w:type="numbering" w:customStyle="1" w:styleId="1610">
    <w:name w:val="Нет списка1610"/>
    <w:next w:val="a2"/>
    <w:uiPriority w:val="99"/>
    <w:semiHidden/>
    <w:unhideWhenUsed/>
    <w:rsid w:val="000337EB"/>
  </w:style>
  <w:style w:type="numbering" w:customStyle="1" w:styleId="1710">
    <w:name w:val="Нет списка1710"/>
    <w:next w:val="a2"/>
    <w:uiPriority w:val="99"/>
    <w:semiHidden/>
    <w:unhideWhenUsed/>
    <w:rsid w:val="000337EB"/>
  </w:style>
  <w:style w:type="paragraph" w:customStyle="1" w:styleId="13a">
    <w:name w:val="Знак Знак13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0337EB"/>
  </w:style>
  <w:style w:type="numbering" w:customStyle="1" w:styleId="1910">
    <w:name w:val="Нет списка1910"/>
    <w:next w:val="a2"/>
    <w:uiPriority w:val="99"/>
    <w:semiHidden/>
    <w:unhideWhenUsed/>
    <w:rsid w:val="000337EB"/>
  </w:style>
  <w:style w:type="numbering" w:customStyle="1" w:styleId="203">
    <w:name w:val="Нет списка203"/>
    <w:next w:val="a2"/>
    <w:uiPriority w:val="99"/>
    <w:semiHidden/>
    <w:unhideWhenUsed/>
    <w:rsid w:val="000337EB"/>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0337EB"/>
  </w:style>
  <w:style w:type="numbering" w:customStyle="1" w:styleId="222">
    <w:name w:val="Нет списка222"/>
    <w:next w:val="a2"/>
    <w:uiPriority w:val="99"/>
    <w:semiHidden/>
    <w:unhideWhenUsed/>
    <w:rsid w:val="000337EB"/>
  </w:style>
  <w:style w:type="numbering" w:customStyle="1" w:styleId="232">
    <w:name w:val="Нет списка232"/>
    <w:next w:val="a2"/>
    <w:uiPriority w:val="99"/>
    <w:semiHidden/>
    <w:unhideWhenUsed/>
    <w:rsid w:val="000337EB"/>
  </w:style>
  <w:style w:type="numbering" w:customStyle="1" w:styleId="242">
    <w:name w:val="Нет списка242"/>
    <w:next w:val="a2"/>
    <w:uiPriority w:val="99"/>
    <w:semiHidden/>
    <w:unhideWhenUsed/>
    <w:rsid w:val="000337EB"/>
  </w:style>
  <w:style w:type="numbering" w:customStyle="1" w:styleId="252">
    <w:name w:val="Нет списка252"/>
    <w:next w:val="a2"/>
    <w:uiPriority w:val="99"/>
    <w:semiHidden/>
    <w:unhideWhenUsed/>
    <w:rsid w:val="000337EB"/>
  </w:style>
  <w:style w:type="numbering" w:customStyle="1" w:styleId="262">
    <w:name w:val="Нет списка262"/>
    <w:next w:val="a2"/>
    <w:uiPriority w:val="99"/>
    <w:semiHidden/>
    <w:unhideWhenUsed/>
    <w:rsid w:val="000337EB"/>
  </w:style>
  <w:style w:type="numbering" w:customStyle="1" w:styleId="272">
    <w:name w:val="Нет списка272"/>
    <w:next w:val="a2"/>
    <w:uiPriority w:val="99"/>
    <w:semiHidden/>
    <w:unhideWhenUsed/>
    <w:rsid w:val="000337EB"/>
  </w:style>
  <w:style w:type="numbering" w:customStyle="1" w:styleId="282">
    <w:name w:val="Нет списка282"/>
    <w:next w:val="a2"/>
    <w:uiPriority w:val="99"/>
    <w:semiHidden/>
    <w:unhideWhenUsed/>
    <w:rsid w:val="000337EB"/>
  </w:style>
  <w:style w:type="numbering" w:customStyle="1" w:styleId="292">
    <w:name w:val="Нет списка292"/>
    <w:next w:val="a2"/>
    <w:uiPriority w:val="99"/>
    <w:semiHidden/>
    <w:unhideWhenUsed/>
    <w:rsid w:val="000337EB"/>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0337EB"/>
  </w:style>
  <w:style w:type="numbering" w:customStyle="1" w:styleId="313">
    <w:name w:val="Нет списка313"/>
    <w:next w:val="a2"/>
    <w:uiPriority w:val="99"/>
    <w:semiHidden/>
    <w:unhideWhenUsed/>
    <w:rsid w:val="000337EB"/>
  </w:style>
  <w:style w:type="paragraph" w:customStyle="1" w:styleId="12ff0">
    <w:name w:val="Знак Знак12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0337EB"/>
  </w:style>
  <w:style w:type="numbering" w:customStyle="1" w:styleId="332">
    <w:name w:val="Нет списка332"/>
    <w:next w:val="a2"/>
    <w:uiPriority w:val="99"/>
    <w:semiHidden/>
    <w:unhideWhenUsed/>
    <w:rsid w:val="000337EB"/>
  </w:style>
  <w:style w:type="numbering" w:customStyle="1" w:styleId="342">
    <w:name w:val="Нет списка342"/>
    <w:next w:val="a2"/>
    <w:uiPriority w:val="99"/>
    <w:semiHidden/>
    <w:unhideWhenUsed/>
    <w:rsid w:val="000337EB"/>
  </w:style>
  <w:style w:type="numbering" w:customStyle="1" w:styleId="352">
    <w:name w:val="Нет списка352"/>
    <w:next w:val="a2"/>
    <w:uiPriority w:val="99"/>
    <w:semiHidden/>
    <w:unhideWhenUsed/>
    <w:rsid w:val="000337EB"/>
  </w:style>
  <w:style w:type="numbering" w:customStyle="1" w:styleId="362">
    <w:name w:val="Нет списка362"/>
    <w:next w:val="a2"/>
    <w:uiPriority w:val="99"/>
    <w:semiHidden/>
    <w:unhideWhenUsed/>
    <w:rsid w:val="000337EB"/>
  </w:style>
  <w:style w:type="numbering" w:customStyle="1" w:styleId="372">
    <w:name w:val="Нет списка372"/>
    <w:next w:val="a2"/>
    <w:uiPriority w:val="99"/>
    <w:semiHidden/>
    <w:unhideWhenUsed/>
    <w:rsid w:val="000337EB"/>
  </w:style>
  <w:style w:type="numbering" w:customStyle="1" w:styleId="382">
    <w:name w:val="Нет списка382"/>
    <w:next w:val="a2"/>
    <w:uiPriority w:val="99"/>
    <w:semiHidden/>
    <w:unhideWhenUsed/>
    <w:rsid w:val="000337EB"/>
  </w:style>
  <w:style w:type="numbering" w:customStyle="1" w:styleId="392">
    <w:name w:val="Нет списка392"/>
    <w:next w:val="a2"/>
    <w:uiPriority w:val="99"/>
    <w:semiHidden/>
    <w:unhideWhenUsed/>
    <w:rsid w:val="000337EB"/>
  </w:style>
  <w:style w:type="numbering" w:customStyle="1" w:styleId="402">
    <w:name w:val="Нет списка402"/>
    <w:next w:val="a2"/>
    <w:uiPriority w:val="99"/>
    <w:semiHidden/>
    <w:unhideWhenUsed/>
    <w:rsid w:val="000337EB"/>
  </w:style>
  <w:style w:type="numbering" w:customStyle="1" w:styleId="413">
    <w:name w:val="Нет списка413"/>
    <w:next w:val="a2"/>
    <w:uiPriority w:val="99"/>
    <w:semiHidden/>
    <w:unhideWhenUsed/>
    <w:rsid w:val="000337EB"/>
  </w:style>
  <w:style w:type="paragraph" w:customStyle="1" w:styleId="1ff1">
    <w:name w:val="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0337EB"/>
  </w:style>
  <w:style w:type="numbering" w:customStyle="1" w:styleId="432">
    <w:name w:val="Нет списка432"/>
    <w:next w:val="a2"/>
    <w:uiPriority w:val="99"/>
    <w:semiHidden/>
    <w:unhideWhenUsed/>
    <w:rsid w:val="000337EB"/>
  </w:style>
  <w:style w:type="numbering" w:customStyle="1" w:styleId="442">
    <w:name w:val="Нет списка442"/>
    <w:next w:val="a2"/>
    <w:uiPriority w:val="99"/>
    <w:semiHidden/>
    <w:unhideWhenUsed/>
    <w:rsid w:val="000337EB"/>
  </w:style>
  <w:style w:type="numbering" w:customStyle="1" w:styleId="452">
    <w:name w:val="Нет списка452"/>
    <w:next w:val="a2"/>
    <w:uiPriority w:val="99"/>
    <w:semiHidden/>
    <w:unhideWhenUsed/>
    <w:rsid w:val="000337EB"/>
  </w:style>
  <w:style w:type="numbering" w:customStyle="1" w:styleId="462">
    <w:name w:val="Нет списка462"/>
    <w:next w:val="a2"/>
    <w:uiPriority w:val="99"/>
    <w:semiHidden/>
    <w:unhideWhenUsed/>
    <w:rsid w:val="000337EB"/>
  </w:style>
  <w:style w:type="numbering" w:customStyle="1" w:styleId="472">
    <w:name w:val="Нет списка472"/>
    <w:next w:val="a2"/>
    <w:uiPriority w:val="99"/>
    <w:semiHidden/>
    <w:unhideWhenUsed/>
    <w:rsid w:val="000337EB"/>
  </w:style>
  <w:style w:type="numbering" w:customStyle="1" w:styleId="482">
    <w:name w:val="Нет списка482"/>
    <w:next w:val="a2"/>
    <w:uiPriority w:val="99"/>
    <w:semiHidden/>
    <w:unhideWhenUsed/>
    <w:rsid w:val="000337EB"/>
  </w:style>
  <w:style w:type="numbering" w:customStyle="1" w:styleId="492">
    <w:name w:val="Нет списка492"/>
    <w:next w:val="a2"/>
    <w:uiPriority w:val="99"/>
    <w:semiHidden/>
    <w:unhideWhenUsed/>
    <w:rsid w:val="000337EB"/>
  </w:style>
  <w:style w:type="numbering" w:customStyle="1" w:styleId="502">
    <w:name w:val="Нет списка502"/>
    <w:next w:val="a2"/>
    <w:uiPriority w:val="99"/>
    <w:semiHidden/>
    <w:unhideWhenUsed/>
    <w:rsid w:val="000337EB"/>
  </w:style>
  <w:style w:type="numbering" w:customStyle="1" w:styleId="513">
    <w:name w:val="Нет списка513"/>
    <w:next w:val="a2"/>
    <w:uiPriority w:val="99"/>
    <w:semiHidden/>
    <w:unhideWhenUsed/>
    <w:rsid w:val="000337EB"/>
  </w:style>
  <w:style w:type="numbering" w:customStyle="1" w:styleId="522">
    <w:name w:val="Нет списка522"/>
    <w:next w:val="a2"/>
    <w:uiPriority w:val="99"/>
    <w:semiHidden/>
    <w:unhideWhenUsed/>
    <w:rsid w:val="000337EB"/>
  </w:style>
  <w:style w:type="numbering" w:customStyle="1" w:styleId="532">
    <w:name w:val="Нет списка532"/>
    <w:next w:val="a2"/>
    <w:uiPriority w:val="99"/>
    <w:semiHidden/>
    <w:unhideWhenUsed/>
    <w:rsid w:val="000337EB"/>
  </w:style>
  <w:style w:type="numbering" w:customStyle="1" w:styleId="542">
    <w:name w:val="Нет списка542"/>
    <w:next w:val="a2"/>
    <w:uiPriority w:val="99"/>
    <w:semiHidden/>
    <w:unhideWhenUsed/>
    <w:rsid w:val="000337EB"/>
  </w:style>
  <w:style w:type="numbering" w:customStyle="1" w:styleId="552">
    <w:name w:val="Нет списка552"/>
    <w:next w:val="a2"/>
    <w:uiPriority w:val="99"/>
    <w:semiHidden/>
    <w:unhideWhenUsed/>
    <w:rsid w:val="000337EB"/>
  </w:style>
  <w:style w:type="numbering" w:customStyle="1" w:styleId="562">
    <w:name w:val="Нет списка562"/>
    <w:next w:val="a2"/>
    <w:uiPriority w:val="99"/>
    <w:semiHidden/>
    <w:unhideWhenUsed/>
    <w:rsid w:val="000337EB"/>
  </w:style>
  <w:style w:type="numbering" w:customStyle="1" w:styleId="572">
    <w:name w:val="Нет списка572"/>
    <w:next w:val="a2"/>
    <w:uiPriority w:val="99"/>
    <w:semiHidden/>
    <w:unhideWhenUsed/>
    <w:rsid w:val="000337EB"/>
  </w:style>
  <w:style w:type="numbering" w:customStyle="1" w:styleId="582">
    <w:name w:val="Нет списка582"/>
    <w:next w:val="a2"/>
    <w:uiPriority w:val="99"/>
    <w:semiHidden/>
    <w:unhideWhenUsed/>
    <w:rsid w:val="000337EB"/>
  </w:style>
  <w:style w:type="numbering" w:customStyle="1" w:styleId="592">
    <w:name w:val="Нет списка592"/>
    <w:next w:val="a2"/>
    <w:uiPriority w:val="99"/>
    <w:semiHidden/>
    <w:unhideWhenUsed/>
    <w:rsid w:val="000337EB"/>
  </w:style>
  <w:style w:type="numbering" w:customStyle="1" w:styleId="602">
    <w:name w:val="Нет списка602"/>
    <w:next w:val="a2"/>
    <w:uiPriority w:val="99"/>
    <w:semiHidden/>
    <w:unhideWhenUsed/>
    <w:rsid w:val="000337EB"/>
  </w:style>
  <w:style w:type="numbering" w:customStyle="1" w:styleId="613">
    <w:name w:val="Нет списка613"/>
    <w:next w:val="a2"/>
    <w:uiPriority w:val="99"/>
    <w:semiHidden/>
    <w:unhideWhenUsed/>
    <w:rsid w:val="000337EB"/>
  </w:style>
  <w:style w:type="numbering" w:customStyle="1" w:styleId="622">
    <w:name w:val="Нет списка622"/>
    <w:next w:val="a2"/>
    <w:uiPriority w:val="99"/>
    <w:semiHidden/>
    <w:unhideWhenUsed/>
    <w:rsid w:val="000337EB"/>
  </w:style>
  <w:style w:type="numbering" w:customStyle="1" w:styleId="632">
    <w:name w:val="Нет списка632"/>
    <w:next w:val="a2"/>
    <w:uiPriority w:val="99"/>
    <w:semiHidden/>
    <w:unhideWhenUsed/>
    <w:rsid w:val="000337EB"/>
  </w:style>
  <w:style w:type="numbering" w:customStyle="1" w:styleId="642">
    <w:name w:val="Нет списка642"/>
    <w:next w:val="a2"/>
    <w:uiPriority w:val="99"/>
    <w:semiHidden/>
    <w:unhideWhenUsed/>
    <w:rsid w:val="000337EB"/>
  </w:style>
  <w:style w:type="numbering" w:customStyle="1" w:styleId="652">
    <w:name w:val="Нет списка652"/>
    <w:next w:val="a2"/>
    <w:uiPriority w:val="99"/>
    <w:semiHidden/>
    <w:unhideWhenUsed/>
    <w:rsid w:val="000337EB"/>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0337EB"/>
  </w:style>
  <w:style w:type="numbering" w:customStyle="1" w:styleId="672">
    <w:name w:val="Нет списка672"/>
    <w:next w:val="a2"/>
    <w:uiPriority w:val="99"/>
    <w:semiHidden/>
    <w:unhideWhenUsed/>
    <w:rsid w:val="000337EB"/>
  </w:style>
  <w:style w:type="numbering" w:customStyle="1" w:styleId="682">
    <w:name w:val="Нет списка682"/>
    <w:next w:val="a2"/>
    <w:uiPriority w:val="99"/>
    <w:semiHidden/>
    <w:unhideWhenUsed/>
    <w:rsid w:val="000337EB"/>
  </w:style>
  <w:style w:type="numbering" w:customStyle="1" w:styleId="692">
    <w:name w:val="Нет списка692"/>
    <w:next w:val="a2"/>
    <w:uiPriority w:val="99"/>
    <w:semiHidden/>
    <w:unhideWhenUsed/>
    <w:rsid w:val="000337EB"/>
  </w:style>
  <w:style w:type="numbering" w:customStyle="1" w:styleId="702">
    <w:name w:val="Нет списка702"/>
    <w:next w:val="a2"/>
    <w:uiPriority w:val="99"/>
    <w:semiHidden/>
    <w:unhideWhenUsed/>
    <w:rsid w:val="000337EB"/>
  </w:style>
  <w:style w:type="numbering" w:customStyle="1" w:styleId="713">
    <w:name w:val="Нет списка713"/>
    <w:next w:val="a2"/>
    <w:uiPriority w:val="99"/>
    <w:semiHidden/>
    <w:unhideWhenUsed/>
    <w:rsid w:val="000337EB"/>
  </w:style>
  <w:style w:type="paragraph" w:customStyle="1" w:styleId="afff5">
    <w:name w:val="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0337EB"/>
  </w:style>
  <w:style w:type="numbering" w:customStyle="1" w:styleId="732">
    <w:name w:val="Нет списка732"/>
    <w:next w:val="a2"/>
    <w:uiPriority w:val="99"/>
    <w:semiHidden/>
    <w:unhideWhenUsed/>
    <w:rsid w:val="000337EB"/>
  </w:style>
  <w:style w:type="numbering" w:customStyle="1" w:styleId="742">
    <w:name w:val="Нет списка742"/>
    <w:next w:val="a2"/>
    <w:uiPriority w:val="99"/>
    <w:semiHidden/>
    <w:unhideWhenUsed/>
    <w:rsid w:val="000337EB"/>
  </w:style>
  <w:style w:type="numbering" w:customStyle="1" w:styleId="752">
    <w:name w:val="Нет списка752"/>
    <w:next w:val="a2"/>
    <w:uiPriority w:val="99"/>
    <w:semiHidden/>
    <w:unhideWhenUsed/>
    <w:rsid w:val="000337EB"/>
  </w:style>
  <w:style w:type="numbering" w:customStyle="1" w:styleId="762">
    <w:name w:val="Нет списка762"/>
    <w:next w:val="a2"/>
    <w:uiPriority w:val="99"/>
    <w:semiHidden/>
    <w:unhideWhenUsed/>
    <w:rsid w:val="000337EB"/>
  </w:style>
  <w:style w:type="numbering" w:customStyle="1" w:styleId="772">
    <w:name w:val="Нет списка772"/>
    <w:next w:val="a2"/>
    <w:uiPriority w:val="99"/>
    <w:semiHidden/>
    <w:unhideWhenUsed/>
    <w:rsid w:val="000337EB"/>
  </w:style>
  <w:style w:type="numbering" w:customStyle="1" w:styleId="782">
    <w:name w:val="Нет списка782"/>
    <w:next w:val="a2"/>
    <w:uiPriority w:val="99"/>
    <w:semiHidden/>
    <w:unhideWhenUsed/>
    <w:rsid w:val="000337EB"/>
  </w:style>
  <w:style w:type="numbering" w:customStyle="1" w:styleId="792">
    <w:name w:val="Нет списка792"/>
    <w:next w:val="a2"/>
    <w:uiPriority w:val="99"/>
    <w:semiHidden/>
    <w:unhideWhenUsed/>
    <w:rsid w:val="000337EB"/>
  </w:style>
  <w:style w:type="numbering" w:customStyle="1" w:styleId="802">
    <w:name w:val="Нет списка802"/>
    <w:next w:val="a2"/>
    <w:uiPriority w:val="99"/>
    <w:semiHidden/>
    <w:unhideWhenUsed/>
    <w:rsid w:val="000337EB"/>
  </w:style>
  <w:style w:type="numbering" w:customStyle="1" w:styleId="812">
    <w:name w:val="Нет списка812"/>
    <w:next w:val="a2"/>
    <w:uiPriority w:val="99"/>
    <w:semiHidden/>
    <w:unhideWhenUsed/>
    <w:rsid w:val="000337EB"/>
  </w:style>
  <w:style w:type="numbering" w:customStyle="1" w:styleId="821">
    <w:name w:val="Нет списка821"/>
    <w:next w:val="a2"/>
    <w:uiPriority w:val="99"/>
    <w:semiHidden/>
    <w:unhideWhenUsed/>
    <w:rsid w:val="000337EB"/>
  </w:style>
  <w:style w:type="numbering" w:customStyle="1" w:styleId="1102">
    <w:name w:val="Нет списка1102"/>
    <w:next w:val="a2"/>
    <w:uiPriority w:val="99"/>
    <w:semiHidden/>
    <w:rsid w:val="000337EB"/>
  </w:style>
  <w:style w:type="table" w:customStyle="1" w:styleId="11a">
    <w:name w:val="Сетка таблицы11"/>
    <w:basedOn w:val="a1"/>
    <w:next w:val="ac"/>
    <w:rsid w:val="000337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0337EB"/>
  </w:style>
  <w:style w:type="numbering" w:customStyle="1" w:styleId="2102">
    <w:name w:val="Нет списка2102"/>
    <w:next w:val="a2"/>
    <w:uiPriority w:val="99"/>
    <w:semiHidden/>
    <w:unhideWhenUsed/>
    <w:rsid w:val="000337EB"/>
  </w:style>
  <w:style w:type="numbering" w:customStyle="1" w:styleId="3102">
    <w:name w:val="Нет списка3102"/>
    <w:next w:val="a2"/>
    <w:uiPriority w:val="99"/>
    <w:semiHidden/>
    <w:unhideWhenUsed/>
    <w:rsid w:val="000337EB"/>
  </w:style>
  <w:style w:type="numbering" w:customStyle="1" w:styleId="4102">
    <w:name w:val="Нет списка4102"/>
    <w:next w:val="a2"/>
    <w:uiPriority w:val="99"/>
    <w:semiHidden/>
    <w:unhideWhenUsed/>
    <w:rsid w:val="000337EB"/>
  </w:style>
  <w:style w:type="numbering" w:customStyle="1" w:styleId="5102">
    <w:name w:val="Нет списка5102"/>
    <w:next w:val="a2"/>
    <w:uiPriority w:val="99"/>
    <w:semiHidden/>
    <w:unhideWhenUsed/>
    <w:rsid w:val="000337EB"/>
  </w:style>
  <w:style w:type="numbering" w:customStyle="1" w:styleId="6102">
    <w:name w:val="Нет списка6102"/>
    <w:next w:val="a2"/>
    <w:uiPriority w:val="99"/>
    <w:semiHidden/>
    <w:unhideWhenUsed/>
    <w:rsid w:val="000337EB"/>
  </w:style>
  <w:style w:type="numbering" w:customStyle="1" w:styleId="7101">
    <w:name w:val="Нет списка7101"/>
    <w:next w:val="a2"/>
    <w:uiPriority w:val="99"/>
    <w:semiHidden/>
    <w:unhideWhenUsed/>
    <w:rsid w:val="000337EB"/>
  </w:style>
  <w:style w:type="numbering" w:customStyle="1" w:styleId="831">
    <w:name w:val="Нет списка831"/>
    <w:next w:val="a2"/>
    <w:uiPriority w:val="99"/>
    <w:semiHidden/>
    <w:unhideWhenUsed/>
    <w:rsid w:val="000337EB"/>
  </w:style>
  <w:style w:type="numbering" w:customStyle="1" w:styleId="9120">
    <w:name w:val="Нет списка912"/>
    <w:next w:val="a2"/>
    <w:uiPriority w:val="99"/>
    <w:semiHidden/>
    <w:unhideWhenUsed/>
    <w:rsid w:val="000337EB"/>
  </w:style>
  <w:style w:type="numbering" w:customStyle="1" w:styleId="1012">
    <w:name w:val="Нет списка1012"/>
    <w:next w:val="a2"/>
    <w:uiPriority w:val="99"/>
    <w:semiHidden/>
    <w:unhideWhenUsed/>
    <w:rsid w:val="000337EB"/>
  </w:style>
  <w:style w:type="numbering" w:customStyle="1" w:styleId="11112">
    <w:name w:val="Нет списка11112"/>
    <w:next w:val="a2"/>
    <w:uiPriority w:val="99"/>
    <w:semiHidden/>
    <w:unhideWhenUsed/>
    <w:rsid w:val="000337EB"/>
  </w:style>
  <w:style w:type="numbering" w:customStyle="1" w:styleId="1212">
    <w:name w:val="Нет списка1212"/>
    <w:next w:val="a2"/>
    <w:uiPriority w:val="99"/>
    <w:semiHidden/>
    <w:unhideWhenUsed/>
    <w:rsid w:val="000337EB"/>
  </w:style>
  <w:style w:type="numbering" w:customStyle="1" w:styleId="1312">
    <w:name w:val="Нет списка1312"/>
    <w:next w:val="a2"/>
    <w:uiPriority w:val="99"/>
    <w:semiHidden/>
    <w:unhideWhenUsed/>
    <w:rsid w:val="000337EB"/>
  </w:style>
  <w:style w:type="numbering" w:customStyle="1" w:styleId="14120">
    <w:name w:val="Нет списка1412"/>
    <w:next w:val="a2"/>
    <w:uiPriority w:val="99"/>
    <w:semiHidden/>
    <w:unhideWhenUsed/>
    <w:rsid w:val="000337EB"/>
  </w:style>
  <w:style w:type="numbering" w:customStyle="1" w:styleId="1512">
    <w:name w:val="Нет списка1512"/>
    <w:next w:val="a2"/>
    <w:uiPriority w:val="99"/>
    <w:semiHidden/>
    <w:unhideWhenUsed/>
    <w:rsid w:val="000337EB"/>
  </w:style>
  <w:style w:type="numbering" w:customStyle="1" w:styleId="1612">
    <w:name w:val="Нет списка1612"/>
    <w:next w:val="a2"/>
    <w:uiPriority w:val="99"/>
    <w:semiHidden/>
    <w:unhideWhenUsed/>
    <w:rsid w:val="000337EB"/>
  </w:style>
  <w:style w:type="numbering" w:customStyle="1" w:styleId="1712">
    <w:name w:val="Нет списка1712"/>
    <w:next w:val="a2"/>
    <w:uiPriority w:val="99"/>
    <w:semiHidden/>
    <w:unhideWhenUsed/>
    <w:rsid w:val="000337EB"/>
  </w:style>
  <w:style w:type="numbering" w:customStyle="1" w:styleId="1812">
    <w:name w:val="Нет списка1812"/>
    <w:next w:val="a2"/>
    <w:uiPriority w:val="99"/>
    <w:semiHidden/>
    <w:unhideWhenUsed/>
    <w:rsid w:val="000337EB"/>
  </w:style>
  <w:style w:type="numbering" w:customStyle="1" w:styleId="1912">
    <w:name w:val="Нет списка1912"/>
    <w:next w:val="a2"/>
    <w:uiPriority w:val="99"/>
    <w:semiHidden/>
    <w:unhideWhenUsed/>
    <w:rsid w:val="000337EB"/>
  </w:style>
  <w:style w:type="numbering" w:customStyle="1" w:styleId="2012">
    <w:name w:val="Нет списка2012"/>
    <w:next w:val="a2"/>
    <w:uiPriority w:val="99"/>
    <w:semiHidden/>
    <w:unhideWhenUsed/>
    <w:rsid w:val="000337EB"/>
  </w:style>
  <w:style w:type="numbering" w:customStyle="1" w:styleId="2112">
    <w:name w:val="Нет списка2112"/>
    <w:next w:val="a2"/>
    <w:uiPriority w:val="99"/>
    <w:semiHidden/>
    <w:unhideWhenUsed/>
    <w:rsid w:val="000337EB"/>
  </w:style>
  <w:style w:type="numbering" w:customStyle="1" w:styleId="2212">
    <w:name w:val="Нет списка2212"/>
    <w:next w:val="a2"/>
    <w:uiPriority w:val="99"/>
    <w:semiHidden/>
    <w:unhideWhenUsed/>
    <w:rsid w:val="000337EB"/>
  </w:style>
  <w:style w:type="numbering" w:customStyle="1" w:styleId="2312">
    <w:name w:val="Нет списка2312"/>
    <w:next w:val="a2"/>
    <w:uiPriority w:val="99"/>
    <w:semiHidden/>
    <w:unhideWhenUsed/>
    <w:rsid w:val="000337EB"/>
  </w:style>
  <w:style w:type="numbering" w:customStyle="1" w:styleId="2412">
    <w:name w:val="Нет списка2412"/>
    <w:next w:val="a2"/>
    <w:uiPriority w:val="99"/>
    <w:semiHidden/>
    <w:unhideWhenUsed/>
    <w:rsid w:val="000337EB"/>
  </w:style>
  <w:style w:type="numbering" w:customStyle="1" w:styleId="2512">
    <w:name w:val="Нет списка2512"/>
    <w:next w:val="a2"/>
    <w:uiPriority w:val="99"/>
    <w:semiHidden/>
    <w:unhideWhenUsed/>
    <w:rsid w:val="000337EB"/>
  </w:style>
  <w:style w:type="numbering" w:customStyle="1" w:styleId="2612">
    <w:name w:val="Нет списка2612"/>
    <w:next w:val="a2"/>
    <w:uiPriority w:val="99"/>
    <w:semiHidden/>
    <w:unhideWhenUsed/>
    <w:rsid w:val="000337EB"/>
  </w:style>
  <w:style w:type="numbering" w:customStyle="1" w:styleId="2712">
    <w:name w:val="Нет списка2712"/>
    <w:next w:val="a2"/>
    <w:uiPriority w:val="99"/>
    <w:semiHidden/>
    <w:unhideWhenUsed/>
    <w:rsid w:val="000337EB"/>
  </w:style>
  <w:style w:type="numbering" w:customStyle="1" w:styleId="2812">
    <w:name w:val="Нет списка2812"/>
    <w:next w:val="a2"/>
    <w:uiPriority w:val="99"/>
    <w:semiHidden/>
    <w:unhideWhenUsed/>
    <w:rsid w:val="000337EB"/>
  </w:style>
  <w:style w:type="numbering" w:customStyle="1" w:styleId="2912">
    <w:name w:val="Нет списка2912"/>
    <w:next w:val="a2"/>
    <w:uiPriority w:val="99"/>
    <w:semiHidden/>
    <w:unhideWhenUsed/>
    <w:rsid w:val="000337EB"/>
  </w:style>
  <w:style w:type="numbering" w:customStyle="1" w:styleId="3012">
    <w:name w:val="Нет списка3012"/>
    <w:next w:val="a2"/>
    <w:uiPriority w:val="99"/>
    <w:semiHidden/>
    <w:unhideWhenUsed/>
    <w:rsid w:val="000337EB"/>
  </w:style>
  <w:style w:type="numbering" w:customStyle="1" w:styleId="3112">
    <w:name w:val="Нет списка3112"/>
    <w:next w:val="a2"/>
    <w:uiPriority w:val="99"/>
    <w:semiHidden/>
    <w:unhideWhenUsed/>
    <w:rsid w:val="000337EB"/>
  </w:style>
  <w:style w:type="numbering" w:customStyle="1" w:styleId="3212">
    <w:name w:val="Нет списка3212"/>
    <w:next w:val="a2"/>
    <w:uiPriority w:val="99"/>
    <w:semiHidden/>
    <w:unhideWhenUsed/>
    <w:rsid w:val="000337EB"/>
  </w:style>
  <w:style w:type="numbering" w:customStyle="1" w:styleId="3312">
    <w:name w:val="Нет списка3312"/>
    <w:next w:val="a2"/>
    <w:uiPriority w:val="99"/>
    <w:semiHidden/>
    <w:unhideWhenUsed/>
    <w:rsid w:val="000337EB"/>
  </w:style>
  <w:style w:type="numbering" w:customStyle="1" w:styleId="3412">
    <w:name w:val="Нет списка3412"/>
    <w:next w:val="a2"/>
    <w:uiPriority w:val="99"/>
    <w:semiHidden/>
    <w:unhideWhenUsed/>
    <w:rsid w:val="000337EB"/>
  </w:style>
  <w:style w:type="numbering" w:customStyle="1" w:styleId="3512">
    <w:name w:val="Нет списка3512"/>
    <w:next w:val="a2"/>
    <w:uiPriority w:val="99"/>
    <w:semiHidden/>
    <w:unhideWhenUsed/>
    <w:rsid w:val="000337EB"/>
  </w:style>
  <w:style w:type="numbering" w:customStyle="1" w:styleId="3612">
    <w:name w:val="Нет списка3612"/>
    <w:next w:val="a2"/>
    <w:uiPriority w:val="99"/>
    <w:semiHidden/>
    <w:unhideWhenUsed/>
    <w:rsid w:val="000337EB"/>
  </w:style>
  <w:style w:type="numbering" w:customStyle="1" w:styleId="3712">
    <w:name w:val="Нет списка3712"/>
    <w:next w:val="a2"/>
    <w:uiPriority w:val="99"/>
    <w:semiHidden/>
    <w:unhideWhenUsed/>
    <w:rsid w:val="000337EB"/>
  </w:style>
  <w:style w:type="numbering" w:customStyle="1" w:styleId="3812">
    <w:name w:val="Нет списка3812"/>
    <w:next w:val="a2"/>
    <w:uiPriority w:val="99"/>
    <w:semiHidden/>
    <w:unhideWhenUsed/>
    <w:rsid w:val="000337EB"/>
  </w:style>
  <w:style w:type="numbering" w:customStyle="1" w:styleId="3912">
    <w:name w:val="Нет списка3912"/>
    <w:next w:val="a2"/>
    <w:uiPriority w:val="99"/>
    <w:semiHidden/>
    <w:unhideWhenUsed/>
    <w:rsid w:val="000337EB"/>
  </w:style>
  <w:style w:type="numbering" w:customStyle="1" w:styleId="4012">
    <w:name w:val="Нет списка4012"/>
    <w:next w:val="a2"/>
    <w:uiPriority w:val="99"/>
    <w:semiHidden/>
    <w:unhideWhenUsed/>
    <w:rsid w:val="000337EB"/>
  </w:style>
  <w:style w:type="numbering" w:customStyle="1" w:styleId="4112">
    <w:name w:val="Нет списка4112"/>
    <w:next w:val="a2"/>
    <w:uiPriority w:val="99"/>
    <w:semiHidden/>
    <w:unhideWhenUsed/>
    <w:rsid w:val="000337EB"/>
  </w:style>
  <w:style w:type="numbering" w:customStyle="1" w:styleId="4212">
    <w:name w:val="Нет списка4212"/>
    <w:next w:val="a2"/>
    <w:uiPriority w:val="99"/>
    <w:semiHidden/>
    <w:unhideWhenUsed/>
    <w:rsid w:val="000337EB"/>
  </w:style>
  <w:style w:type="numbering" w:customStyle="1" w:styleId="4312">
    <w:name w:val="Нет списка4312"/>
    <w:next w:val="a2"/>
    <w:uiPriority w:val="99"/>
    <w:semiHidden/>
    <w:unhideWhenUsed/>
    <w:rsid w:val="000337EB"/>
  </w:style>
  <w:style w:type="numbering" w:customStyle="1" w:styleId="4412">
    <w:name w:val="Нет списка4412"/>
    <w:next w:val="a2"/>
    <w:uiPriority w:val="99"/>
    <w:semiHidden/>
    <w:unhideWhenUsed/>
    <w:rsid w:val="000337EB"/>
  </w:style>
  <w:style w:type="numbering" w:customStyle="1" w:styleId="4512">
    <w:name w:val="Нет списка4512"/>
    <w:next w:val="a2"/>
    <w:uiPriority w:val="99"/>
    <w:semiHidden/>
    <w:unhideWhenUsed/>
    <w:rsid w:val="000337EB"/>
  </w:style>
  <w:style w:type="numbering" w:customStyle="1" w:styleId="4612">
    <w:name w:val="Нет списка4612"/>
    <w:next w:val="a2"/>
    <w:uiPriority w:val="99"/>
    <w:semiHidden/>
    <w:unhideWhenUsed/>
    <w:rsid w:val="000337EB"/>
  </w:style>
  <w:style w:type="numbering" w:customStyle="1" w:styleId="4712">
    <w:name w:val="Нет списка4712"/>
    <w:next w:val="a2"/>
    <w:uiPriority w:val="99"/>
    <w:semiHidden/>
    <w:unhideWhenUsed/>
    <w:rsid w:val="000337EB"/>
  </w:style>
  <w:style w:type="numbering" w:customStyle="1" w:styleId="4812">
    <w:name w:val="Нет списка4812"/>
    <w:next w:val="a2"/>
    <w:uiPriority w:val="99"/>
    <w:semiHidden/>
    <w:unhideWhenUsed/>
    <w:rsid w:val="000337EB"/>
  </w:style>
  <w:style w:type="numbering" w:customStyle="1" w:styleId="4912">
    <w:name w:val="Нет списка4912"/>
    <w:next w:val="a2"/>
    <w:uiPriority w:val="99"/>
    <w:semiHidden/>
    <w:unhideWhenUsed/>
    <w:rsid w:val="000337EB"/>
  </w:style>
  <w:style w:type="numbering" w:customStyle="1" w:styleId="5012">
    <w:name w:val="Нет списка5012"/>
    <w:next w:val="a2"/>
    <w:uiPriority w:val="99"/>
    <w:semiHidden/>
    <w:unhideWhenUsed/>
    <w:rsid w:val="000337EB"/>
  </w:style>
  <w:style w:type="numbering" w:customStyle="1" w:styleId="5112">
    <w:name w:val="Нет списка5112"/>
    <w:next w:val="a2"/>
    <w:uiPriority w:val="99"/>
    <w:semiHidden/>
    <w:unhideWhenUsed/>
    <w:rsid w:val="000337EB"/>
  </w:style>
  <w:style w:type="numbering" w:customStyle="1" w:styleId="5212">
    <w:name w:val="Нет списка5212"/>
    <w:next w:val="a2"/>
    <w:uiPriority w:val="99"/>
    <w:semiHidden/>
    <w:unhideWhenUsed/>
    <w:rsid w:val="000337EB"/>
  </w:style>
  <w:style w:type="numbering" w:customStyle="1" w:styleId="5312">
    <w:name w:val="Нет списка5312"/>
    <w:next w:val="a2"/>
    <w:uiPriority w:val="99"/>
    <w:semiHidden/>
    <w:unhideWhenUsed/>
    <w:rsid w:val="000337EB"/>
  </w:style>
  <w:style w:type="numbering" w:customStyle="1" w:styleId="5412">
    <w:name w:val="Нет списка5412"/>
    <w:next w:val="a2"/>
    <w:uiPriority w:val="99"/>
    <w:semiHidden/>
    <w:unhideWhenUsed/>
    <w:rsid w:val="000337EB"/>
  </w:style>
  <w:style w:type="numbering" w:customStyle="1" w:styleId="5512">
    <w:name w:val="Нет списка5512"/>
    <w:next w:val="a2"/>
    <w:uiPriority w:val="99"/>
    <w:semiHidden/>
    <w:unhideWhenUsed/>
    <w:rsid w:val="000337EB"/>
  </w:style>
  <w:style w:type="numbering" w:customStyle="1" w:styleId="5612">
    <w:name w:val="Нет списка5612"/>
    <w:next w:val="a2"/>
    <w:uiPriority w:val="99"/>
    <w:semiHidden/>
    <w:unhideWhenUsed/>
    <w:rsid w:val="000337EB"/>
  </w:style>
  <w:style w:type="numbering" w:customStyle="1" w:styleId="5712">
    <w:name w:val="Нет списка5712"/>
    <w:next w:val="a2"/>
    <w:uiPriority w:val="99"/>
    <w:semiHidden/>
    <w:unhideWhenUsed/>
    <w:rsid w:val="000337EB"/>
  </w:style>
  <w:style w:type="numbering" w:customStyle="1" w:styleId="5812">
    <w:name w:val="Нет списка5812"/>
    <w:next w:val="a2"/>
    <w:uiPriority w:val="99"/>
    <w:semiHidden/>
    <w:unhideWhenUsed/>
    <w:rsid w:val="000337EB"/>
  </w:style>
  <w:style w:type="numbering" w:customStyle="1" w:styleId="5912">
    <w:name w:val="Нет списка5912"/>
    <w:next w:val="a2"/>
    <w:uiPriority w:val="99"/>
    <w:semiHidden/>
    <w:unhideWhenUsed/>
    <w:rsid w:val="000337EB"/>
  </w:style>
  <w:style w:type="numbering" w:customStyle="1" w:styleId="6012">
    <w:name w:val="Нет списка6012"/>
    <w:next w:val="a2"/>
    <w:uiPriority w:val="99"/>
    <w:semiHidden/>
    <w:unhideWhenUsed/>
    <w:rsid w:val="000337EB"/>
  </w:style>
  <w:style w:type="numbering" w:customStyle="1" w:styleId="6112">
    <w:name w:val="Нет списка6112"/>
    <w:next w:val="a2"/>
    <w:uiPriority w:val="99"/>
    <w:semiHidden/>
    <w:unhideWhenUsed/>
    <w:rsid w:val="000337EB"/>
  </w:style>
  <w:style w:type="numbering" w:customStyle="1" w:styleId="6212">
    <w:name w:val="Нет списка6212"/>
    <w:next w:val="a2"/>
    <w:uiPriority w:val="99"/>
    <w:semiHidden/>
    <w:unhideWhenUsed/>
    <w:rsid w:val="000337EB"/>
  </w:style>
  <w:style w:type="numbering" w:customStyle="1" w:styleId="6312">
    <w:name w:val="Нет списка6312"/>
    <w:next w:val="a2"/>
    <w:uiPriority w:val="99"/>
    <w:semiHidden/>
    <w:unhideWhenUsed/>
    <w:rsid w:val="000337EB"/>
  </w:style>
  <w:style w:type="numbering" w:customStyle="1" w:styleId="6412">
    <w:name w:val="Нет списка6412"/>
    <w:next w:val="a2"/>
    <w:uiPriority w:val="99"/>
    <w:semiHidden/>
    <w:unhideWhenUsed/>
    <w:rsid w:val="000337EB"/>
  </w:style>
  <w:style w:type="numbering" w:customStyle="1" w:styleId="6512">
    <w:name w:val="Нет списка6512"/>
    <w:next w:val="a2"/>
    <w:uiPriority w:val="99"/>
    <w:semiHidden/>
    <w:unhideWhenUsed/>
    <w:rsid w:val="000337EB"/>
  </w:style>
  <w:style w:type="numbering" w:customStyle="1" w:styleId="6612">
    <w:name w:val="Нет списка6612"/>
    <w:next w:val="a2"/>
    <w:uiPriority w:val="99"/>
    <w:semiHidden/>
    <w:unhideWhenUsed/>
    <w:rsid w:val="000337EB"/>
  </w:style>
  <w:style w:type="numbering" w:customStyle="1" w:styleId="6712">
    <w:name w:val="Нет списка6712"/>
    <w:next w:val="a2"/>
    <w:uiPriority w:val="99"/>
    <w:semiHidden/>
    <w:unhideWhenUsed/>
    <w:rsid w:val="000337EB"/>
  </w:style>
  <w:style w:type="numbering" w:customStyle="1" w:styleId="6812">
    <w:name w:val="Нет списка6812"/>
    <w:next w:val="a2"/>
    <w:uiPriority w:val="99"/>
    <w:semiHidden/>
    <w:unhideWhenUsed/>
    <w:rsid w:val="000337EB"/>
  </w:style>
  <w:style w:type="numbering" w:customStyle="1" w:styleId="6912">
    <w:name w:val="Нет списка6912"/>
    <w:next w:val="a2"/>
    <w:uiPriority w:val="99"/>
    <w:semiHidden/>
    <w:unhideWhenUsed/>
    <w:rsid w:val="000337EB"/>
  </w:style>
  <w:style w:type="numbering" w:customStyle="1" w:styleId="7012">
    <w:name w:val="Нет списка7012"/>
    <w:next w:val="a2"/>
    <w:uiPriority w:val="99"/>
    <w:semiHidden/>
    <w:unhideWhenUsed/>
    <w:rsid w:val="000337EB"/>
  </w:style>
  <w:style w:type="numbering" w:customStyle="1" w:styleId="7112">
    <w:name w:val="Нет списка7112"/>
    <w:next w:val="a2"/>
    <w:uiPriority w:val="99"/>
    <w:semiHidden/>
    <w:unhideWhenUsed/>
    <w:rsid w:val="000337EB"/>
  </w:style>
  <w:style w:type="numbering" w:customStyle="1" w:styleId="7212">
    <w:name w:val="Нет списка7212"/>
    <w:next w:val="a2"/>
    <w:uiPriority w:val="99"/>
    <w:semiHidden/>
    <w:unhideWhenUsed/>
    <w:rsid w:val="000337EB"/>
  </w:style>
  <w:style w:type="numbering" w:customStyle="1" w:styleId="7312">
    <w:name w:val="Нет списка7312"/>
    <w:next w:val="a2"/>
    <w:uiPriority w:val="99"/>
    <w:semiHidden/>
    <w:unhideWhenUsed/>
    <w:rsid w:val="000337EB"/>
  </w:style>
  <w:style w:type="numbering" w:customStyle="1" w:styleId="7412">
    <w:name w:val="Нет списка7412"/>
    <w:next w:val="a2"/>
    <w:uiPriority w:val="99"/>
    <w:semiHidden/>
    <w:unhideWhenUsed/>
    <w:rsid w:val="000337EB"/>
  </w:style>
  <w:style w:type="numbering" w:customStyle="1" w:styleId="7512">
    <w:name w:val="Нет списка7512"/>
    <w:next w:val="a2"/>
    <w:uiPriority w:val="99"/>
    <w:semiHidden/>
    <w:rsid w:val="000337EB"/>
  </w:style>
  <w:style w:type="numbering" w:customStyle="1" w:styleId="11011">
    <w:name w:val="Нет списка11011"/>
    <w:next w:val="a2"/>
    <w:uiPriority w:val="99"/>
    <w:semiHidden/>
    <w:unhideWhenUsed/>
    <w:rsid w:val="000337EB"/>
  </w:style>
  <w:style w:type="numbering" w:customStyle="1" w:styleId="21011">
    <w:name w:val="Нет списка21011"/>
    <w:next w:val="a2"/>
    <w:uiPriority w:val="99"/>
    <w:semiHidden/>
    <w:unhideWhenUsed/>
    <w:rsid w:val="000337EB"/>
  </w:style>
  <w:style w:type="numbering" w:customStyle="1" w:styleId="31011">
    <w:name w:val="Нет списка31011"/>
    <w:next w:val="a2"/>
    <w:uiPriority w:val="99"/>
    <w:semiHidden/>
    <w:unhideWhenUsed/>
    <w:rsid w:val="000337EB"/>
  </w:style>
  <w:style w:type="numbering" w:customStyle="1" w:styleId="41011">
    <w:name w:val="Нет списка41011"/>
    <w:next w:val="a2"/>
    <w:uiPriority w:val="99"/>
    <w:semiHidden/>
    <w:unhideWhenUsed/>
    <w:rsid w:val="000337EB"/>
  </w:style>
  <w:style w:type="numbering" w:customStyle="1" w:styleId="51011">
    <w:name w:val="Нет списка51011"/>
    <w:next w:val="a2"/>
    <w:uiPriority w:val="99"/>
    <w:semiHidden/>
    <w:unhideWhenUsed/>
    <w:rsid w:val="000337EB"/>
  </w:style>
  <w:style w:type="numbering" w:customStyle="1" w:styleId="61011">
    <w:name w:val="Нет списка61011"/>
    <w:next w:val="a2"/>
    <w:uiPriority w:val="99"/>
    <w:semiHidden/>
    <w:unhideWhenUsed/>
    <w:rsid w:val="000337EB"/>
  </w:style>
  <w:style w:type="numbering" w:customStyle="1" w:styleId="7612">
    <w:name w:val="Нет списка7612"/>
    <w:next w:val="a2"/>
    <w:uiPriority w:val="99"/>
    <w:semiHidden/>
    <w:unhideWhenUsed/>
    <w:rsid w:val="000337EB"/>
  </w:style>
  <w:style w:type="numbering" w:customStyle="1" w:styleId="8112">
    <w:name w:val="Нет списка8112"/>
    <w:next w:val="a2"/>
    <w:uiPriority w:val="99"/>
    <w:semiHidden/>
    <w:unhideWhenUsed/>
    <w:rsid w:val="000337EB"/>
  </w:style>
  <w:style w:type="numbering" w:customStyle="1" w:styleId="9111">
    <w:name w:val="Нет списка9111"/>
    <w:next w:val="a2"/>
    <w:uiPriority w:val="99"/>
    <w:semiHidden/>
    <w:unhideWhenUsed/>
    <w:rsid w:val="000337EB"/>
  </w:style>
  <w:style w:type="numbering" w:customStyle="1" w:styleId="10111">
    <w:name w:val="Нет списка10111"/>
    <w:next w:val="a2"/>
    <w:uiPriority w:val="99"/>
    <w:semiHidden/>
    <w:unhideWhenUsed/>
    <w:rsid w:val="000337EB"/>
  </w:style>
  <w:style w:type="numbering" w:customStyle="1" w:styleId="1121">
    <w:name w:val="Нет списка1121"/>
    <w:next w:val="a2"/>
    <w:uiPriority w:val="99"/>
    <w:semiHidden/>
    <w:unhideWhenUsed/>
    <w:rsid w:val="000337EB"/>
  </w:style>
  <w:style w:type="numbering" w:customStyle="1" w:styleId="12111">
    <w:name w:val="Нет списка12111"/>
    <w:next w:val="a2"/>
    <w:uiPriority w:val="99"/>
    <w:semiHidden/>
    <w:unhideWhenUsed/>
    <w:rsid w:val="000337EB"/>
  </w:style>
  <w:style w:type="numbering" w:customStyle="1" w:styleId="13111">
    <w:name w:val="Нет списка13111"/>
    <w:next w:val="a2"/>
    <w:uiPriority w:val="99"/>
    <w:semiHidden/>
    <w:unhideWhenUsed/>
    <w:rsid w:val="000337EB"/>
  </w:style>
  <w:style w:type="numbering" w:customStyle="1" w:styleId="141110">
    <w:name w:val="Нет списка14111"/>
    <w:next w:val="a2"/>
    <w:uiPriority w:val="99"/>
    <w:semiHidden/>
    <w:unhideWhenUsed/>
    <w:rsid w:val="000337EB"/>
  </w:style>
  <w:style w:type="numbering" w:customStyle="1" w:styleId="15111">
    <w:name w:val="Нет списка15111"/>
    <w:next w:val="a2"/>
    <w:uiPriority w:val="99"/>
    <w:semiHidden/>
    <w:unhideWhenUsed/>
    <w:rsid w:val="000337EB"/>
  </w:style>
  <w:style w:type="numbering" w:customStyle="1" w:styleId="16111">
    <w:name w:val="Нет списка16111"/>
    <w:next w:val="a2"/>
    <w:uiPriority w:val="99"/>
    <w:semiHidden/>
    <w:unhideWhenUsed/>
    <w:rsid w:val="000337EB"/>
  </w:style>
  <w:style w:type="numbering" w:customStyle="1" w:styleId="17111">
    <w:name w:val="Нет списка17111"/>
    <w:next w:val="a2"/>
    <w:uiPriority w:val="99"/>
    <w:semiHidden/>
    <w:unhideWhenUsed/>
    <w:rsid w:val="000337EB"/>
  </w:style>
  <w:style w:type="numbering" w:customStyle="1" w:styleId="18111">
    <w:name w:val="Нет списка18111"/>
    <w:next w:val="a2"/>
    <w:uiPriority w:val="99"/>
    <w:semiHidden/>
    <w:unhideWhenUsed/>
    <w:rsid w:val="000337EB"/>
  </w:style>
  <w:style w:type="numbering" w:customStyle="1" w:styleId="19111">
    <w:name w:val="Нет списка19111"/>
    <w:next w:val="a2"/>
    <w:uiPriority w:val="99"/>
    <w:semiHidden/>
    <w:unhideWhenUsed/>
    <w:rsid w:val="000337EB"/>
  </w:style>
  <w:style w:type="numbering" w:customStyle="1" w:styleId="20111">
    <w:name w:val="Нет списка20111"/>
    <w:next w:val="a2"/>
    <w:uiPriority w:val="99"/>
    <w:semiHidden/>
    <w:unhideWhenUsed/>
    <w:rsid w:val="000337EB"/>
  </w:style>
  <w:style w:type="numbering" w:customStyle="1" w:styleId="21111">
    <w:name w:val="Нет списка21111"/>
    <w:next w:val="a2"/>
    <w:uiPriority w:val="99"/>
    <w:semiHidden/>
    <w:unhideWhenUsed/>
    <w:rsid w:val="000337EB"/>
  </w:style>
  <w:style w:type="numbering" w:customStyle="1" w:styleId="22111">
    <w:name w:val="Нет списка22111"/>
    <w:next w:val="a2"/>
    <w:uiPriority w:val="99"/>
    <w:semiHidden/>
    <w:unhideWhenUsed/>
    <w:rsid w:val="000337EB"/>
  </w:style>
  <w:style w:type="numbering" w:customStyle="1" w:styleId="23111">
    <w:name w:val="Нет списка23111"/>
    <w:next w:val="a2"/>
    <w:uiPriority w:val="99"/>
    <w:semiHidden/>
    <w:unhideWhenUsed/>
    <w:rsid w:val="000337EB"/>
  </w:style>
  <w:style w:type="numbering" w:customStyle="1" w:styleId="24111">
    <w:name w:val="Нет списка24111"/>
    <w:next w:val="a2"/>
    <w:uiPriority w:val="99"/>
    <w:semiHidden/>
    <w:unhideWhenUsed/>
    <w:rsid w:val="000337EB"/>
  </w:style>
  <w:style w:type="numbering" w:customStyle="1" w:styleId="25111">
    <w:name w:val="Нет списка25111"/>
    <w:next w:val="a2"/>
    <w:uiPriority w:val="99"/>
    <w:semiHidden/>
    <w:unhideWhenUsed/>
    <w:rsid w:val="000337EB"/>
  </w:style>
  <w:style w:type="numbering" w:customStyle="1" w:styleId="26111">
    <w:name w:val="Нет списка26111"/>
    <w:next w:val="a2"/>
    <w:uiPriority w:val="99"/>
    <w:semiHidden/>
    <w:unhideWhenUsed/>
    <w:rsid w:val="000337EB"/>
  </w:style>
  <w:style w:type="numbering" w:customStyle="1" w:styleId="27111">
    <w:name w:val="Нет списка27111"/>
    <w:next w:val="a2"/>
    <w:uiPriority w:val="99"/>
    <w:semiHidden/>
    <w:unhideWhenUsed/>
    <w:rsid w:val="000337EB"/>
  </w:style>
  <w:style w:type="numbering" w:customStyle="1" w:styleId="28111">
    <w:name w:val="Нет списка28111"/>
    <w:next w:val="a2"/>
    <w:uiPriority w:val="99"/>
    <w:semiHidden/>
    <w:unhideWhenUsed/>
    <w:rsid w:val="000337EB"/>
  </w:style>
  <w:style w:type="numbering" w:customStyle="1" w:styleId="29111">
    <w:name w:val="Нет списка29111"/>
    <w:next w:val="a2"/>
    <w:uiPriority w:val="99"/>
    <w:semiHidden/>
    <w:unhideWhenUsed/>
    <w:rsid w:val="000337EB"/>
  </w:style>
  <w:style w:type="numbering" w:customStyle="1" w:styleId="30111">
    <w:name w:val="Нет списка30111"/>
    <w:next w:val="a2"/>
    <w:uiPriority w:val="99"/>
    <w:semiHidden/>
    <w:unhideWhenUsed/>
    <w:rsid w:val="000337EB"/>
  </w:style>
  <w:style w:type="numbering" w:customStyle="1" w:styleId="31111">
    <w:name w:val="Нет списка31111"/>
    <w:next w:val="a2"/>
    <w:uiPriority w:val="99"/>
    <w:semiHidden/>
    <w:unhideWhenUsed/>
    <w:rsid w:val="000337EB"/>
  </w:style>
  <w:style w:type="numbering" w:customStyle="1" w:styleId="32111">
    <w:name w:val="Нет списка32111"/>
    <w:next w:val="a2"/>
    <w:uiPriority w:val="99"/>
    <w:semiHidden/>
    <w:unhideWhenUsed/>
    <w:rsid w:val="000337EB"/>
  </w:style>
  <w:style w:type="numbering" w:customStyle="1" w:styleId="33111">
    <w:name w:val="Нет списка33111"/>
    <w:next w:val="a2"/>
    <w:uiPriority w:val="99"/>
    <w:semiHidden/>
    <w:unhideWhenUsed/>
    <w:rsid w:val="000337EB"/>
  </w:style>
  <w:style w:type="numbering" w:customStyle="1" w:styleId="34111">
    <w:name w:val="Нет списка34111"/>
    <w:next w:val="a2"/>
    <w:uiPriority w:val="99"/>
    <w:semiHidden/>
    <w:unhideWhenUsed/>
    <w:rsid w:val="000337EB"/>
  </w:style>
  <w:style w:type="numbering" w:customStyle="1" w:styleId="35111">
    <w:name w:val="Нет списка35111"/>
    <w:next w:val="a2"/>
    <w:uiPriority w:val="99"/>
    <w:semiHidden/>
    <w:unhideWhenUsed/>
    <w:rsid w:val="000337EB"/>
  </w:style>
  <w:style w:type="numbering" w:customStyle="1" w:styleId="36111">
    <w:name w:val="Нет списка36111"/>
    <w:next w:val="a2"/>
    <w:uiPriority w:val="99"/>
    <w:semiHidden/>
    <w:unhideWhenUsed/>
    <w:rsid w:val="000337EB"/>
  </w:style>
  <w:style w:type="numbering" w:customStyle="1" w:styleId="37111">
    <w:name w:val="Нет списка37111"/>
    <w:next w:val="a2"/>
    <w:uiPriority w:val="99"/>
    <w:semiHidden/>
    <w:unhideWhenUsed/>
    <w:rsid w:val="000337EB"/>
  </w:style>
  <w:style w:type="numbering" w:customStyle="1" w:styleId="38111">
    <w:name w:val="Нет списка38111"/>
    <w:next w:val="a2"/>
    <w:uiPriority w:val="99"/>
    <w:semiHidden/>
    <w:unhideWhenUsed/>
    <w:rsid w:val="000337EB"/>
  </w:style>
  <w:style w:type="numbering" w:customStyle="1" w:styleId="39111">
    <w:name w:val="Нет списка39111"/>
    <w:next w:val="a2"/>
    <w:uiPriority w:val="99"/>
    <w:semiHidden/>
    <w:unhideWhenUsed/>
    <w:rsid w:val="000337EB"/>
  </w:style>
  <w:style w:type="numbering" w:customStyle="1" w:styleId="40111">
    <w:name w:val="Нет списка40111"/>
    <w:next w:val="a2"/>
    <w:uiPriority w:val="99"/>
    <w:semiHidden/>
    <w:unhideWhenUsed/>
    <w:rsid w:val="000337EB"/>
  </w:style>
  <w:style w:type="numbering" w:customStyle="1" w:styleId="41111">
    <w:name w:val="Нет списка41111"/>
    <w:next w:val="a2"/>
    <w:uiPriority w:val="99"/>
    <w:semiHidden/>
    <w:unhideWhenUsed/>
    <w:rsid w:val="000337EB"/>
  </w:style>
  <w:style w:type="numbering" w:customStyle="1" w:styleId="42111">
    <w:name w:val="Нет списка42111"/>
    <w:next w:val="a2"/>
    <w:uiPriority w:val="99"/>
    <w:semiHidden/>
    <w:unhideWhenUsed/>
    <w:rsid w:val="000337EB"/>
  </w:style>
  <w:style w:type="numbering" w:customStyle="1" w:styleId="43111">
    <w:name w:val="Нет списка43111"/>
    <w:next w:val="a2"/>
    <w:uiPriority w:val="99"/>
    <w:semiHidden/>
    <w:unhideWhenUsed/>
    <w:rsid w:val="000337EB"/>
  </w:style>
  <w:style w:type="numbering" w:customStyle="1" w:styleId="44111">
    <w:name w:val="Нет списка44111"/>
    <w:next w:val="a2"/>
    <w:uiPriority w:val="99"/>
    <w:semiHidden/>
    <w:unhideWhenUsed/>
    <w:rsid w:val="000337EB"/>
  </w:style>
  <w:style w:type="numbering" w:customStyle="1" w:styleId="45111">
    <w:name w:val="Нет списка45111"/>
    <w:next w:val="a2"/>
    <w:uiPriority w:val="99"/>
    <w:semiHidden/>
    <w:unhideWhenUsed/>
    <w:rsid w:val="000337EB"/>
  </w:style>
  <w:style w:type="numbering" w:customStyle="1" w:styleId="46111">
    <w:name w:val="Нет списка46111"/>
    <w:next w:val="a2"/>
    <w:uiPriority w:val="99"/>
    <w:semiHidden/>
    <w:unhideWhenUsed/>
    <w:rsid w:val="000337EB"/>
  </w:style>
  <w:style w:type="numbering" w:customStyle="1" w:styleId="47111">
    <w:name w:val="Нет списка47111"/>
    <w:next w:val="a2"/>
    <w:uiPriority w:val="99"/>
    <w:semiHidden/>
    <w:unhideWhenUsed/>
    <w:rsid w:val="000337EB"/>
  </w:style>
  <w:style w:type="numbering" w:customStyle="1" w:styleId="48111">
    <w:name w:val="Нет списка48111"/>
    <w:next w:val="a2"/>
    <w:uiPriority w:val="99"/>
    <w:semiHidden/>
    <w:unhideWhenUsed/>
    <w:rsid w:val="000337EB"/>
  </w:style>
  <w:style w:type="numbering" w:customStyle="1" w:styleId="49111">
    <w:name w:val="Нет списка49111"/>
    <w:next w:val="a2"/>
    <w:uiPriority w:val="99"/>
    <w:semiHidden/>
    <w:unhideWhenUsed/>
    <w:rsid w:val="000337EB"/>
  </w:style>
  <w:style w:type="numbering" w:customStyle="1" w:styleId="50111">
    <w:name w:val="Нет списка50111"/>
    <w:next w:val="a2"/>
    <w:uiPriority w:val="99"/>
    <w:semiHidden/>
    <w:unhideWhenUsed/>
    <w:rsid w:val="000337EB"/>
  </w:style>
  <w:style w:type="numbering" w:customStyle="1" w:styleId="51111">
    <w:name w:val="Нет списка51111"/>
    <w:next w:val="a2"/>
    <w:uiPriority w:val="99"/>
    <w:semiHidden/>
    <w:unhideWhenUsed/>
    <w:rsid w:val="000337EB"/>
  </w:style>
  <w:style w:type="numbering" w:customStyle="1" w:styleId="52111">
    <w:name w:val="Нет списка52111"/>
    <w:next w:val="a2"/>
    <w:uiPriority w:val="99"/>
    <w:semiHidden/>
    <w:unhideWhenUsed/>
    <w:rsid w:val="000337EB"/>
  </w:style>
  <w:style w:type="numbering" w:customStyle="1" w:styleId="53111">
    <w:name w:val="Нет списка53111"/>
    <w:next w:val="a2"/>
    <w:uiPriority w:val="99"/>
    <w:semiHidden/>
    <w:unhideWhenUsed/>
    <w:rsid w:val="000337EB"/>
  </w:style>
  <w:style w:type="numbering" w:customStyle="1" w:styleId="54111">
    <w:name w:val="Нет списка54111"/>
    <w:next w:val="a2"/>
    <w:uiPriority w:val="99"/>
    <w:semiHidden/>
    <w:unhideWhenUsed/>
    <w:rsid w:val="000337EB"/>
  </w:style>
  <w:style w:type="numbering" w:customStyle="1" w:styleId="55111">
    <w:name w:val="Нет списка55111"/>
    <w:next w:val="a2"/>
    <w:uiPriority w:val="99"/>
    <w:semiHidden/>
    <w:unhideWhenUsed/>
    <w:rsid w:val="000337EB"/>
  </w:style>
  <w:style w:type="numbering" w:customStyle="1" w:styleId="56111">
    <w:name w:val="Нет списка56111"/>
    <w:next w:val="a2"/>
    <w:uiPriority w:val="99"/>
    <w:semiHidden/>
    <w:unhideWhenUsed/>
    <w:rsid w:val="000337EB"/>
  </w:style>
  <w:style w:type="numbering" w:customStyle="1" w:styleId="57111">
    <w:name w:val="Нет списка57111"/>
    <w:next w:val="a2"/>
    <w:uiPriority w:val="99"/>
    <w:semiHidden/>
    <w:unhideWhenUsed/>
    <w:rsid w:val="000337EB"/>
  </w:style>
  <w:style w:type="numbering" w:customStyle="1" w:styleId="58111">
    <w:name w:val="Нет списка58111"/>
    <w:next w:val="a2"/>
    <w:uiPriority w:val="99"/>
    <w:semiHidden/>
    <w:unhideWhenUsed/>
    <w:rsid w:val="000337EB"/>
  </w:style>
  <w:style w:type="numbering" w:customStyle="1" w:styleId="59111">
    <w:name w:val="Нет списка59111"/>
    <w:next w:val="a2"/>
    <w:uiPriority w:val="99"/>
    <w:semiHidden/>
    <w:unhideWhenUsed/>
    <w:rsid w:val="000337EB"/>
  </w:style>
  <w:style w:type="numbering" w:customStyle="1" w:styleId="60111">
    <w:name w:val="Нет списка60111"/>
    <w:next w:val="a2"/>
    <w:uiPriority w:val="99"/>
    <w:semiHidden/>
    <w:unhideWhenUsed/>
    <w:rsid w:val="000337EB"/>
  </w:style>
  <w:style w:type="numbering" w:customStyle="1" w:styleId="61111">
    <w:name w:val="Нет списка61111"/>
    <w:next w:val="a2"/>
    <w:uiPriority w:val="99"/>
    <w:semiHidden/>
    <w:unhideWhenUsed/>
    <w:rsid w:val="000337EB"/>
  </w:style>
  <w:style w:type="numbering" w:customStyle="1" w:styleId="62111">
    <w:name w:val="Нет списка62111"/>
    <w:next w:val="a2"/>
    <w:uiPriority w:val="99"/>
    <w:semiHidden/>
    <w:unhideWhenUsed/>
    <w:rsid w:val="000337EB"/>
  </w:style>
  <w:style w:type="numbering" w:customStyle="1" w:styleId="63111">
    <w:name w:val="Нет списка63111"/>
    <w:next w:val="a2"/>
    <w:uiPriority w:val="99"/>
    <w:semiHidden/>
    <w:unhideWhenUsed/>
    <w:rsid w:val="000337EB"/>
  </w:style>
  <w:style w:type="numbering" w:customStyle="1" w:styleId="64111">
    <w:name w:val="Нет списка64111"/>
    <w:next w:val="a2"/>
    <w:uiPriority w:val="99"/>
    <w:semiHidden/>
    <w:unhideWhenUsed/>
    <w:rsid w:val="000337EB"/>
  </w:style>
  <w:style w:type="numbering" w:customStyle="1" w:styleId="65111">
    <w:name w:val="Нет списка65111"/>
    <w:next w:val="a2"/>
    <w:uiPriority w:val="99"/>
    <w:semiHidden/>
    <w:unhideWhenUsed/>
    <w:rsid w:val="000337EB"/>
  </w:style>
  <w:style w:type="numbering" w:customStyle="1" w:styleId="66111">
    <w:name w:val="Нет списка66111"/>
    <w:next w:val="a2"/>
    <w:uiPriority w:val="99"/>
    <w:semiHidden/>
    <w:unhideWhenUsed/>
    <w:rsid w:val="000337EB"/>
  </w:style>
  <w:style w:type="numbering" w:customStyle="1" w:styleId="67111">
    <w:name w:val="Нет списка67111"/>
    <w:next w:val="a2"/>
    <w:uiPriority w:val="99"/>
    <w:semiHidden/>
    <w:unhideWhenUsed/>
    <w:rsid w:val="000337EB"/>
  </w:style>
  <w:style w:type="numbering" w:customStyle="1" w:styleId="68111">
    <w:name w:val="Нет списка68111"/>
    <w:next w:val="a2"/>
    <w:uiPriority w:val="99"/>
    <w:semiHidden/>
    <w:unhideWhenUsed/>
    <w:rsid w:val="000337EB"/>
  </w:style>
  <w:style w:type="numbering" w:customStyle="1" w:styleId="69111">
    <w:name w:val="Нет списка69111"/>
    <w:next w:val="a2"/>
    <w:uiPriority w:val="99"/>
    <w:semiHidden/>
    <w:unhideWhenUsed/>
    <w:rsid w:val="000337EB"/>
  </w:style>
  <w:style w:type="numbering" w:customStyle="1" w:styleId="70111">
    <w:name w:val="Нет списка70111"/>
    <w:next w:val="a2"/>
    <w:uiPriority w:val="99"/>
    <w:semiHidden/>
    <w:unhideWhenUsed/>
    <w:rsid w:val="000337EB"/>
  </w:style>
  <w:style w:type="numbering" w:customStyle="1" w:styleId="71111">
    <w:name w:val="Нет списка71111"/>
    <w:next w:val="a2"/>
    <w:uiPriority w:val="99"/>
    <w:semiHidden/>
    <w:unhideWhenUsed/>
    <w:rsid w:val="000337EB"/>
  </w:style>
  <w:style w:type="numbering" w:customStyle="1" w:styleId="72111">
    <w:name w:val="Нет списка72111"/>
    <w:next w:val="a2"/>
    <w:uiPriority w:val="99"/>
    <w:semiHidden/>
    <w:unhideWhenUsed/>
    <w:rsid w:val="000337EB"/>
  </w:style>
  <w:style w:type="numbering" w:customStyle="1" w:styleId="73111">
    <w:name w:val="Нет списка73111"/>
    <w:next w:val="a2"/>
    <w:uiPriority w:val="99"/>
    <w:semiHidden/>
    <w:unhideWhenUsed/>
    <w:rsid w:val="000337EB"/>
  </w:style>
  <w:style w:type="numbering" w:customStyle="1" w:styleId="74111">
    <w:name w:val="Нет списка74111"/>
    <w:next w:val="a2"/>
    <w:uiPriority w:val="99"/>
    <w:semiHidden/>
    <w:unhideWhenUsed/>
    <w:rsid w:val="000337EB"/>
  </w:style>
  <w:style w:type="numbering" w:customStyle="1" w:styleId="75111">
    <w:name w:val="Нет списка75111"/>
    <w:next w:val="a2"/>
    <w:uiPriority w:val="99"/>
    <w:semiHidden/>
    <w:unhideWhenUsed/>
    <w:rsid w:val="000337EB"/>
  </w:style>
  <w:style w:type="numbering" w:customStyle="1" w:styleId="76111">
    <w:name w:val="Нет списка76111"/>
    <w:next w:val="a2"/>
    <w:uiPriority w:val="99"/>
    <w:semiHidden/>
    <w:unhideWhenUsed/>
    <w:rsid w:val="000337EB"/>
  </w:style>
  <w:style w:type="numbering" w:customStyle="1" w:styleId="7711">
    <w:name w:val="Нет списка7711"/>
    <w:next w:val="a2"/>
    <w:uiPriority w:val="99"/>
    <w:semiHidden/>
    <w:unhideWhenUsed/>
    <w:rsid w:val="000337EB"/>
  </w:style>
  <w:style w:type="numbering" w:customStyle="1" w:styleId="7811">
    <w:name w:val="Нет списка7811"/>
    <w:next w:val="a2"/>
    <w:uiPriority w:val="99"/>
    <w:semiHidden/>
    <w:unhideWhenUsed/>
    <w:rsid w:val="000337EB"/>
  </w:style>
  <w:style w:type="numbering" w:customStyle="1" w:styleId="7911">
    <w:name w:val="Нет списка7911"/>
    <w:next w:val="a2"/>
    <w:uiPriority w:val="99"/>
    <w:semiHidden/>
    <w:unhideWhenUsed/>
    <w:rsid w:val="000337EB"/>
  </w:style>
  <w:style w:type="numbering" w:customStyle="1" w:styleId="8011">
    <w:name w:val="Нет списка8011"/>
    <w:next w:val="a2"/>
    <w:uiPriority w:val="99"/>
    <w:semiHidden/>
    <w:unhideWhenUsed/>
    <w:rsid w:val="000337EB"/>
  </w:style>
  <w:style w:type="numbering" w:customStyle="1" w:styleId="81111">
    <w:name w:val="Нет списка81111"/>
    <w:next w:val="a2"/>
    <w:uiPriority w:val="99"/>
    <w:semiHidden/>
    <w:unhideWhenUsed/>
    <w:rsid w:val="000337EB"/>
  </w:style>
  <w:style w:type="numbering" w:customStyle="1" w:styleId="841">
    <w:name w:val="Нет списка841"/>
    <w:next w:val="a2"/>
    <w:uiPriority w:val="99"/>
    <w:semiHidden/>
    <w:unhideWhenUsed/>
    <w:rsid w:val="000337EB"/>
  </w:style>
  <w:style w:type="numbering" w:customStyle="1" w:styleId="851">
    <w:name w:val="Нет списка851"/>
    <w:next w:val="a2"/>
    <w:uiPriority w:val="99"/>
    <w:semiHidden/>
    <w:unhideWhenUsed/>
    <w:rsid w:val="000337EB"/>
  </w:style>
  <w:style w:type="numbering" w:customStyle="1" w:styleId="861">
    <w:name w:val="Нет списка861"/>
    <w:next w:val="a2"/>
    <w:uiPriority w:val="99"/>
    <w:semiHidden/>
    <w:unhideWhenUsed/>
    <w:rsid w:val="000337EB"/>
  </w:style>
  <w:style w:type="numbering" w:customStyle="1" w:styleId="871">
    <w:name w:val="Нет списка871"/>
    <w:next w:val="a2"/>
    <w:uiPriority w:val="99"/>
    <w:semiHidden/>
    <w:unhideWhenUsed/>
    <w:rsid w:val="000337EB"/>
  </w:style>
  <w:style w:type="numbering" w:customStyle="1" w:styleId="881">
    <w:name w:val="Нет списка881"/>
    <w:next w:val="a2"/>
    <w:uiPriority w:val="99"/>
    <w:semiHidden/>
    <w:unhideWhenUsed/>
    <w:rsid w:val="000337EB"/>
  </w:style>
  <w:style w:type="numbering" w:customStyle="1" w:styleId="891">
    <w:name w:val="Нет списка891"/>
    <w:next w:val="a2"/>
    <w:uiPriority w:val="99"/>
    <w:semiHidden/>
    <w:unhideWhenUsed/>
    <w:rsid w:val="000337EB"/>
  </w:style>
  <w:style w:type="numbering" w:customStyle="1" w:styleId="901">
    <w:name w:val="Нет списка901"/>
    <w:next w:val="a2"/>
    <w:uiPriority w:val="99"/>
    <w:semiHidden/>
    <w:unhideWhenUsed/>
    <w:rsid w:val="000337EB"/>
  </w:style>
  <w:style w:type="numbering" w:customStyle="1" w:styleId="921">
    <w:name w:val="Нет списка921"/>
    <w:next w:val="a2"/>
    <w:uiPriority w:val="99"/>
    <w:semiHidden/>
    <w:unhideWhenUsed/>
    <w:rsid w:val="000337EB"/>
  </w:style>
  <w:style w:type="numbering" w:customStyle="1" w:styleId="931">
    <w:name w:val="Нет списка931"/>
    <w:next w:val="a2"/>
    <w:uiPriority w:val="99"/>
    <w:semiHidden/>
    <w:unhideWhenUsed/>
    <w:rsid w:val="000337EB"/>
  </w:style>
  <w:style w:type="numbering" w:customStyle="1" w:styleId="941">
    <w:name w:val="Нет списка941"/>
    <w:next w:val="a2"/>
    <w:uiPriority w:val="99"/>
    <w:semiHidden/>
    <w:unhideWhenUsed/>
    <w:rsid w:val="000337EB"/>
  </w:style>
  <w:style w:type="numbering" w:customStyle="1" w:styleId="951">
    <w:name w:val="Нет списка951"/>
    <w:next w:val="a2"/>
    <w:uiPriority w:val="99"/>
    <w:semiHidden/>
    <w:unhideWhenUsed/>
    <w:rsid w:val="000337EB"/>
  </w:style>
  <w:style w:type="numbering" w:customStyle="1" w:styleId="961">
    <w:name w:val="Нет списка961"/>
    <w:next w:val="a2"/>
    <w:uiPriority w:val="99"/>
    <w:semiHidden/>
    <w:unhideWhenUsed/>
    <w:rsid w:val="000337EB"/>
  </w:style>
  <w:style w:type="numbering" w:customStyle="1" w:styleId="971">
    <w:name w:val="Нет списка971"/>
    <w:next w:val="a2"/>
    <w:uiPriority w:val="99"/>
    <w:semiHidden/>
    <w:unhideWhenUsed/>
    <w:rsid w:val="000337EB"/>
  </w:style>
  <w:style w:type="numbering" w:customStyle="1" w:styleId="981">
    <w:name w:val="Нет списка981"/>
    <w:next w:val="a2"/>
    <w:uiPriority w:val="99"/>
    <w:semiHidden/>
    <w:unhideWhenUsed/>
    <w:rsid w:val="000337EB"/>
  </w:style>
  <w:style w:type="numbering" w:customStyle="1" w:styleId="991">
    <w:name w:val="Нет списка991"/>
    <w:next w:val="a2"/>
    <w:uiPriority w:val="99"/>
    <w:semiHidden/>
    <w:unhideWhenUsed/>
    <w:rsid w:val="000337EB"/>
  </w:style>
  <w:style w:type="numbering" w:customStyle="1" w:styleId="1001">
    <w:name w:val="Нет списка1001"/>
    <w:next w:val="a2"/>
    <w:uiPriority w:val="99"/>
    <w:semiHidden/>
    <w:unhideWhenUsed/>
    <w:rsid w:val="000337EB"/>
  </w:style>
  <w:style w:type="numbering" w:customStyle="1" w:styleId="1021">
    <w:name w:val="Нет списка1021"/>
    <w:next w:val="a2"/>
    <w:uiPriority w:val="99"/>
    <w:semiHidden/>
    <w:unhideWhenUsed/>
    <w:rsid w:val="000337EB"/>
  </w:style>
  <w:style w:type="numbering" w:customStyle="1" w:styleId="1031">
    <w:name w:val="Нет списка1031"/>
    <w:next w:val="a2"/>
    <w:uiPriority w:val="99"/>
    <w:semiHidden/>
    <w:unhideWhenUsed/>
    <w:rsid w:val="000337EB"/>
  </w:style>
  <w:style w:type="numbering" w:customStyle="1" w:styleId="1041">
    <w:name w:val="Нет списка1041"/>
    <w:next w:val="a2"/>
    <w:uiPriority w:val="99"/>
    <w:semiHidden/>
    <w:unhideWhenUsed/>
    <w:rsid w:val="000337EB"/>
  </w:style>
  <w:style w:type="numbering" w:customStyle="1" w:styleId="1051">
    <w:name w:val="Нет списка1051"/>
    <w:next w:val="a2"/>
    <w:uiPriority w:val="99"/>
    <w:semiHidden/>
    <w:unhideWhenUsed/>
    <w:rsid w:val="000337EB"/>
  </w:style>
  <w:style w:type="numbering" w:customStyle="1" w:styleId="1061">
    <w:name w:val="Нет списка1061"/>
    <w:next w:val="a2"/>
    <w:uiPriority w:val="99"/>
    <w:semiHidden/>
    <w:unhideWhenUsed/>
    <w:rsid w:val="000337EB"/>
  </w:style>
  <w:style w:type="numbering" w:customStyle="1" w:styleId="1071">
    <w:name w:val="Нет списка1071"/>
    <w:next w:val="a2"/>
    <w:uiPriority w:val="99"/>
    <w:semiHidden/>
    <w:unhideWhenUsed/>
    <w:rsid w:val="000337EB"/>
  </w:style>
  <w:style w:type="numbering" w:customStyle="1" w:styleId="1081">
    <w:name w:val="Нет списка1081"/>
    <w:next w:val="a2"/>
    <w:uiPriority w:val="99"/>
    <w:semiHidden/>
    <w:unhideWhenUsed/>
    <w:rsid w:val="000337EB"/>
  </w:style>
  <w:style w:type="numbering" w:customStyle="1" w:styleId="1091">
    <w:name w:val="Нет списка1091"/>
    <w:next w:val="a2"/>
    <w:uiPriority w:val="99"/>
    <w:semiHidden/>
    <w:unhideWhenUsed/>
    <w:rsid w:val="000337EB"/>
  </w:style>
  <w:style w:type="numbering" w:customStyle="1" w:styleId="1131">
    <w:name w:val="Нет списка1131"/>
    <w:next w:val="a2"/>
    <w:uiPriority w:val="99"/>
    <w:semiHidden/>
    <w:unhideWhenUsed/>
    <w:rsid w:val="000337EB"/>
  </w:style>
  <w:style w:type="numbering" w:customStyle="1" w:styleId="1141">
    <w:name w:val="Нет списка1141"/>
    <w:next w:val="a2"/>
    <w:uiPriority w:val="99"/>
    <w:semiHidden/>
    <w:unhideWhenUsed/>
    <w:rsid w:val="000337EB"/>
  </w:style>
  <w:style w:type="numbering" w:customStyle="1" w:styleId="1151">
    <w:name w:val="Нет списка1151"/>
    <w:next w:val="a2"/>
    <w:uiPriority w:val="99"/>
    <w:semiHidden/>
    <w:unhideWhenUsed/>
    <w:rsid w:val="000337EB"/>
  </w:style>
  <w:style w:type="numbering" w:customStyle="1" w:styleId="1161">
    <w:name w:val="Нет списка1161"/>
    <w:next w:val="a2"/>
    <w:uiPriority w:val="99"/>
    <w:semiHidden/>
    <w:unhideWhenUsed/>
    <w:rsid w:val="000337EB"/>
  </w:style>
  <w:style w:type="numbering" w:customStyle="1" w:styleId="1171">
    <w:name w:val="Нет списка1171"/>
    <w:next w:val="a2"/>
    <w:uiPriority w:val="99"/>
    <w:semiHidden/>
    <w:unhideWhenUsed/>
    <w:rsid w:val="000337EB"/>
  </w:style>
  <w:style w:type="numbering" w:customStyle="1" w:styleId="1181">
    <w:name w:val="Нет списка1181"/>
    <w:next w:val="a2"/>
    <w:uiPriority w:val="99"/>
    <w:semiHidden/>
    <w:unhideWhenUsed/>
    <w:rsid w:val="000337EB"/>
  </w:style>
  <w:style w:type="numbering" w:customStyle="1" w:styleId="1191">
    <w:name w:val="Нет списка1191"/>
    <w:next w:val="a2"/>
    <w:uiPriority w:val="99"/>
    <w:semiHidden/>
    <w:unhideWhenUsed/>
    <w:rsid w:val="000337EB"/>
  </w:style>
  <w:style w:type="numbering" w:customStyle="1" w:styleId="1201">
    <w:name w:val="Нет списка1201"/>
    <w:next w:val="a2"/>
    <w:uiPriority w:val="99"/>
    <w:semiHidden/>
    <w:unhideWhenUsed/>
    <w:rsid w:val="000337EB"/>
  </w:style>
  <w:style w:type="numbering" w:customStyle="1" w:styleId="1221">
    <w:name w:val="Нет списка1221"/>
    <w:next w:val="a2"/>
    <w:uiPriority w:val="99"/>
    <w:semiHidden/>
    <w:unhideWhenUsed/>
    <w:rsid w:val="000337EB"/>
  </w:style>
  <w:style w:type="numbering" w:customStyle="1" w:styleId="1231">
    <w:name w:val="Нет списка1231"/>
    <w:next w:val="a2"/>
    <w:uiPriority w:val="99"/>
    <w:semiHidden/>
    <w:unhideWhenUsed/>
    <w:rsid w:val="000337EB"/>
  </w:style>
  <w:style w:type="numbering" w:customStyle="1" w:styleId="1241">
    <w:name w:val="Нет списка1241"/>
    <w:next w:val="a2"/>
    <w:uiPriority w:val="99"/>
    <w:semiHidden/>
    <w:unhideWhenUsed/>
    <w:rsid w:val="000337EB"/>
  </w:style>
  <w:style w:type="numbering" w:customStyle="1" w:styleId="1251">
    <w:name w:val="Нет списка1251"/>
    <w:next w:val="a2"/>
    <w:uiPriority w:val="99"/>
    <w:semiHidden/>
    <w:unhideWhenUsed/>
    <w:rsid w:val="000337EB"/>
  </w:style>
  <w:style w:type="numbering" w:customStyle="1" w:styleId="1261">
    <w:name w:val="Нет списка1261"/>
    <w:next w:val="a2"/>
    <w:uiPriority w:val="99"/>
    <w:semiHidden/>
    <w:unhideWhenUsed/>
    <w:rsid w:val="000337EB"/>
  </w:style>
  <w:style w:type="numbering" w:customStyle="1" w:styleId="1271">
    <w:name w:val="Нет списка1271"/>
    <w:next w:val="a2"/>
    <w:uiPriority w:val="99"/>
    <w:semiHidden/>
    <w:unhideWhenUsed/>
    <w:rsid w:val="000337EB"/>
  </w:style>
  <w:style w:type="numbering" w:customStyle="1" w:styleId="1281">
    <w:name w:val="Нет списка1281"/>
    <w:next w:val="a2"/>
    <w:uiPriority w:val="99"/>
    <w:semiHidden/>
    <w:unhideWhenUsed/>
    <w:rsid w:val="000337EB"/>
  </w:style>
  <w:style w:type="numbering" w:customStyle="1" w:styleId="1291">
    <w:name w:val="Нет списка1291"/>
    <w:next w:val="a2"/>
    <w:uiPriority w:val="99"/>
    <w:semiHidden/>
    <w:unhideWhenUsed/>
    <w:rsid w:val="000337EB"/>
  </w:style>
  <w:style w:type="numbering" w:customStyle="1" w:styleId="1301">
    <w:name w:val="Нет списка1301"/>
    <w:next w:val="a2"/>
    <w:uiPriority w:val="99"/>
    <w:semiHidden/>
    <w:unhideWhenUsed/>
    <w:rsid w:val="000337EB"/>
  </w:style>
  <w:style w:type="numbering" w:customStyle="1" w:styleId="1321">
    <w:name w:val="Нет списка1321"/>
    <w:next w:val="a2"/>
    <w:uiPriority w:val="99"/>
    <w:semiHidden/>
    <w:unhideWhenUsed/>
    <w:rsid w:val="000337EB"/>
  </w:style>
  <w:style w:type="numbering" w:customStyle="1" w:styleId="1331">
    <w:name w:val="Нет списка1331"/>
    <w:next w:val="a2"/>
    <w:uiPriority w:val="99"/>
    <w:semiHidden/>
    <w:unhideWhenUsed/>
    <w:rsid w:val="000337EB"/>
  </w:style>
  <w:style w:type="numbering" w:customStyle="1" w:styleId="1341">
    <w:name w:val="Нет списка1341"/>
    <w:next w:val="a2"/>
    <w:uiPriority w:val="99"/>
    <w:semiHidden/>
    <w:unhideWhenUsed/>
    <w:rsid w:val="000337EB"/>
  </w:style>
  <w:style w:type="numbering" w:customStyle="1" w:styleId="1351">
    <w:name w:val="Нет списка1351"/>
    <w:next w:val="a2"/>
    <w:uiPriority w:val="99"/>
    <w:semiHidden/>
    <w:unhideWhenUsed/>
    <w:rsid w:val="000337EB"/>
  </w:style>
  <w:style w:type="numbering" w:customStyle="1" w:styleId="1361">
    <w:name w:val="Нет списка1361"/>
    <w:next w:val="a2"/>
    <w:uiPriority w:val="99"/>
    <w:semiHidden/>
    <w:unhideWhenUsed/>
    <w:rsid w:val="000337EB"/>
  </w:style>
  <w:style w:type="numbering" w:customStyle="1" w:styleId="1371">
    <w:name w:val="Нет списка1371"/>
    <w:next w:val="a2"/>
    <w:uiPriority w:val="99"/>
    <w:semiHidden/>
    <w:unhideWhenUsed/>
    <w:rsid w:val="000337EB"/>
  </w:style>
  <w:style w:type="numbering" w:customStyle="1" w:styleId="1381">
    <w:name w:val="Нет списка1381"/>
    <w:next w:val="a2"/>
    <w:uiPriority w:val="99"/>
    <w:semiHidden/>
    <w:unhideWhenUsed/>
    <w:rsid w:val="000337EB"/>
  </w:style>
  <w:style w:type="numbering" w:customStyle="1" w:styleId="1391">
    <w:name w:val="Нет списка1391"/>
    <w:next w:val="a2"/>
    <w:uiPriority w:val="99"/>
    <w:semiHidden/>
    <w:unhideWhenUsed/>
    <w:rsid w:val="000337EB"/>
  </w:style>
  <w:style w:type="numbering" w:customStyle="1" w:styleId="1401">
    <w:name w:val="Нет списка1401"/>
    <w:next w:val="a2"/>
    <w:uiPriority w:val="99"/>
    <w:semiHidden/>
    <w:unhideWhenUsed/>
    <w:rsid w:val="000337EB"/>
  </w:style>
  <w:style w:type="numbering" w:customStyle="1" w:styleId="1421">
    <w:name w:val="Нет списка1421"/>
    <w:next w:val="a2"/>
    <w:uiPriority w:val="99"/>
    <w:semiHidden/>
    <w:unhideWhenUsed/>
    <w:rsid w:val="000337EB"/>
  </w:style>
  <w:style w:type="numbering" w:customStyle="1" w:styleId="1431">
    <w:name w:val="Нет списка1431"/>
    <w:next w:val="a2"/>
    <w:uiPriority w:val="99"/>
    <w:semiHidden/>
    <w:unhideWhenUsed/>
    <w:rsid w:val="000337EB"/>
  </w:style>
  <w:style w:type="numbering" w:customStyle="1" w:styleId="1441">
    <w:name w:val="Нет списка1441"/>
    <w:next w:val="a2"/>
    <w:uiPriority w:val="99"/>
    <w:semiHidden/>
    <w:unhideWhenUsed/>
    <w:rsid w:val="000337EB"/>
  </w:style>
  <w:style w:type="numbering" w:customStyle="1" w:styleId="1451">
    <w:name w:val="Нет списка1451"/>
    <w:next w:val="a2"/>
    <w:uiPriority w:val="99"/>
    <w:semiHidden/>
    <w:unhideWhenUsed/>
    <w:rsid w:val="000337EB"/>
  </w:style>
  <w:style w:type="numbering" w:customStyle="1" w:styleId="1461">
    <w:name w:val="Нет списка1461"/>
    <w:next w:val="a2"/>
    <w:uiPriority w:val="99"/>
    <w:semiHidden/>
    <w:unhideWhenUsed/>
    <w:rsid w:val="000337EB"/>
  </w:style>
  <w:style w:type="numbering" w:customStyle="1" w:styleId="1471">
    <w:name w:val="Нет списка1471"/>
    <w:next w:val="a2"/>
    <w:uiPriority w:val="99"/>
    <w:semiHidden/>
    <w:unhideWhenUsed/>
    <w:rsid w:val="000337EB"/>
  </w:style>
  <w:style w:type="numbering" w:customStyle="1" w:styleId="1481">
    <w:name w:val="Нет списка1481"/>
    <w:next w:val="a2"/>
    <w:uiPriority w:val="99"/>
    <w:semiHidden/>
    <w:unhideWhenUsed/>
    <w:rsid w:val="000337EB"/>
  </w:style>
  <w:style w:type="numbering" w:customStyle="1" w:styleId="1491">
    <w:name w:val="Нет списка1491"/>
    <w:next w:val="a2"/>
    <w:uiPriority w:val="99"/>
    <w:semiHidden/>
    <w:unhideWhenUsed/>
    <w:rsid w:val="000337EB"/>
  </w:style>
  <w:style w:type="numbering" w:customStyle="1" w:styleId="1501">
    <w:name w:val="Нет списка1501"/>
    <w:next w:val="a2"/>
    <w:uiPriority w:val="99"/>
    <w:semiHidden/>
    <w:unhideWhenUsed/>
    <w:rsid w:val="000337EB"/>
  </w:style>
  <w:style w:type="numbering" w:customStyle="1" w:styleId="1521">
    <w:name w:val="Нет списка1521"/>
    <w:next w:val="a2"/>
    <w:uiPriority w:val="99"/>
    <w:semiHidden/>
    <w:unhideWhenUsed/>
    <w:rsid w:val="000337EB"/>
  </w:style>
  <w:style w:type="numbering" w:customStyle="1" w:styleId="1531">
    <w:name w:val="Нет списка1531"/>
    <w:next w:val="a2"/>
    <w:uiPriority w:val="99"/>
    <w:semiHidden/>
    <w:unhideWhenUsed/>
    <w:rsid w:val="000337EB"/>
  </w:style>
  <w:style w:type="paragraph" w:customStyle="1" w:styleId="1ff2">
    <w:name w:val="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0337EB"/>
  </w:style>
  <w:style w:type="numbering" w:customStyle="1" w:styleId="1551">
    <w:name w:val="Нет списка1551"/>
    <w:next w:val="a2"/>
    <w:uiPriority w:val="99"/>
    <w:semiHidden/>
    <w:unhideWhenUsed/>
    <w:rsid w:val="000337EB"/>
  </w:style>
  <w:style w:type="numbering" w:customStyle="1" w:styleId="1561">
    <w:name w:val="Нет списка1561"/>
    <w:next w:val="a2"/>
    <w:uiPriority w:val="99"/>
    <w:semiHidden/>
    <w:unhideWhenUsed/>
    <w:rsid w:val="000337EB"/>
  </w:style>
  <w:style w:type="numbering" w:customStyle="1" w:styleId="1571">
    <w:name w:val="Нет списка1571"/>
    <w:next w:val="a2"/>
    <w:uiPriority w:val="99"/>
    <w:semiHidden/>
    <w:unhideWhenUsed/>
    <w:rsid w:val="000337EB"/>
  </w:style>
  <w:style w:type="numbering" w:customStyle="1" w:styleId="1581">
    <w:name w:val="Нет списка1581"/>
    <w:next w:val="a2"/>
    <w:uiPriority w:val="99"/>
    <w:semiHidden/>
    <w:unhideWhenUsed/>
    <w:rsid w:val="000337EB"/>
  </w:style>
  <w:style w:type="numbering" w:customStyle="1" w:styleId="1591">
    <w:name w:val="Нет списка1591"/>
    <w:next w:val="a2"/>
    <w:uiPriority w:val="99"/>
    <w:semiHidden/>
    <w:unhideWhenUsed/>
    <w:rsid w:val="000337EB"/>
  </w:style>
  <w:style w:type="numbering" w:customStyle="1" w:styleId="1601">
    <w:name w:val="Нет списка1601"/>
    <w:next w:val="a2"/>
    <w:uiPriority w:val="99"/>
    <w:semiHidden/>
    <w:unhideWhenUsed/>
    <w:rsid w:val="000337EB"/>
  </w:style>
  <w:style w:type="numbering" w:customStyle="1" w:styleId="1621">
    <w:name w:val="Нет списка1621"/>
    <w:next w:val="a2"/>
    <w:uiPriority w:val="99"/>
    <w:semiHidden/>
    <w:unhideWhenUsed/>
    <w:rsid w:val="000337EB"/>
  </w:style>
  <w:style w:type="numbering" w:customStyle="1" w:styleId="1631">
    <w:name w:val="Нет списка1631"/>
    <w:next w:val="a2"/>
    <w:uiPriority w:val="99"/>
    <w:semiHidden/>
    <w:unhideWhenUsed/>
    <w:rsid w:val="000337EB"/>
  </w:style>
  <w:style w:type="numbering" w:customStyle="1" w:styleId="1641">
    <w:name w:val="Нет списка1641"/>
    <w:next w:val="a2"/>
    <w:uiPriority w:val="99"/>
    <w:semiHidden/>
    <w:unhideWhenUsed/>
    <w:rsid w:val="000337EB"/>
  </w:style>
  <w:style w:type="numbering" w:customStyle="1" w:styleId="1651">
    <w:name w:val="Нет списка1651"/>
    <w:next w:val="a2"/>
    <w:uiPriority w:val="99"/>
    <w:semiHidden/>
    <w:unhideWhenUsed/>
    <w:rsid w:val="000337EB"/>
  </w:style>
  <w:style w:type="numbering" w:customStyle="1" w:styleId="1661">
    <w:name w:val="Нет списка1661"/>
    <w:next w:val="a2"/>
    <w:uiPriority w:val="99"/>
    <w:semiHidden/>
    <w:unhideWhenUsed/>
    <w:rsid w:val="000337EB"/>
  </w:style>
  <w:style w:type="numbering" w:customStyle="1" w:styleId="1671">
    <w:name w:val="Нет списка1671"/>
    <w:next w:val="a2"/>
    <w:uiPriority w:val="99"/>
    <w:semiHidden/>
    <w:unhideWhenUsed/>
    <w:rsid w:val="000337EB"/>
  </w:style>
  <w:style w:type="numbering" w:customStyle="1" w:styleId="1681">
    <w:name w:val="Нет списка1681"/>
    <w:next w:val="a2"/>
    <w:uiPriority w:val="99"/>
    <w:semiHidden/>
    <w:unhideWhenUsed/>
    <w:rsid w:val="000337EB"/>
  </w:style>
  <w:style w:type="numbering" w:customStyle="1" w:styleId="1691">
    <w:name w:val="Нет списка1691"/>
    <w:next w:val="a2"/>
    <w:uiPriority w:val="99"/>
    <w:semiHidden/>
    <w:unhideWhenUsed/>
    <w:rsid w:val="000337EB"/>
  </w:style>
  <w:style w:type="numbering" w:customStyle="1" w:styleId="1701">
    <w:name w:val="Нет списка1701"/>
    <w:next w:val="a2"/>
    <w:uiPriority w:val="99"/>
    <w:semiHidden/>
    <w:unhideWhenUsed/>
    <w:rsid w:val="000337EB"/>
  </w:style>
  <w:style w:type="numbering" w:customStyle="1" w:styleId="1721">
    <w:name w:val="Нет списка1721"/>
    <w:next w:val="a2"/>
    <w:uiPriority w:val="99"/>
    <w:semiHidden/>
    <w:unhideWhenUsed/>
    <w:rsid w:val="000337EB"/>
  </w:style>
  <w:style w:type="numbering" w:customStyle="1" w:styleId="1731">
    <w:name w:val="Нет списка1731"/>
    <w:next w:val="a2"/>
    <w:uiPriority w:val="99"/>
    <w:semiHidden/>
    <w:unhideWhenUsed/>
    <w:rsid w:val="000337EB"/>
  </w:style>
  <w:style w:type="numbering" w:customStyle="1" w:styleId="1741">
    <w:name w:val="Нет списка1741"/>
    <w:next w:val="a2"/>
    <w:uiPriority w:val="99"/>
    <w:semiHidden/>
    <w:unhideWhenUsed/>
    <w:rsid w:val="000337EB"/>
  </w:style>
  <w:style w:type="numbering" w:customStyle="1" w:styleId="1751">
    <w:name w:val="Нет списка1751"/>
    <w:next w:val="a2"/>
    <w:uiPriority w:val="99"/>
    <w:semiHidden/>
    <w:unhideWhenUsed/>
    <w:rsid w:val="000337EB"/>
  </w:style>
  <w:style w:type="numbering" w:customStyle="1" w:styleId="1761">
    <w:name w:val="Нет списка1761"/>
    <w:next w:val="a2"/>
    <w:uiPriority w:val="99"/>
    <w:semiHidden/>
    <w:unhideWhenUsed/>
    <w:rsid w:val="000337EB"/>
  </w:style>
  <w:style w:type="numbering" w:customStyle="1" w:styleId="1771">
    <w:name w:val="Нет списка1771"/>
    <w:next w:val="a2"/>
    <w:uiPriority w:val="99"/>
    <w:semiHidden/>
    <w:unhideWhenUsed/>
    <w:rsid w:val="000337EB"/>
  </w:style>
  <w:style w:type="numbering" w:customStyle="1" w:styleId="1781">
    <w:name w:val="Нет списка1781"/>
    <w:next w:val="a2"/>
    <w:uiPriority w:val="99"/>
    <w:semiHidden/>
    <w:unhideWhenUsed/>
    <w:rsid w:val="000337EB"/>
  </w:style>
  <w:style w:type="numbering" w:customStyle="1" w:styleId="1791">
    <w:name w:val="Нет списка1791"/>
    <w:next w:val="a2"/>
    <w:uiPriority w:val="99"/>
    <w:semiHidden/>
    <w:unhideWhenUsed/>
    <w:rsid w:val="000337EB"/>
  </w:style>
  <w:style w:type="numbering" w:customStyle="1" w:styleId="1801">
    <w:name w:val="Нет списка1801"/>
    <w:next w:val="a2"/>
    <w:uiPriority w:val="99"/>
    <w:semiHidden/>
    <w:unhideWhenUsed/>
    <w:rsid w:val="000337EB"/>
  </w:style>
  <w:style w:type="numbering" w:customStyle="1" w:styleId="1821">
    <w:name w:val="Нет списка1821"/>
    <w:next w:val="a2"/>
    <w:uiPriority w:val="99"/>
    <w:semiHidden/>
    <w:unhideWhenUsed/>
    <w:rsid w:val="000337EB"/>
  </w:style>
  <w:style w:type="numbering" w:customStyle="1" w:styleId="1831">
    <w:name w:val="Нет списка1831"/>
    <w:next w:val="a2"/>
    <w:uiPriority w:val="99"/>
    <w:semiHidden/>
    <w:unhideWhenUsed/>
    <w:rsid w:val="000337EB"/>
  </w:style>
  <w:style w:type="numbering" w:customStyle="1" w:styleId="1841">
    <w:name w:val="Нет списка1841"/>
    <w:next w:val="a2"/>
    <w:uiPriority w:val="99"/>
    <w:semiHidden/>
    <w:unhideWhenUsed/>
    <w:rsid w:val="000337EB"/>
  </w:style>
  <w:style w:type="numbering" w:customStyle="1" w:styleId="1851">
    <w:name w:val="Нет списка1851"/>
    <w:next w:val="a2"/>
    <w:uiPriority w:val="99"/>
    <w:semiHidden/>
    <w:unhideWhenUsed/>
    <w:rsid w:val="000337EB"/>
  </w:style>
  <w:style w:type="numbering" w:customStyle="1" w:styleId="1861">
    <w:name w:val="Нет списка1861"/>
    <w:next w:val="a2"/>
    <w:uiPriority w:val="99"/>
    <w:semiHidden/>
    <w:unhideWhenUsed/>
    <w:rsid w:val="000337EB"/>
  </w:style>
  <w:style w:type="numbering" w:customStyle="1" w:styleId="1871">
    <w:name w:val="Нет списка1871"/>
    <w:next w:val="a2"/>
    <w:uiPriority w:val="99"/>
    <w:semiHidden/>
    <w:unhideWhenUsed/>
    <w:rsid w:val="000337EB"/>
  </w:style>
  <w:style w:type="numbering" w:customStyle="1" w:styleId="1881">
    <w:name w:val="Нет списка1881"/>
    <w:next w:val="a2"/>
    <w:uiPriority w:val="99"/>
    <w:semiHidden/>
    <w:unhideWhenUsed/>
    <w:rsid w:val="000337EB"/>
  </w:style>
  <w:style w:type="numbering" w:customStyle="1" w:styleId="1891">
    <w:name w:val="Нет списка1891"/>
    <w:next w:val="a2"/>
    <w:uiPriority w:val="99"/>
    <w:semiHidden/>
    <w:unhideWhenUsed/>
    <w:rsid w:val="000337EB"/>
  </w:style>
  <w:style w:type="numbering" w:customStyle="1" w:styleId="1901">
    <w:name w:val="Нет списка1901"/>
    <w:next w:val="a2"/>
    <w:uiPriority w:val="99"/>
    <w:semiHidden/>
    <w:unhideWhenUsed/>
    <w:rsid w:val="000337EB"/>
  </w:style>
  <w:style w:type="numbering" w:customStyle="1" w:styleId="1921">
    <w:name w:val="Нет списка1921"/>
    <w:next w:val="a2"/>
    <w:uiPriority w:val="99"/>
    <w:semiHidden/>
    <w:unhideWhenUsed/>
    <w:rsid w:val="000337EB"/>
  </w:style>
  <w:style w:type="numbering" w:customStyle="1" w:styleId="1931">
    <w:name w:val="Нет списка1931"/>
    <w:next w:val="a2"/>
    <w:uiPriority w:val="99"/>
    <w:semiHidden/>
    <w:unhideWhenUsed/>
    <w:rsid w:val="000337EB"/>
  </w:style>
  <w:style w:type="numbering" w:customStyle="1" w:styleId="1941">
    <w:name w:val="Нет списка1941"/>
    <w:next w:val="a2"/>
    <w:uiPriority w:val="99"/>
    <w:semiHidden/>
    <w:unhideWhenUsed/>
    <w:rsid w:val="000337EB"/>
  </w:style>
  <w:style w:type="numbering" w:customStyle="1" w:styleId="1951">
    <w:name w:val="Нет списка1951"/>
    <w:next w:val="a2"/>
    <w:uiPriority w:val="99"/>
    <w:semiHidden/>
    <w:unhideWhenUsed/>
    <w:rsid w:val="000337EB"/>
  </w:style>
  <w:style w:type="numbering" w:customStyle="1" w:styleId="1961">
    <w:name w:val="Нет списка1961"/>
    <w:next w:val="a2"/>
    <w:uiPriority w:val="99"/>
    <w:semiHidden/>
    <w:unhideWhenUsed/>
    <w:rsid w:val="000337EB"/>
  </w:style>
  <w:style w:type="numbering" w:customStyle="1" w:styleId="1971">
    <w:name w:val="Нет списка1971"/>
    <w:next w:val="a2"/>
    <w:uiPriority w:val="99"/>
    <w:semiHidden/>
    <w:unhideWhenUsed/>
    <w:rsid w:val="000337EB"/>
  </w:style>
  <w:style w:type="numbering" w:customStyle="1" w:styleId="1981">
    <w:name w:val="Нет списка1981"/>
    <w:next w:val="a2"/>
    <w:uiPriority w:val="99"/>
    <w:semiHidden/>
    <w:unhideWhenUsed/>
    <w:rsid w:val="000337EB"/>
  </w:style>
  <w:style w:type="numbering" w:customStyle="1" w:styleId="1991">
    <w:name w:val="Нет списка1991"/>
    <w:next w:val="a2"/>
    <w:uiPriority w:val="99"/>
    <w:semiHidden/>
    <w:unhideWhenUsed/>
    <w:rsid w:val="000337EB"/>
  </w:style>
  <w:style w:type="numbering" w:customStyle="1" w:styleId="2001">
    <w:name w:val="Нет списка2001"/>
    <w:next w:val="a2"/>
    <w:uiPriority w:val="99"/>
    <w:semiHidden/>
    <w:unhideWhenUsed/>
    <w:rsid w:val="000337EB"/>
  </w:style>
  <w:style w:type="numbering" w:customStyle="1" w:styleId="2021">
    <w:name w:val="Нет списка2021"/>
    <w:next w:val="a2"/>
    <w:uiPriority w:val="99"/>
    <w:semiHidden/>
    <w:unhideWhenUsed/>
    <w:rsid w:val="000337EB"/>
  </w:style>
  <w:style w:type="numbering" w:customStyle="1" w:styleId="2031">
    <w:name w:val="Нет списка2031"/>
    <w:next w:val="a2"/>
    <w:uiPriority w:val="99"/>
    <w:semiHidden/>
    <w:unhideWhenUsed/>
    <w:rsid w:val="000337EB"/>
  </w:style>
  <w:style w:type="numbering" w:customStyle="1" w:styleId="204">
    <w:name w:val="Нет списка204"/>
    <w:next w:val="a2"/>
    <w:uiPriority w:val="99"/>
    <w:semiHidden/>
    <w:unhideWhenUsed/>
    <w:rsid w:val="000337EB"/>
  </w:style>
  <w:style w:type="numbering" w:customStyle="1" w:styleId="205">
    <w:name w:val="Нет списка205"/>
    <w:next w:val="a2"/>
    <w:uiPriority w:val="99"/>
    <w:semiHidden/>
    <w:unhideWhenUsed/>
    <w:rsid w:val="000337EB"/>
  </w:style>
  <w:style w:type="numbering" w:customStyle="1" w:styleId="206">
    <w:name w:val="Нет списка206"/>
    <w:next w:val="a2"/>
    <w:uiPriority w:val="99"/>
    <w:semiHidden/>
    <w:rsid w:val="00A24703"/>
  </w:style>
  <w:style w:type="paragraph" w:customStyle="1" w:styleId="91fb">
    <w:name w:val="Знак Знак9 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24703"/>
  </w:style>
  <w:style w:type="numbering" w:customStyle="1" w:styleId="214">
    <w:name w:val="Нет списка214"/>
    <w:next w:val="a2"/>
    <w:uiPriority w:val="99"/>
    <w:semiHidden/>
    <w:unhideWhenUsed/>
    <w:rsid w:val="00A24703"/>
  </w:style>
  <w:style w:type="numbering" w:customStyle="1" w:styleId="314">
    <w:name w:val="Нет списка314"/>
    <w:next w:val="a2"/>
    <w:uiPriority w:val="99"/>
    <w:semiHidden/>
    <w:unhideWhenUsed/>
    <w:rsid w:val="00A24703"/>
  </w:style>
  <w:style w:type="numbering" w:customStyle="1" w:styleId="414">
    <w:name w:val="Нет списка414"/>
    <w:next w:val="a2"/>
    <w:uiPriority w:val="99"/>
    <w:semiHidden/>
    <w:unhideWhenUsed/>
    <w:rsid w:val="00A24703"/>
  </w:style>
  <w:style w:type="paragraph" w:customStyle="1" w:styleId="1ff8">
    <w:name w:val="Знак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24703"/>
    <w:pPr>
      <w:spacing w:after="0" w:line="240" w:lineRule="auto"/>
    </w:pPr>
    <w:rPr>
      <w:rFonts w:ascii="Calibri" w:eastAsia="Times New Roman" w:hAnsi="Calibri" w:cs="Times New Roman"/>
    </w:rPr>
  </w:style>
  <w:style w:type="paragraph" w:customStyle="1" w:styleId="12ff4">
    <w:name w:val="Знак Знак12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24703"/>
  </w:style>
  <w:style w:type="numbering" w:customStyle="1" w:styleId="614">
    <w:name w:val="Нет списка614"/>
    <w:next w:val="a2"/>
    <w:uiPriority w:val="99"/>
    <w:semiHidden/>
    <w:unhideWhenUsed/>
    <w:rsid w:val="00A24703"/>
  </w:style>
  <w:style w:type="numbering" w:customStyle="1" w:styleId="714">
    <w:name w:val="Нет списка714"/>
    <w:next w:val="a2"/>
    <w:uiPriority w:val="99"/>
    <w:semiHidden/>
    <w:unhideWhenUsed/>
    <w:rsid w:val="00A24703"/>
  </w:style>
  <w:style w:type="numbering" w:customStyle="1" w:styleId="813">
    <w:name w:val="Нет списка813"/>
    <w:next w:val="a2"/>
    <w:uiPriority w:val="99"/>
    <w:semiHidden/>
    <w:unhideWhenUsed/>
    <w:rsid w:val="00A24703"/>
  </w:style>
  <w:style w:type="numbering" w:customStyle="1" w:styleId="9130">
    <w:name w:val="Нет списка913"/>
    <w:next w:val="a2"/>
    <w:uiPriority w:val="99"/>
    <w:semiHidden/>
    <w:unhideWhenUsed/>
    <w:rsid w:val="00A24703"/>
  </w:style>
  <w:style w:type="numbering" w:customStyle="1" w:styleId="1013">
    <w:name w:val="Нет списка1013"/>
    <w:next w:val="a2"/>
    <w:uiPriority w:val="99"/>
    <w:semiHidden/>
    <w:unhideWhenUsed/>
    <w:rsid w:val="00A24703"/>
  </w:style>
  <w:style w:type="paragraph" w:customStyle="1" w:styleId="1ff9">
    <w:name w:val="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24703"/>
  </w:style>
  <w:style w:type="numbering" w:customStyle="1" w:styleId="1213">
    <w:name w:val="Нет списка1213"/>
    <w:next w:val="a2"/>
    <w:uiPriority w:val="99"/>
    <w:semiHidden/>
    <w:unhideWhenUsed/>
    <w:rsid w:val="00A24703"/>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24703"/>
  </w:style>
  <w:style w:type="numbering" w:customStyle="1" w:styleId="14130">
    <w:name w:val="Нет списка1413"/>
    <w:next w:val="a2"/>
    <w:uiPriority w:val="99"/>
    <w:semiHidden/>
    <w:unhideWhenUsed/>
    <w:rsid w:val="00A24703"/>
  </w:style>
  <w:style w:type="numbering" w:customStyle="1" w:styleId="1513">
    <w:name w:val="Нет списка1513"/>
    <w:next w:val="a2"/>
    <w:uiPriority w:val="99"/>
    <w:semiHidden/>
    <w:unhideWhenUsed/>
    <w:rsid w:val="00A24703"/>
  </w:style>
  <w:style w:type="numbering" w:customStyle="1" w:styleId="1613">
    <w:name w:val="Нет списка1613"/>
    <w:next w:val="a2"/>
    <w:uiPriority w:val="99"/>
    <w:semiHidden/>
    <w:unhideWhenUsed/>
    <w:rsid w:val="00A24703"/>
  </w:style>
  <w:style w:type="numbering" w:customStyle="1" w:styleId="1713">
    <w:name w:val="Нет списка1713"/>
    <w:next w:val="a2"/>
    <w:uiPriority w:val="99"/>
    <w:semiHidden/>
    <w:unhideWhenUsed/>
    <w:rsid w:val="00A24703"/>
  </w:style>
  <w:style w:type="paragraph" w:customStyle="1" w:styleId="13b">
    <w:name w:val="Знак Знак13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24703"/>
  </w:style>
  <w:style w:type="numbering" w:customStyle="1" w:styleId="1913">
    <w:name w:val="Нет списка1913"/>
    <w:next w:val="a2"/>
    <w:uiPriority w:val="99"/>
    <w:semiHidden/>
    <w:unhideWhenUsed/>
    <w:rsid w:val="00A24703"/>
  </w:style>
  <w:style w:type="numbering" w:customStyle="1" w:styleId="207">
    <w:name w:val="Нет списка207"/>
    <w:next w:val="a2"/>
    <w:uiPriority w:val="99"/>
    <w:semiHidden/>
    <w:unhideWhenUsed/>
    <w:rsid w:val="00A24703"/>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24703"/>
  </w:style>
  <w:style w:type="numbering" w:customStyle="1" w:styleId="223">
    <w:name w:val="Нет списка223"/>
    <w:next w:val="a2"/>
    <w:uiPriority w:val="99"/>
    <w:semiHidden/>
    <w:unhideWhenUsed/>
    <w:rsid w:val="00A24703"/>
  </w:style>
  <w:style w:type="numbering" w:customStyle="1" w:styleId="233">
    <w:name w:val="Нет списка233"/>
    <w:next w:val="a2"/>
    <w:uiPriority w:val="99"/>
    <w:semiHidden/>
    <w:unhideWhenUsed/>
    <w:rsid w:val="00A24703"/>
  </w:style>
  <w:style w:type="numbering" w:customStyle="1" w:styleId="243">
    <w:name w:val="Нет списка243"/>
    <w:next w:val="a2"/>
    <w:uiPriority w:val="99"/>
    <w:semiHidden/>
    <w:unhideWhenUsed/>
    <w:rsid w:val="00A24703"/>
  </w:style>
  <w:style w:type="numbering" w:customStyle="1" w:styleId="253">
    <w:name w:val="Нет списка253"/>
    <w:next w:val="a2"/>
    <w:uiPriority w:val="99"/>
    <w:semiHidden/>
    <w:unhideWhenUsed/>
    <w:rsid w:val="00A24703"/>
  </w:style>
  <w:style w:type="numbering" w:customStyle="1" w:styleId="263">
    <w:name w:val="Нет списка263"/>
    <w:next w:val="a2"/>
    <w:uiPriority w:val="99"/>
    <w:semiHidden/>
    <w:unhideWhenUsed/>
    <w:rsid w:val="00A24703"/>
  </w:style>
  <w:style w:type="numbering" w:customStyle="1" w:styleId="273">
    <w:name w:val="Нет списка273"/>
    <w:next w:val="a2"/>
    <w:uiPriority w:val="99"/>
    <w:semiHidden/>
    <w:unhideWhenUsed/>
    <w:rsid w:val="00A24703"/>
  </w:style>
  <w:style w:type="numbering" w:customStyle="1" w:styleId="283">
    <w:name w:val="Нет списка283"/>
    <w:next w:val="a2"/>
    <w:uiPriority w:val="99"/>
    <w:semiHidden/>
    <w:unhideWhenUsed/>
    <w:rsid w:val="00A24703"/>
  </w:style>
  <w:style w:type="numbering" w:customStyle="1" w:styleId="293">
    <w:name w:val="Нет списка293"/>
    <w:next w:val="a2"/>
    <w:uiPriority w:val="99"/>
    <w:semiHidden/>
    <w:unhideWhenUsed/>
    <w:rsid w:val="00A24703"/>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24703"/>
  </w:style>
  <w:style w:type="numbering" w:customStyle="1" w:styleId="315">
    <w:name w:val="Нет списка315"/>
    <w:next w:val="a2"/>
    <w:uiPriority w:val="99"/>
    <w:semiHidden/>
    <w:unhideWhenUsed/>
    <w:rsid w:val="00A24703"/>
  </w:style>
  <w:style w:type="paragraph" w:customStyle="1" w:styleId="12ffb">
    <w:name w:val="Знак Знак12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24703"/>
  </w:style>
  <w:style w:type="numbering" w:customStyle="1" w:styleId="333">
    <w:name w:val="Нет списка333"/>
    <w:next w:val="a2"/>
    <w:uiPriority w:val="99"/>
    <w:semiHidden/>
    <w:unhideWhenUsed/>
    <w:rsid w:val="00A24703"/>
  </w:style>
  <w:style w:type="numbering" w:customStyle="1" w:styleId="343">
    <w:name w:val="Нет списка343"/>
    <w:next w:val="a2"/>
    <w:uiPriority w:val="99"/>
    <w:semiHidden/>
    <w:unhideWhenUsed/>
    <w:rsid w:val="00A24703"/>
  </w:style>
  <w:style w:type="numbering" w:customStyle="1" w:styleId="353">
    <w:name w:val="Нет списка353"/>
    <w:next w:val="a2"/>
    <w:uiPriority w:val="99"/>
    <w:semiHidden/>
    <w:unhideWhenUsed/>
    <w:rsid w:val="00A24703"/>
  </w:style>
  <w:style w:type="numbering" w:customStyle="1" w:styleId="363">
    <w:name w:val="Нет списка363"/>
    <w:next w:val="a2"/>
    <w:uiPriority w:val="99"/>
    <w:semiHidden/>
    <w:unhideWhenUsed/>
    <w:rsid w:val="00A24703"/>
  </w:style>
  <w:style w:type="numbering" w:customStyle="1" w:styleId="373">
    <w:name w:val="Нет списка373"/>
    <w:next w:val="a2"/>
    <w:uiPriority w:val="99"/>
    <w:semiHidden/>
    <w:unhideWhenUsed/>
    <w:rsid w:val="00A24703"/>
  </w:style>
  <w:style w:type="numbering" w:customStyle="1" w:styleId="383">
    <w:name w:val="Нет списка383"/>
    <w:next w:val="a2"/>
    <w:uiPriority w:val="99"/>
    <w:semiHidden/>
    <w:unhideWhenUsed/>
    <w:rsid w:val="00A24703"/>
  </w:style>
  <w:style w:type="numbering" w:customStyle="1" w:styleId="393">
    <w:name w:val="Нет списка393"/>
    <w:next w:val="a2"/>
    <w:uiPriority w:val="99"/>
    <w:semiHidden/>
    <w:unhideWhenUsed/>
    <w:rsid w:val="00A24703"/>
  </w:style>
  <w:style w:type="numbering" w:customStyle="1" w:styleId="403">
    <w:name w:val="Нет списка403"/>
    <w:next w:val="a2"/>
    <w:uiPriority w:val="99"/>
    <w:semiHidden/>
    <w:unhideWhenUsed/>
    <w:rsid w:val="00A24703"/>
  </w:style>
  <w:style w:type="numbering" w:customStyle="1" w:styleId="415">
    <w:name w:val="Нет списка415"/>
    <w:next w:val="a2"/>
    <w:uiPriority w:val="99"/>
    <w:semiHidden/>
    <w:unhideWhenUsed/>
    <w:rsid w:val="00A24703"/>
  </w:style>
  <w:style w:type="paragraph" w:customStyle="1" w:styleId="1ffb">
    <w:name w:val="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24703"/>
  </w:style>
  <w:style w:type="numbering" w:customStyle="1" w:styleId="433">
    <w:name w:val="Нет списка433"/>
    <w:next w:val="a2"/>
    <w:uiPriority w:val="99"/>
    <w:semiHidden/>
    <w:unhideWhenUsed/>
    <w:rsid w:val="00A24703"/>
  </w:style>
  <w:style w:type="numbering" w:customStyle="1" w:styleId="443">
    <w:name w:val="Нет списка443"/>
    <w:next w:val="a2"/>
    <w:uiPriority w:val="99"/>
    <w:semiHidden/>
    <w:unhideWhenUsed/>
    <w:rsid w:val="00A24703"/>
  </w:style>
  <w:style w:type="numbering" w:customStyle="1" w:styleId="453">
    <w:name w:val="Нет списка453"/>
    <w:next w:val="a2"/>
    <w:uiPriority w:val="99"/>
    <w:semiHidden/>
    <w:unhideWhenUsed/>
    <w:rsid w:val="00A24703"/>
  </w:style>
  <w:style w:type="numbering" w:customStyle="1" w:styleId="463">
    <w:name w:val="Нет списка463"/>
    <w:next w:val="a2"/>
    <w:uiPriority w:val="99"/>
    <w:semiHidden/>
    <w:unhideWhenUsed/>
    <w:rsid w:val="00A24703"/>
  </w:style>
  <w:style w:type="numbering" w:customStyle="1" w:styleId="473">
    <w:name w:val="Нет списка473"/>
    <w:next w:val="a2"/>
    <w:uiPriority w:val="99"/>
    <w:semiHidden/>
    <w:unhideWhenUsed/>
    <w:rsid w:val="00A24703"/>
  </w:style>
  <w:style w:type="numbering" w:customStyle="1" w:styleId="483">
    <w:name w:val="Нет списка483"/>
    <w:next w:val="a2"/>
    <w:uiPriority w:val="99"/>
    <w:semiHidden/>
    <w:unhideWhenUsed/>
    <w:rsid w:val="00A24703"/>
  </w:style>
  <w:style w:type="numbering" w:customStyle="1" w:styleId="493">
    <w:name w:val="Нет списка493"/>
    <w:next w:val="a2"/>
    <w:uiPriority w:val="99"/>
    <w:semiHidden/>
    <w:unhideWhenUsed/>
    <w:rsid w:val="00A24703"/>
  </w:style>
  <w:style w:type="numbering" w:customStyle="1" w:styleId="503">
    <w:name w:val="Нет списка503"/>
    <w:next w:val="a2"/>
    <w:uiPriority w:val="99"/>
    <w:semiHidden/>
    <w:unhideWhenUsed/>
    <w:rsid w:val="00A24703"/>
  </w:style>
  <w:style w:type="numbering" w:customStyle="1" w:styleId="515">
    <w:name w:val="Нет списка515"/>
    <w:next w:val="a2"/>
    <w:uiPriority w:val="99"/>
    <w:semiHidden/>
    <w:unhideWhenUsed/>
    <w:rsid w:val="00A24703"/>
  </w:style>
  <w:style w:type="numbering" w:customStyle="1" w:styleId="523">
    <w:name w:val="Нет списка523"/>
    <w:next w:val="a2"/>
    <w:uiPriority w:val="99"/>
    <w:semiHidden/>
    <w:unhideWhenUsed/>
    <w:rsid w:val="00A24703"/>
  </w:style>
  <w:style w:type="numbering" w:customStyle="1" w:styleId="533">
    <w:name w:val="Нет списка533"/>
    <w:next w:val="a2"/>
    <w:uiPriority w:val="99"/>
    <w:semiHidden/>
    <w:unhideWhenUsed/>
    <w:rsid w:val="00A24703"/>
  </w:style>
  <w:style w:type="numbering" w:customStyle="1" w:styleId="543">
    <w:name w:val="Нет списка543"/>
    <w:next w:val="a2"/>
    <w:uiPriority w:val="99"/>
    <w:semiHidden/>
    <w:unhideWhenUsed/>
    <w:rsid w:val="00A24703"/>
  </w:style>
  <w:style w:type="numbering" w:customStyle="1" w:styleId="553">
    <w:name w:val="Нет списка553"/>
    <w:next w:val="a2"/>
    <w:uiPriority w:val="99"/>
    <w:semiHidden/>
    <w:unhideWhenUsed/>
    <w:rsid w:val="00A24703"/>
  </w:style>
  <w:style w:type="numbering" w:customStyle="1" w:styleId="563">
    <w:name w:val="Нет списка563"/>
    <w:next w:val="a2"/>
    <w:uiPriority w:val="99"/>
    <w:semiHidden/>
    <w:unhideWhenUsed/>
    <w:rsid w:val="00A24703"/>
  </w:style>
  <w:style w:type="numbering" w:customStyle="1" w:styleId="573">
    <w:name w:val="Нет списка573"/>
    <w:next w:val="a2"/>
    <w:uiPriority w:val="99"/>
    <w:semiHidden/>
    <w:unhideWhenUsed/>
    <w:rsid w:val="00A24703"/>
  </w:style>
  <w:style w:type="numbering" w:customStyle="1" w:styleId="583">
    <w:name w:val="Нет списка583"/>
    <w:next w:val="a2"/>
    <w:uiPriority w:val="99"/>
    <w:semiHidden/>
    <w:unhideWhenUsed/>
    <w:rsid w:val="00A24703"/>
  </w:style>
  <w:style w:type="numbering" w:customStyle="1" w:styleId="593">
    <w:name w:val="Нет списка593"/>
    <w:next w:val="a2"/>
    <w:uiPriority w:val="99"/>
    <w:semiHidden/>
    <w:unhideWhenUsed/>
    <w:rsid w:val="00A24703"/>
  </w:style>
  <w:style w:type="numbering" w:customStyle="1" w:styleId="603">
    <w:name w:val="Нет списка603"/>
    <w:next w:val="a2"/>
    <w:uiPriority w:val="99"/>
    <w:semiHidden/>
    <w:unhideWhenUsed/>
    <w:rsid w:val="00A24703"/>
  </w:style>
  <w:style w:type="numbering" w:customStyle="1" w:styleId="615">
    <w:name w:val="Нет списка615"/>
    <w:next w:val="a2"/>
    <w:uiPriority w:val="99"/>
    <w:semiHidden/>
    <w:unhideWhenUsed/>
    <w:rsid w:val="00A24703"/>
  </w:style>
  <w:style w:type="numbering" w:customStyle="1" w:styleId="623">
    <w:name w:val="Нет списка623"/>
    <w:next w:val="a2"/>
    <w:uiPriority w:val="99"/>
    <w:semiHidden/>
    <w:unhideWhenUsed/>
    <w:rsid w:val="00A24703"/>
  </w:style>
  <w:style w:type="numbering" w:customStyle="1" w:styleId="633">
    <w:name w:val="Нет списка633"/>
    <w:next w:val="a2"/>
    <w:uiPriority w:val="99"/>
    <w:semiHidden/>
    <w:unhideWhenUsed/>
    <w:rsid w:val="00A24703"/>
  </w:style>
  <w:style w:type="numbering" w:customStyle="1" w:styleId="643">
    <w:name w:val="Нет списка643"/>
    <w:next w:val="a2"/>
    <w:uiPriority w:val="99"/>
    <w:semiHidden/>
    <w:unhideWhenUsed/>
    <w:rsid w:val="00A24703"/>
  </w:style>
  <w:style w:type="numbering" w:customStyle="1" w:styleId="653">
    <w:name w:val="Нет списка653"/>
    <w:next w:val="a2"/>
    <w:uiPriority w:val="99"/>
    <w:semiHidden/>
    <w:unhideWhenUsed/>
    <w:rsid w:val="00A24703"/>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24703"/>
  </w:style>
  <w:style w:type="numbering" w:customStyle="1" w:styleId="673">
    <w:name w:val="Нет списка673"/>
    <w:next w:val="a2"/>
    <w:uiPriority w:val="99"/>
    <w:semiHidden/>
    <w:unhideWhenUsed/>
    <w:rsid w:val="00A24703"/>
  </w:style>
  <w:style w:type="numbering" w:customStyle="1" w:styleId="683">
    <w:name w:val="Нет списка683"/>
    <w:next w:val="a2"/>
    <w:uiPriority w:val="99"/>
    <w:semiHidden/>
    <w:unhideWhenUsed/>
    <w:rsid w:val="00A24703"/>
  </w:style>
  <w:style w:type="numbering" w:customStyle="1" w:styleId="693">
    <w:name w:val="Нет списка693"/>
    <w:next w:val="a2"/>
    <w:uiPriority w:val="99"/>
    <w:semiHidden/>
    <w:unhideWhenUsed/>
    <w:rsid w:val="00A24703"/>
  </w:style>
  <w:style w:type="numbering" w:customStyle="1" w:styleId="703">
    <w:name w:val="Нет списка703"/>
    <w:next w:val="a2"/>
    <w:uiPriority w:val="99"/>
    <w:semiHidden/>
    <w:unhideWhenUsed/>
    <w:rsid w:val="00A24703"/>
  </w:style>
  <w:style w:type="numbering" w:customStyle="1" w:styleId="715">
    <w:name w:val="Нет списка715"/>
    <w:next w:val="a2"/>
    <w:uiPriority w:val="99"/>
    <w:semiHidden/>
    <w:unhideWhenUsed/>
    <w:rsid w:val="00A24703"/>
  </w:style>
  <w:style w:type="paragraph" w:customStyle="1" w:styleId="afffc">
    <w:name w:val="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24703"/>
  </w:style>
  <w:style w:type="numbering" w:customStyle="1" w:styleId="733">
    <w:name w:val="Нет списка733"/>
    <w:next w:val="a2"/>
    <w:uiPriority w:val="99"/>
    <w:semiHidden/>
    <w:unhideWhenUsed/>
    <w:rsid w:val="00A24703"/>
  </w:style>
  <w:style w:type="numbering" w:customStyle="1" w:styleId="743">
    <w:name w:val="Нет списка743"/>
    <w:next w:val="a2"/>
    <w:uiPriority w:val="99"/>
    <w:semiHidden/>
    <w:unhideWhenUsed/>
    <w:rsid w:val="00A24703"/>
  </w:style>
  <w:style w:type="numbering" w:customStyle="1" w:styleId="753">
    <w:name w:val="Нет списка753"/>
    <w:next w:val="a2"/>
    <w:uiPriority w:val="99"/>
    <w:semiHidden/>
    <w:unhideWhenUsed/>
    <w:rsid w:val="00A24703"/>
  </w:style>
  <w:style w:type="numbering" w:customStyle="1" w:styleId="763">
    <w:name w:val="Нет списка763"/>
    <w:next w:val="a2"/>
    <w:uiPriority w:val="99"/>
    <w:semiHidden/>
    <w:unhideWhenUsed/>
    <w:rsid w:val="00A24703"/>
  </w:style>
  <w:style w:type="numbering" w:customStyle="1" w:styleId="773">
    <w:name w:val="Нет списка773"/>
    <w:next w:val="a2"/>
    <w:uiPriority w:val="99"/>
    <w:semiHidden/>
    <w:unhideWhenUsed/>
    <w:rsid w:val="00A24703"/>
  </w:style>
  <w:style w:type="numbering" w:customStyle="1" w:styleId="783">
    <w:name w:val="Нет списка783"/>
    <w:next w:val="a2"/>
    <w:uiPriority w:val="99"/>
    <w:semiHidden/>
    <w:unhideWhenUsed/>
    <w:rsid w:val="00A24703"/>
  </w:style>
  <w:style w:type="numbering" w:customStyle="1" w:styleId="793">
    <w:name w:val="Нет списка793"/>
    <w:next w:val="a2"/>
    <w:uiPriority w:val="99"/>
    <w:semiHidden/>
    <w:unhideWhenUsed/>
    <w:rsid w:val="00A24703"/>
  </w:style>
  <w:style w:type="numbering" w:customStyle="1" w:styleId="803">
    <w:name w:val="Нет списка803"/>
    <w:next w:val="a2"/>
    <w:uiPriority w:val="99"/>
    <w:semiHidden/>
    <w:unhideWhenUsed/>
    <w:rsid w:val="00A24703"/>
  </w:style>
  <w:style w:type="numbering" w:customStyle="1" w:styleId="814">
    <w:name w:val="Нет списка814"/>
    <w:next w:val="a2"/>
    <w:uiPriority w:val="99"/>
    <w:semiHidden/>
    <w:unhideWhenUsed/>
    <w:rsid w:val="00A24703"/>
  </w:style>
  <w:style w:type="numbering" w:customStyle="1" w:styleId="822">
    <w:name w:val="Нет списка822"/>
    <w:next w:val="a2"/>
    <w:uiPriority w:val="99"/>
    <w:semiHidden/>
    <w:unhideWhenUsed/>
    <w:rsid w:val="00A24703"/>
  </w:style>
  <w:style w:type="numbering" w:customStyle="1" w:styleId="1104">
    <w:name w:val="Нет списка1104"/>
    <w:next w:val="a2"/>
    <w:uiPriority w:val="99"/>
    <w:semiHidden/>
    <w:rsid w:val="00A24703"/>
  </w:style>
  <w:style w:type="numbering" w:customStyle="1" w:styleId="1114">
    <w:name w:val="Нет списка1114"/>
    <w:next w:val="a2"/>
    <w:uiPriority w:val="99"/>
    <w:semiHidden/>
    <w:unhideWhenUsed/>
    <w:rsid w:val="00A24703"/>
  </w:style>
  <w:style w:type="numbering" w:customStyle="1" w:styleId="2103">
    <w:name w:val="Нет списка2103"/>
    <w:next w:val="a2"/>
    <w:uiPriority w:val="99"/>
    <w:semiHidden/>
    <w:unhideWhenUsed/>
    <w:rsid w:val="00A24703"/>
  </w:style>
  <w:style w:type="numbering" w:customStyle="1" w:styleId="3103">
    <w:name w:val="Нет списка3103"/>
    <w:next w:val="a2"/>
    <w:uiPriority w:val="99"/>
    <w:semiHidden/>
    <w:unhideWhenUsed/>
    <w:rsid w:val="00A24703"/>
  </w:style>
  <w:style w:type="numbering" w:customStyle="1" w:styleId="4103">
    <w:name w:val="Нет списка4103"/>
    <w:next w:val="a2"/>
    <w:uiPriority w:val="99"/>
    <w:semiHidden/>
    <w:unhideWhenUsed/>
    <w:rsid w:val="00A24703"/>
  </w:style>
  <w:style w:type="numbering" w:customStyle="1" w:styleId="5103">
    <w:name w:val="Нет списка5103"/>
    <w:next w:val="a2"/>
    <w:uiPriority w:val="99"/>
    <w:semiHidden/>
    <w:unhideWhenUsed/>
    <w:rsid w:val="00A24703"/>
  </w:style>
  <w:style w:type="numbering" w:customStyle="1" w:styleId="6103">
    <w:name w:val="Нет списка6103"/>
    <w:next w:val="a2"/>
    <w:uiPriority w:val="99"/>
    <w:semiHidden/>
    <w:unhideWhenUsed/>
    <w:rsid w:val="00A24703"/>
  </w:style>
  <w:style w:type="numbering" w:customStyle="1" w:styleId="7102">
    <w:name w:val="Нет списка7102"/>
    <w:next w:val="a2"/>
    <w:uiPriority w:val="99"/>
    <w:semiHidden/>
    <w:unhideWhenUsed/>
    <w:rsid w:val="00A24703"/>
  </w:style>
  <w:style w:type="numbering" w:customStyle="1" w:styleId="832">
    <w:name w:val="Нет списка832"/>
    <w:next w:val="a2"/>
    <w:uiPriority w:val="99"/>
    <w:semiHidden/>
    <w:unhideWhenUsed/>
    <w:rsid w:val="00A24703"/>
  </w:style>
  <w:style w:type="numbering" w:customStyle="1" w:styleId="9140">
    <w:name w:val="Нет списка914"/>
    <w:next w:val="a2"/>
    <w:uiPriority w:val="99"/>
    <w:semiHidden/>
    <w:unhideWhenUsed/>
    <w:rsid w:val="00A24703"/>
  </w:style>
  <w:style w:type="numbering" w:customStyle="1" w:styleId="1014">
    <w:name w:val="Нет списка1014"/>
    <w:next w:val="a2"/>
    <w:uiPriority w:val="99"/>
    <w:semiHidden/>
    <w:unhideWhenUsed/>
    <w:rsid w:val="00A24703"/>
  </w:style>
  <w:style w:type="numbering" w:customStyle="1" w:styleId="11113">
    <w:name w:val="Нет списка11113"/>
    <w:next w:val="a2"/>
    <w:uiPriority w:val="99"/>
    <w:semiHidden/>
    <w:unhideWhenUsed/>
    <w:rsid w:val="00A24703"/>
  </w:style>
  <w:style w:type="numbering" w:customStyle="1" w:styleId="1214">
    <w:name w:val="Нет списка1214"/>
    <w:next w:val="a2"/>
    <w:uiPriority w:val="99"/>
    <w:semiHidden/>
    <w:unhideWhenUsed/>
    <w:rsid w:val="00A24703"/>
  </w:style>
  <w:style w:type="numbering" w:customStyle="1" w:styleId="1314">
    <w:name w:val="Нет списка1314"/>
    <w:next w:val="a2"/>
    <w:uiPriority w:val="99"/>
    <w:semiHidden/>
    <w:unhideWhenUsed/>
    <w:rsid w:val="00A24703"/>
  </w:style>
  <w:style w:type="numbering" w:customStyle="1" w:styleId="14140">
    <w:name w:val="Нет списка1414"/>
    <w:next w:val="a2"/>
    <w:uiPriority w:val="99"/>
    <w:semiHidden/>
    <w:unhideWhenUsed/>
    <w:rsid w:val="00A24703"/>
  </w:style>
  <w:style w:type="numbering" w:customStyle="1" w:styleId="1514">
    <w:name w:val="Нет списка1514"/>
    <w:next w:val="a2"/>
    <w:uiPriority w:val="99"/>
    <w:semiHidden/>
    <w:unhideWhenUsed/>
    <w:rsid w:val="00A24703"/>
  </w:style>
  <w:style w:type="numbering" w:customStyle="1" w:styleId="1614">
    <w:name w:val="Нет списка1614"/>
    <w:next w:val="a2"/>
    <w:uiPriority w:val="99"/>
    <w:semiHidden/>
    <w:unhideWhenUsed/>
    <w:rsid w:val="00A24703"/>
  </w:style>
  <w:style w:type="numbering" w:customStyle="1" w:styleId="1714">
    <w:name w:val="Нет списка1714"/>
    <w:next w:val="a2"/>
    <w:uiPriority w:val="99"/>
    <w:semiHidden/>
    <w:unhideWhenUsed/>
    <w:rsid w:val="00A24703"/>
  </w:style>
  <w:style w:type="numbering" w:customStyle="1" w:styleId="1814">
    <w:name w:val="Нет списка1814"/>
    <w:next w:val="a2"/>
    <w:uiPriority w:val="99"/>
    <w:semiHidden/>
    <w:unhideWhenUsed/>
    <w:rsid w:val="00A24703"/>
  </w:style>
  <w:style w:type="numbering" w:customStyle="1" w:styleId="1914">
    <w:name w:val="Нет списка1914"/>
    <w:next w:val="a2"/>
    <w:uiPriority w:val="99"/>
    <w:semiHidden/>
    <w:unhideWhenUsed/>
    <w:rsid w:val="00A24703"/>
  </w:style>
  <w:style w:type="numbering" w:customStyle="1" w:styleId="2013">
    <w:name w:val="Нет списка2013"/>
    <w:next w:val="a2"/>
    <w:uiPriority w:val="99"/>
    <w:semiHidden/>
    <w:unhideWhenUsed/>
    <w:rsid w:val="00A24703"/>
  </w:style>
  <w:style w:type="numbering" w:customStyle="1" w:styleId="2113">
    <w:name w:val="Нет списка2113"/>
    <w:next w:val="a2"/>
    <w:uiPriority w:val="99"/>
    <w:semiHidden/>
    <w:unhideWhenUsed/>
    <w:rsid w:val="00A24703"/>
  </w:style>
  <w:style w:type="numbering" w:customStyle="1" w:styleId="2213">
    <w:name w:val="Нет списка2213"/>
    <w:next w:val="a2"/>
    <w:uiPriority w:val="99"/>
    <w:semiHidden/>
    <w:unhideWhenUsed/>
    <w:rsid w:val="00A24703"/>
  </w:style>
  <w:style w:type="numbering" w:customStyle="1" w:styleId="2313">
    <w:name w:val="Нет списка2313"/>
    <w:next w:val="a2"/>
    <w:uiPriority w:val="99"/>
    <w:semiHidden/>
    <w:unhideWhenUsed/>
    <w:rsid w:val="00A24703"/>
  </w:style>
  <w:style w:type="numbering" w:customStyle="1" w:styleId="2413">
    <w:name w:val="Нет списка2413"/>
    <w:next w:val="a2"/>
    <w:uiPriority w:val="99"/>
    <w:semiHidden/>
    <w:unhideWhenUsed/>
    <w:rsid w:val="00A24703"/>
  </w:style>
  <w:style w:type="numbering" w:customStyle="1" w:styleId="2513">
    <w:name w:val="Нет списка2513"/>
    <w:next w:val="a2"/>
    <w:uiPriority w:val="99"/>
    <w:semiHidden/>
    <w:unhideWhenUsed/>
    <w:rsid w:val="00A24703"/>
  </w:style>
  <w:style w:type="numbering" w:customStyle="1" w:styleId="2613">
    <w:name w:val="Нет списка2613"/>
    <w:next w:val="a2"/>
    <w:uiPriority w:val="99"/>
    <w:semiHidden/>
    <w:unhideWhenUsed/>
    <w:rsid w:val="00A24703"/>
  </w:style>
  <w:style w:type="numbering" w:customStyle="1" w:styleId="2713">
    <w:name w:val="Нет списка2713"/>
    <w:next w:val="a2"/>
    <w:uiPriority w:val="99"/>
    <w:semiHidden/>
    <w:unhideWhenUsed/>
    <w:rsid w:val="00A24703"/>
  </w:style>
  <w:style w:type="numbering" w:customStyle="1" w:styleId="2813">
    <w:name w:val="Нет списка2813"/>
    <w:next w:val="a2"/>
    <w:uiPriority w:val="99"/>
    <w:semiHidden/>
    <w:unhideWhenUsed/>
    <w:rsid w:val="00A24703"/>
  </w:style>
  <w:style w:type="numbering" w:customStyle="1" w:styleId="2913">
    <w:name w:val="Нет списка2913"/>
    <w:next w:val="a2"/>
    <w:uiPriority w:val="99"/>
    <w:semiHidden/>
    <w:unhideWhenUsed/>
    <w:rsid w:val="00A24703"/>
  </w:style>
  <w:style w:type="numbering" w:customStyle="1" w:styleId="3013">
    <w:name w:val="Нет списка3013"/>
    <w:next w:val="a2"/>
    <w:uiPriority w:val="99"/>
    <w:semiHidden/>
    <w:unhideWhenUsed/>
    <w:rsid w:val="00A24703"/>
  </w:style>
  <w:style w:type="numbering" w:customStyle="1" w:styleId="3113">
    <w:name w:val="Нет списка3113"/>
    <w:next w:val="a2"/>
    <w:uiPriority w:val="99"/>
    <w:semiHidden/>
    <w:unhideWhenUsed/>
    <w:rsid w:val="00A24703"/>
  </w:style>
  <w:style w:type="numbering" w:customStyle="1" w:styleId="3213">
    <w:name w:val="Нет списка3213"/>
    <w:next w:val="a2"/>
    <w:uiPriority w:val="99"/>
    <w:semiHidden/>
    <w:unhideWhenUsed/>
    <w:rsid w:val="00A24703"/>
  </w:style>
  <w:style w:type="numbering" w:customStyle="1" w:styleId="3313">
    <w:name w:val="Нет списка3313"/>
    <w:next w:val="a2"/>
    <w:uiPriority w:val="99"/>
    <w:semiHidden/>
    <w:unhideWhenUsed/>
    <w:rsid w:val="00A24703"/>
  </w:style>
  <w:style w:type="numbering" w:customStyle="1" w:styleId="3413">
    <w:name w:val="Нет списка3413"/>
    <w:next w:val="a2"/>
    <w:uiPriority w:val="99"/>
    <w:semiHidden/>
    <w:unhideWhenUsed/>
    <w:rsid w:val="00A24703"/>
  </w:style>
  <w:style w:type="numbering" w:customStyle="1" w:styleId="3513">
    <w:name w:val="Нет списка3513"/>
    <w:next w:val="a2"/>
    <w:uiPriority w:val="99"/>
    <w:semiHidden/>
    <w:unhideWhenUsed/>
    <w:rsid w:val="00A24703"/>
  </w:style>
  <w:style w:type="numbering" w:customStyle="1" w:styleId="3613">
    <w:name w:val="Нет списка3613"/>
    <w:next w:val="a2"/>
    <w:uiPriority w:val="99"/>
    <w:semiHidden/>
    <w:unhideWhenUsed/>
    <w:rsid w:val="00A24703"/>
  </w:style>
  <w:style w:type="numbering" w:customStyle="1" w:styleId="3713">
    <w:name w:val="Нет списка3713"/>
    <w:next w:val="a2"/>
    <w:uiPriority w:val="99"/>
    <w:semiHidden/>
    <w:unhideWhenUsed/>
    <w:rsid w:val="00A24703"/>
  </w:style>
  <w:style w:type="numbering" w:customStyle="1" w:styleId="3813">
    <w:name w:val="Нет списка3813"/>
    <w:next w:val="a2"/>
    <w:uiPriority w:val="99"/>
    <w:semiHidden/>
    <w:unhideWhenUsed/>
    <w:rsid w:val="00A24703"/>
  </w:style>
  <w:style w:type="numbering" w:customStyle="1" w:styleId="3913">
    <w:name w:val="Нет списка3913"/>
    <w:next w:val="a2"/>
    <w:uiPriority w:val="99"/>
    <w:semiHidden/>
    <w:unhideWhenUsed/>
    <w:rsid w:val="00A24703"/>
  </w:style>
  <w:style w:type="numbering" w:customStyle="1" w:styleId="4013">
    <w:name w:val="Нет списка4013"/>
    <w:next w:val="a2"/>
    <w:uiPriority w:val="99"/>
    <w:semiHidden/>
    <w:unhideWhenUsed/>
    <w:rsid w:val="00A24703"/>
  </w:style>
  <w:style w:type="numbering" w:customStyle="1" w:styleId="4113">
    <w:name w:val="Нет списка4113"/>
    <w:next w:val="a2"/>
    <w:uiPriority w:val="99"/>
    <w:semiHidden/>
    <w:unhideWhenUsed/>
    <w:rsid w:val="00A24703"/>
  </w:style>
  <w:style w:type="numbering" w:customStyle="1" w:styleId="4213">
    <w:name w:val="Нет списка4213"/>
    <w:next w:val="a2"/>
    <w:uiPriority w:val="99"/>
    <w:semiHidden/>
    <w:unhideWhenUsed/>
    <w:rsid w:val="00A24703"/>
  </w:style>
  <w:style w:type="numbering" w:customStyle="1" w:styleId="4313">
    <w:name w:val="Нет списка4313"/>
    <w:next w:val="a2"/>
    <w:uiPriority w:val="99"/>
    <w:semiHidden/>
    <w:unhideWhenUsed/>
    <w:rsid w:val="00A24703"/>
  </w:style>
  <w:style w:type="numbering" w:customStyle="1" w:styleId="4413">
    <w:name w:val="Нет списка4413"/>
    <w:next w:val="a2"/>
    <w:uiPriority w:val="99"/>
    <w:semiHidden/>
    <w:unhideWhenUsed/>
    <w:rsid w:val="00A24703"/>
  </w:style>
  <w:style w:type="numbering" w:customStyle="1" w:styleId="4513">
    <w:name w:val="Нет списка4513"/>
    <w:next w:val="a2"/>
    <w:uiPriority w:val="99"/>
    <w:semiHidden/>
    <w:unhideWhenUsed/>
    <w:rsid w:val="00A24703"/>
  </w:style>
  <w:style w:type="numbering" w:customStyle="1" w:styleId="4613">
    <w:name w:val="Нет списка4613"/>
    <w:next w:val="a2"/>
    <w:uiPriority w:val="99"/>
    <w:semiHidden/>
    <w:unhideWhenUsed/>
    <w:rsid w:val="00A24703"/>
  </w:style>
  <w:style w:type="numbering" w:customStyle="1" w:styleId="4713">
    <w:name w:val="Нет списка4713"/>
    <w:next w:val="a2"/>
    <w:uiPriority w:val="99"/>
    <w:semiHidden/>
    <w:unhideWhenUsed/>
    <w:rsid w:val="00A24703"/>
  </w:style>
  <w:style w:type="numbering" w:customStyle="1" w:styleId="4813">
    <w:name w:val="Нет списка4813"/>
    <w:next w:val="a2"/>
    <w:uiPriority w:val="99"/>
    <w:semiHidden/>
    <w:unhideWhenUsed/>
    <w:rsid w:val="00A24703"/>
  </w:style>
  <w:style w:type="numbering" w:customStyle="1" w:styleId="4913">
    <w:name w:val="Нет списка4913"/>
    <w:next w:val="a2"/>
    <w:uiPriority w:val="99"/>
    <w:semiHidden/>
    <w:unhideWhenUsed/>
    <w:rsid w:val="00A24703"/>
  </w:style>
  <w:style w:type="numbering" w:customStyle="1" w:styleId="5013">
    <w:name w:val="Нет списка5013"/>
    <w:next w:val="a2"/>
    <w:uiPriority w:val="99"/>
    <w:semiHidden/>
    <w:unhideWhenUsed/>
    <w:rsid w:val="00A24703"/>
  </w:style>
  <w:style w:type="numbering" w:customStyle="1" w:styleId="5113">
    <w:name w:val="Нет списка5113"/>
    <w:next w:val="a2"/>
    <w:uiPriority w:val="99"/>
    <w:semiHidden/>
    <w:unhideWhenUsed/>
    <w:rsid w:val="00A24703"/>
  </w:style>
  <w:style w:type="numbering" w:customStyle="1" w:styleId="5213">
    <w:name w:val="Нет списка5213"/>
    <w:next w:val="a2"/>
    <w:uiPriority w:val="99"/>
    <w:semiHidden/>
    <w:unhideWhenUsed/>
    <w:rsid w:val="00A24703"/>
  </w:style>
  <w:style w:type="numbering" w:customStyle="1" w:styleId="5313">
    <w:name w:val="Нет списка5313"/>
    <w:next w:val="a2"/>
    <w:uiPriority w:val="99"/>
    <w:semiHidden/>
    <w:unhideWhenUsed/>
    <w:rsid w:val="00A24703"/>
  </w:style>
  <w:style w:type="numbering" w:customStyle="1" w:styleId="5413">
    <w:name w:val="Нет списка5413"/>
    <w:next w:val="a2"/>
    <w:uiPriority w:val="99"/>
    <w:semiHidden/>
    <w:unhideWhenUsed/>
    <w:rsid w:val="00A24703"/>
  </w:style>
  <w:style w:type="numbering" w:customStyle="1" w:styleId="5513">
    <w:name w:val="Нет списка5513"/>
    <w:next w:val="a2"/>
    <w:uiPriority w:val="99"/>
    <w:semiHidden/>
    <w:unhideWhenUsed/>
    <w:rsid w:val="00A24703"/>
  </w:style>
  <w:style w:type="numbering" w:customStyle="1" w:styleId="5613">
    <w:name w:val="Нет списка5613"/>
    <w:next w:val="a2"/>
    <w:uiPriority w:val="99"/>
    <w:semiHidden/>
    <w:unhideWhenUsed/>
    <w:rsid w:val="00A24703"/>
  </w:style>
  <w:style w:type="numbering" w:customStyle="1" w:styleId="5713">
    <w:name w:val="Нет списка5713"/>
    <w:next w:val="a2"/>
    <w:uiPriority w:val="99"/>
    <w:semiHidden/>
    <w:unhideWhenUsed/>
    <w:rsid w:val="00A24703"/>
  </w:style>
  <w:style w:type="numbering" w:customStyle="1" w:styleId="5813">
    <w:name w:val="Нет списка5813"/>
    <w:next w:val="a2"/>
    <w:uiPriority w:val="99"/>
    <w:semiHidden/>
    <w:unhideWhenUsed/>
    <w:rsid w:val="00A24703"/>
  </w:style>
  <w:style w:type="numbering" w:customStyle="1" w:styleId="5913">
    <w:name w:val="Нет списка5913"/>
    <w:next w:val="a2"/>
    <w:uiPriority w:val="99"/>
    <w:semiHidden/>
    <w:unhideWhenUsed/>
    <w:rsid w:val="00A24703"/>
  </w:style>
  <w:style w:type="numbering" w:customStyle="1" w:styleId="6013">
    <w:name w:val="Нет списка6013"/>
    <w:next w:val="a2"/>
    <w:uiPriority w:val="99"/>
    <w:semiHidden/>
    <w:unhideWhenUsed/>
    <w:rsid w:val="00A24703"/>
  </w:style>
  <w:style w:type="numbering" w:customStyle="1" w:styleId="6113">
    <w:name w:val="Нет списка6113"/>
    <w:next w:val="a2"/>
    <w:uiPriority w:val="99"/>
    <w:semiHidden/>
    <w:unhideWhenUsed/>
    <w:rsid w:val="00A24703"/>
  </w:style>
  <w:style w:type="numbering" w:customStyle="1" w:styleId="6213">
    <w:name w:val="Нет списка6213"/>
    <w:next w:val="a2"/>
    <w:uiPriority w:val="99"/>
    <w:semiHidden/>
    <w:unhideWhenUsed/>
    <w:rsid w:val="00A24703"/>
  </w:style>
  <w:style w:type="numbering" w:customStyle="1" w:styleId="6313">
    <w:name w:val="Нет списка6313"/>
    <w:next w:val="a2"/>
    <w:uiPriority w:val="99"/>
    <w:semiHidden/>
    <w:unhideWhenUsed/>
    <w:rsid w:val="00A24703"/>
  </w:style>
  <w:style w:type="numbering" w:customStyle="1" w:styleId="6413">
    <w:name w:val="Нет списка6413"/>
    <w:next w:val="a2"/>
    <w:uiPriority w:val="99"/>
    <w:semiHidden/>
    <w:unhideWhenUsed/>
    <w:rsid w:val="00A24703"/>
  </w:style>
  <w:style w:type="numbering" w:customStyle="1" w:styleId="6513">
    <w:name w:val="Нет списка6513"/>
    <w:next w:val="a2"/>
    <w:uiPriority w:val="99"/>
    <w:semiHidden/>
    <w:unhideWhenUsed/>
    <w:rsid w:val="00A24703"/>
  </w:style>
  <w:style w:type="numbering" w:customStyle="1" w:styleId="6613">
    <w:name w:val="Нет списка6613"/>
    <w:next w:val="a2"/>
    <w:uiPriority w:val="99"/>
    <w:semiHidden/>
    <w:unhideWhenUsed/>
    <w:rsid w:val="00A24703"/>
  </w:style>
  <w:style w:type="numbering" w:customStyle="1" w:styleId="6713">
    <w:name w:val="Нет списка6713"/>
    <w:next w:val="a2"/>
    <w:uiPriority w:val="99"/>
    <w:semiHidden/>
    <w:unhideWhenUsed/>
    <w:rsid w:val="00A24703"/>
  </w:style>
  <w:style w:type="numbering" w:customStyle="1" w:styleId="6813">
    <w:name w:val="Нет списка6813"/>
    <w:next w:val="a2"/>
    <w:uiPriority w:val="99"/>
    <w:semiHidden/>
    <w:unhideWhenUsed/>
    <w:rsid w:val="00A24703"/>
  </w:style>
  <w:style w:type="numbering" w:customStyle="1" w:styleId="6913">
    <w:name w:val="Нет списка6913"/>
    <w:next w:val="a2"/>
    <w:uiPriority w:val="99"/>
    <w:semiHidden/>
    <w:unhideWhenUsed/>
    <w:rsid w:val="00A24703"/>
  </w:style>
  <w:style w:type="numbering" w:customStyle="1" w:styleId="7013">
    <w:name w:val="Нет списка7013"/>
    <w:next w:val="a2"/>
    <w:uiPriority w:val="99"/>
    <w:semiHidden/>
    <w:unhideWhenUsed/>
    <w:rsid w:val="00A24703"/>
  </w:style>
  <w:style w:type="numbering" w:customStyle="1" w:styleId="7113">
    <w:name w:val="Нет списка7113"/>
    <w:next w:val="a2"/>
    <w:uiPriority w:val="99"/>
    <w:semiHidden/>
    <w:unhideWhenUsed/>
    <w:rsid w:val="00A24703"/>
  </w:style>
  <w:style w:type="numbering" w:customStyle="1" w:styleId="7213">
    <w:name w:val="Нет списка7213"/>
    <w:next w:val="a2"/>
    <w:uiPriority w:val="99"/>
    <w:semiHidden/>
    <w:unhideWhenUsed/>
    <w:rsid w:val="00A24703"/>
  </w:style>
  <w:style w:type="numbering" w:customStyle="1" w:styleId="7313">
    <w:name w:val="Нет списка7313"/>
    <w:next w:val="a2"/>
    <w:uiPriority w:val="99"/>
    <w:semiHidden/>
    <w:unhideWhenUsed/>
    <w:rsid w:val="00A24703"/>
  </w:style>
  <w:style w:type="numbering" w:customStyle="1" w:styleId="7413">
    <w:name w:val="Нет списка7413"/>
    <w:next w:val="a2"/>
    <w:uiPriority w:val="99"/>
    <w:semiHidden/>
    <w:unhideWhenUsed/>
    <w:rsid w:val="00A24703"/>
  </w:style>
  <w:style w:type="numbering" w:customStyle="1" w:styleId="7513">
    <w:name w:val="Нет списка7513"/>
    <w:next w:val="a2"/>
    <w:uiPriority w:val="99"/>
    <w:semiHidden/>
    <w:rsid w:val="00A24703"/>
  </w:style>
  <w:style w:type="numbering" w:customStyle="1" w:styleId="11012">
    <w:name w:val="Нет списка11012"/>
    <w:next w:val="a2"/>
    <w:uiPriority w:val="99"/>
    <w:semiHidden/>
    <w:unhideWhenUsed/>
    <w:rsid w:val="00A24703"/>
  </w:style>
  <w:style w:type="numbering" w:customStyle="1" w:styleId="21012">
    <w:name w:val="Нет списка21012"/>
    <w:next w:val="a2"/>
    <w:uiPriority w:val="99"/>
    <w:semiHidden/>
    <w:unhideWhenUsed/>
    <w:rsid w:val="00A24703"/>
  </w:style>
  <w:style w:type="numbering" w:customStyle="1" w:styleId="31012">
    <w:name w:val="Нет списка31012"/>
    <w:next w:val="a2"/>
    <w:uiPriority w:val="99"/>
    <w:semiHidden/>
    <w:unhideWhenUsed/>
    <w:rsid w:val="00A24703"/>
  </w:style>
  <w:style w:type="numbering" w:customStyle="1" w:styleId="41012">
    <w:name w:val="Нет списка41012"/>
    <w:next w:val="a2"/>
    <w:uiPriority w:val="99"/>
    <w:semiHidden/>
    <w:unhideWhenUsed/>
    <w:rsid w:val="00A24703"/>
  </w:style>
  <w:style w:type="numbering" w:customStyle="1" w:styleId="51012">
    <w:name w:val="Нет списка51012"/>
    <w:next w:val="a2"/>
    <w:uiPriority w:val="99"/>
    <w:semiHidden/>
    <w:unhideWhenUsed/>
    <w:rsid w:val="00A24703"/>
  </w:style>
  <w:style w:type="numbering" w:customStyle="1" w:styleId="61012">
    <w:name w:val="Нет списка61012"/>
    <w:next w:val="a2"/>
    <w:uiPriority w:val="99"/>
    <w:semiHidden/>
    <w:unhideWhenUsed/>
    <w:rsid w:val="00A24703"/>
  </w:style>
  <w:style w:type="numbering" w:customStyle="1" w:styleId="7613">
    <w:name w:val="Нет списка7613"/>
    <w:next w:val="a2"/>
    <w:uiPriority w:val="99"/>
    <w:semiHidden/>
    <w:unhideWhenUsed/>
    <w:rsid w:val="00A24703"/>
  </w:style>
  <w:style w:type="numbering" w:customStyle="1" w:styleId="8113">
    <w:name w:val="Нет списка8113"/>
    <w:next w:val="a2"/>
    <w:uiPriority w:val="99"/>
    <w:semiHidden/>
    <w:unhideWhenUsed/>
    <w:rsid w:val="00A24703"/>
  </w:style>
  <w:style w:type="numbering" w:customStyle="1" w:styleId="9112">
    <w:name w:val="Нет списка9112"/>
    <w:next w:val="a2"/>
    <w:uiPriority w:val="99"/>
    <w:semiHidden/>
    <w:unhideWhenUsed/>
    <w:rsid w:val="00A24703"/>
  </w:style>
  <w:style w:type="numbering" w:customStyle="1" w:styleId="10112">
    <w:name w:val="Нет списка10112"/>
    <w:next w:val="a2"/>
    <w:uiPriority w:val="99"/>
    <w:semiHidden/>
    <w:unhideWhenUsed/>
    <w:rsid w:val="00A24703"/>
  </w:style>
  <w:style w:type="numbering" w:customStyle="1" w:styleId="1122">
    <w:name w:val="Нет списка1122"/>
    <w:next w:val="a2"/>
    <w:uiPriority w:val="99"/>
    <w:semiHidden/>
    <w:unhideWhenUsed/>
    <w:rsid w:val="00A24703"/>
  </w:style>
  <w:style w:type="numbering" w:customStyle="1" w:styleId="12112">
    <w:name w:val="Нет списка12112"/>
    <w:next w:val="a2"/>
    <w:uiPriority w:val="99"/>
    <w:semiHidden/>
    <w:unhideWhenUsed/>
    <w:rsid w:val="00A24703"/>
  </w:style>
  <w:style w:type="numbering" w:customStyle="1" w:styleId="13112">
    <w:name w:val="Нет списка13112"/>
    <w:next w:val="a2"/>
    <w:uiPriority w:val="99"/>
    <w:semiHidden/>
    <w:unhideWhenUsed/>
    <w:rsid w:val="00A24703"/>
  </w:style>
  <w:style w:type="numbering" w:customStyle="1" w:styleId="141120">
    <w:name w:val="Нет списка14112"/>
    <w:next w:val="a2"/>
    <w:uiPriority w:val="99"/>
    <w:semiHidden/>
    <w:unhideWhenUsed/>
    <w:rsid w:val="00A24703"/>
  </w:style>
  <w:style w:type="numbering" w:customStyle="1" w:styleId="15112">
    <w:name w:val="Нет списка15112"/>
    <w:next w:val="a2"/>
    <w:uiPriority w:val="99"/>
    <w:semiHidden/>
    <w:unhideWhenUsed/>
    <w:rsid w:val="00A24703"/>
  </w:style>
  <w:style w:type="numbering" w:customStyle="1" w:styleId="16112">
    <w:name w:val="Нет списка16112"/>
    <w:next w:val="a2"/>
    <w:uiPriority w:val="99"/>
    <w:semiHidden/>
    <w:unhideWhenUsed/>
    <w:rsid w:val="00A24703"/>
  </w:style>
  <w:style w:type="numbering" w:customStyle="1" w:styleId="17112">
    <w:name w:val="Нет списка17112"/>
    <w:next w:val="a2"/>
    <w:uiPriority w:val="99"/>
    <w:semiHidden/>
    <w:unhideWhenUsed/>
    <w:rsid w:val="00A24703"/>
  </w:style>
  <w:style w:type="numbering" w:customStyle="1" w:styleId="18112">
    <w:name w:val="Нет списка18112"/>
    <w:next w:val="a2"/>
    <w:uiPriority w:val="99"/>
    <w:semiHidden/>
    <w:unhideWhenUsed/>
    <w:rsid w:val="00A24703"/>
  </w:style>
  <w:style w:type="numbering" w:customStyle="1" w:styleId="19112">
    <w:name w:val="Нет списка19112"/>
    <w:next w:val="a2"/>
    <w:uiPriority w:val="99"/>
    <w:semiHidden/>
    <w:unhideWhenUsed/>
    <w:rsid w:val="00A24703"/>
  </w:style>
  <w:style w:type="numbering" w:customStyle="1" w:styleId="20112">
    <w:name w:val="Нет списка20112"/>
    <w:next w:val="a2"/>
    <w:uiPriority w:val="99"/>
    <w:semiHidden/>
    <w:unhideWhenUsed/>
    <w:rsid w:val="00A24703"/>
  </w:style>
  <w:style w:type="numbering" w:customStyle="1" w:styleId="21112">
    <w:name w:val="Нет списка21112"/>
    <w:next w:val="a2"/>
    <w:uiPriority w:val="99"/>
    <w:semiHidden/>
    <w:unhideWhenUsed/>
    <w:rsid w:val="00A24703"/>
  </w:style>
  <w:style w:type="numbering" w:customStyle="1" w:styleId="22112">
    <w:name w:val="Нет списка22112"/>
    <w:next w:val="a2"/>
    <w:uiPriority w:val="99"/>
    <w:semiHidden/>
    <w:unhideWhenUsed/>
    <w:rsid w:val="00A24703"/>
  </w:style>
  <w:style w:type="numbering" w:customStyle="1" w:styleId="23112">
    <w:name w:val="Нет списка23112"/>
    <w:next w:val="a2"/>
    <w:uiPriority w:val="99"/>
    <w:semiHidden/>
    <w:unhideWhenUsed/>
    <w:rsid w:val="00A24703"/>
  </w:style>
  <w:style w:type="numbering" w:customStyle="1" w:styleId="24112">
    <w:name w:val="Нет списка24112"/>
    <w:next w:val="a2"/>
    <w:uiPriority w:val="99"/>
    <w:semiHidden/>
    <w:unhideWhenUsed/>
    <w:rsid w:val="00A24703"/>
  </w:style>
  <w:style w:type="numbering" w:customStyle="1" w:styleId="25112">
    <w:name w:val="Нет списка25112"/>
    <w:next w:val="a2"/>
    <w:uiPriority w:val="99"/>
    <w:semiHidden/>
    <w:unhideWhenUsed/>
    <w:rsid w:val="00A24703"/>
  </w:style>
  <w:style w:type="numbering" w:customStyle="1" w:styleId="26112">
    <w:name w:val="Нет списка26112"/>
    <w:next w:val="a2"/>
    <w:uiPriority w:val="99"/>
    <w:semiHidden/>
    <w:unhideWhenUsed/>
    <w:rsid w:val="00A24703"/>
  </w:style>
  <w:style w:type="numbering" w:customStyle="1" w:styleId="27112">
    <w:name w:val="Нет списка27112"/>
    <w:next w:val="a2"/>
    <w:uiPriority w:val="99"/>
    <w:semiHidden/>
    <w:unhideWhenUsed/>
    <w:rsid w:val="00A24703"/>
  </w:style>
  <w:style w:type="numbering" w:customStyle="1" w:styleId="28112">
    <w:name w:val="Нет списка28112"/>
    <w:next w:val="a2"/>
    <w:uiPriority w:val="99"/>
    <w:semiHidden/>
    <w:unhideWhenUsed/>
    <w:rsid w:val="00A24703"/>
  </w:style>
  <w:style w:type="numbering" w:customStyle="1" w:styleId="29112">
    <w:name w:val="Нет списка29112"/>
    <w:next w:val="a2"/>
    <w:uiPriority w:val="99"/>
    <w:semiHidden/>
    <w:unhideWhenUsed/>
    <w:rsid w:val="00A24703"/>
  </w:style>
  <w:style w:type="numbering" w:customStyle="1" w:styleId="30112">
    <w:name w:val="Нет списка30112"/>
    <w:next w:val="a2"/>
    <w:uiPriority w:val="99"/>
    <w:semiHidden/>
    <w:unhideWhenUsed/>
    <w:rsid w:val="00A24703"/>
  </w:style>
  <w:style w:type="numbering" w:customStyle="1" w:styleId="31112">
    <w:name w:val="Нет списка31112"/>
    <w:next w:val="a2"/>
    <w:uiPriority w:val="99"/>
    <w:semiHidden/>
    <w:unhideWhenUsed/>
    <w:rsid w:val="00A24703"/>
  </w:style>
  <w:style w:type="numbering" w:customStyle="1" w:styleId="32112">
    <w:name w:val="Нет списка32112"/>
    <w:next w:val="a2"/>
    <w:uiPriority w:val="99"/>
    <w:semiHidden/>
    <w:unhideWhenUsed/>
    <w:rsid w:val="00A24703"/>
  </w:style>
  <w:style w:type="numbering" w:customStyle="1" w:styleId="33112">
    <w:name w:val="Нет списка33112"/>
    <w:next w:val="a2"/>
    <w:uiPriority w:val="99"/>
    <w:semiHidden/>
    <w:unhideWhenUsed/>
    <w:rsid w:val="00A24703"/>
  </w:style>
  <w:style w:type="numbering" w:customStyle="1" w:styleId="34112">
    <w:name w:val="Нет списка34112"/>
    <w:next w:val="a2"/>
    <w:uiPriority w:val="99"/>
    <w:semiHidden/>
    <w:unhideWhenUsed/>
    <w:rsid w:val="00A24703"/>
  </w:style>
  <w:style w:type="numbering" w:customStyle="1" w:styleId="35112">
    <w:name w:val="Нет списка35112"/>
    <w:next w:val="a2"/>
    <w:uiPriority w:val="99"/>
    <w:semiHidden/>
    <w:unhideWhenUsed/>
    <w:rsid w:val="00A24703"/>
  </w:style>
  <w:style w:type="numbering" w:customStyle="1" w:styleId="36112">
    <w:name w:val="Нет списка36112"/>
    <w:next w:val="a2"/>
    <w:uiPriority w:val="99"/>
    <w:semiHidden/>
    <w:unhideWhenUsed/>
    <w:rsid w:val="00A24703"/>
  </w:style>
  <w:style w:type="numbering" w:customStyle="1" w:styleId="37112">
    <w:name w:val="Нет списка37112"/>
    <w:next w:val="a2"/>
    <w:uiPriority w:val="99"/>
    <w:semiHidden/>
    <w:unhideWhenUsed/>
    <w:rsid w:val="00A24703"/>
  </w:style>
  <w:style w:type="numbering" w:customStyle="1" w:styleId="38112">
    <w:name w:val="Нет списка38112"/>
    <w:next w:val="a2"/>
    <w:uiPriority w:val="99"/>
    <w:semiHidden/>
    <w:unhideWhenUsed/>
    <w:rsid w:val="00A24703"/>
  </w:style>
  <w:style w:type="numbering" w:customStyle="1" w:styleId="39112">
    <w:name w:val="Нет списка39112"/>
    <w:next w:val="a2"/>
    <w:uiPriority w:val="99"/>
    <w:semiHidden/>
    <w:unhideWhenUsed/>
    <w:rsid w:val="00A24703"/>
  </w:style>
  <w:style w:type="numbering" w:customStyle="1" w:styleId="40112">
    <w:name w:val="Нет списка40112"/>
    <w:next w:val="a2"/>
    <w:uiPriority w:val="99"/>
    <w:semiHidden/>
    <w:unhideWhenUsed/>
    <w:rsid w:val="00A24703"/>
  </w:style>
  <w:style w:type="numbering" w:customStyle="1" w:styleId="41112">
    <w:name w:val="Нет списка41112"/>
    <w:next w:val="a2"/>
    <w:uiPriority w:val="99"/>
    <w:semiHidden/>
    <w:unhideWhenUsed/>
    <w:rsid w:val="00A24703"/>
  </w:style>
  <w:style w:type="numbering" w:customStyle="1" w:styleId="42112">
    <w:name w:val="Нет списка42112"/>
    <w:next w:val="a2"/>
    <w:uiPriority w:val="99"/>
    <w:semiHidden/>
    <w:unhideWhenUsed/>
    <w:rsid w:val="00A24703"/>
  </w:style>
  <w:style w:type="numbering" w:customStyle="1" w:styleId="43112">
    <w:name w:val="Нет списка43112"/>
    <w:next w:val="a2"/>
    <w:uiPriority w:val="99"/>
    <w:semiHidden/>
    <w:unhideWhenUsed/>
    <w:rsid w:val="00A24703"/>
  </w:style>
  <w:style w:type="numbering" w:customStyle="1" w:styleId="44112">
    <w:name w:val="Нет списка44112"/>
    <w:next w:val="a2"/>
    <w:uiPriority w:val="99"/>
    <w:semiHidden/>
    <w:unhideWhenUsed/>
    <w:rsid w:val="00A24703"/>
  </w:style>
  <w:style w:type="numbering" w:customStyle="1" w:styleId="45112">
    <w:name w:val="Нет списка45112"/>
    <w:next w:val="a2"/>
    <w:uiPriority w:val="99"/>
    <w:semiHidden/>
    <w:unhideWhenUsed/>
    <w:rsid w:val="00A24703"/>
  </w:style>
  <w:style w:type="numbering" w:customStyle="1" w:styleId="46112">
    <w:name w:val="Нет списка46112"/>
    <w:next w:val="a2"/>
    <w:uiPriority w:val="99"/>
    <w:semiHidden/>
    <w:unhideWhenUsed/>
    <w:rsid w:val="00A24703"/>
  </w:style>
  <w:style w:type="numbering" w:customStyle="1" w:styleId="47112">
    <w:name w:val="Нет списка47112"/>
    <w:next w:val="a2"/>
    <w:uiPriority w:val="99"/>
    <w:semiHidden/>
    <w:unhideWhenUsed/>
    <w:rsid w:val="00A24703"/>
  </w:style>
  <w:style w:type="numbering" w:customStyle="1" w:styleId="48112">
    <w:name w:val="Нет списка48112"/>
    <w:next w:val="a2"/>
    <w:uiPriority w:val="99"/>
    <w:semiHidden/>
    <w:unhideWhenUsed/>
    <w:rsid w:val="00A24703"/>
  </w:style>
  <w:style w:type="numbering" w:customStyle="1" w:styleId="49112">
    <w:name w:val="Нет списка49112"/>
    <w:next w:val="a2"/>
    <w:uiPriority w:val="99"/>
    <w:semiHidden/>
    <w:unhideWhenUsed/>
    <w:rsid w:val="00A24703"/>
  </w:style>
  <w:style w:type="numbering" w:customStyle="1" w:styleId="50112">
    <w:name w:val="Нет списка50112"/>
    <w:next w:val="a2"/>
    <w:uiPriority w:val="99"/>
    <w:semiHidden/>
    <w:unhideWhenUsed/>
    <w:rsid w:val="00A24703"/>
  </w:style>
  <w:style w:type="numbering" w:customStyle="1" w:styleId="51112">
    <w:name w:val="Нет списка51112"/>
    <w:next w:val="a2"/>
    <w:uiPriority w:val="99"/>
    <w:semiHidden/>
    <w:unhideWhenUsed/>
    <w:rsid w:val="00A24703"/>
  </w:style>
  <w:style w:type="numbering" w:customStyle="1" w:styleId="52112">
    <w:name w:val="Нет списка52112"/>
    <w:next w:val="a2"/>
    <w:uiPriority w:val="99"/>
    <w:semiHidden/>
    <w:unhideWhenUsed/>
    <w:rsid w:val="00A24703"/>
  </w:style>
  <w:style w:type="numbering" w:customStyle="1" w:styleId="53112">
    <w:name w:val="Нет списка53112"/>
    <w:next w:val="a2"/>
    <w:uiPriority w:val="99"/>
    <w:semiHidden/>
    <w:unhideWhenUsed/>
    <w:rsid w:val="00A24703"/>
  </w:style>
  <w:style w:type="numbering" w:customStyle="1" w:styleId="54112">
    <w:name w:val="Нет списка54112"/>
    <w:next w:val="a2"/>
    <w:uiPriority w:val="99"/>
    <w:semiHidden/>
    <w:unhideWhenUsed/>
    <w:rsid w:val="00A24703"/>
  </w:style>
  <w:style w:type="numbering" w:customStyle="1" w:styleId="55112">
    <w:name w:val="Нет списка55112"/>
    <w:next w:val="a2"/>
    <w:uiPriority w:val="99"/>
    <w:semiHidden/>
    <w:unhideWhenUsed/>
    <w:rsid w:val="00A24703"/>
  </w:style>
  <w:style w:type="numbering" w:customStyle="1" w:styleId="56112">
    <w:name w:val="Нет списка56112"/>
    <w:next w:val="a2"/>
    <w:uiPriority w:val="99"/>
    <w:semiHidden/>
    <w:unhideWhenUsed/>
    <w:rsid w:val="00A24703"/>
  </w:style>
  <w:style w:type="numbering" w:customStyle="1" w:styleId="57112">
    <w:name w:val="Нет списка57112"/>
    <w:next w:val="a2"/>
    <w:uiPriority w:val="99"/>
    <w:semiHidden/>
    <w:unhideWhenUsed/>
    <w:rsid w:val="00A24703"/>
  </w:style>
  <w:style w:type="numbering" w:customStyle="1" w:styleId="58112">
    <w:name w:val="Нет списка58112"/>
    <w:next w:val="a2"/>
    <w:uiPriority w:val="99"/>
    <w:semiHidden/>
    <w:unhideWhenUsed/>
    <w:rsid w:val="00A24703"/>
  </w:style>
  <w:style w:type="numbering" w:customStyle="1" w:styleId="59112">
    <w:name w:val="Нет списка59112"/>
    <w:next w:val="a2"/>
    <w:uiPriority w:val="99"/>
    <w:semiHidden/>
    <w:unhideWhenUsed/>
    <w:rsid w:val="00A24703"/>
  </w:style>
  <w:style w:type="numbering" w:customStyle="1" w:styleId="60112">
    <w:name w:val="Нет списка60112"/>
    <w:next w:val="a2"/>
    <w:uiPriority w:val="99"/>
    <w:semiHidden/>
    <w:unhideWhenUsed/>
    <w:rsid w:val="00A24703"/>
  </w:style>
  <w:style w:type="numbering" w:customStyle="1" w:styleId="61112">
    <w:name w:val="Нет списка61112"/>
    <w:next w:val="a2"/>
    <w:uiPriority w:val="99"/>
    <w:semiHidden/>
    <w:unhideWhenUsed/>
    <w:rsid w:val="00A24703"/>
  </w:style>
  <w:style w:type="numbering" w:customStyle="1" w:styleId="62112">
    <w:name w:val="Нет списка62112"/>
    <w:next w:val="a2"/>
    <w:uiPriority w:val="99"/>
    <w:semiHidden/>
    <w:unhideWhenUsed/>
    <w:rsid w:val="00A24703"/>
  </w:style>
  <w:style w:type="numbering" w:customStyle="1" w:styleId="63112">
    <w:name w:val="Нет списка63112"/>
    <w:next w:val="a2"/>
    <w:uiPriority w:val="99"/>
    <w:semiHidden/>
    <w:unhideWhenUsed/>
    <w:rsid w:val="00A24703"/>
  </w:style>
  <w:style w:type="numbering" w:customStyle="1" w:styleId="64112">
    <w:name w:val="Нет списка64112"/>
    <w:next w:val="a2"/>
    <w:uiPriority w:val="99"/>
    <w:semiHidden/>
    <w:unhideWhenUsed/>
    <w:rsid w:val="00A24703"/>
  </w:style>
  <w:style w:type="numbering" w:customStyle="1" w:styleId="65112">
    <w:name w:val="Нет списка65112"/>
    <w:next w:val="a2"/>
    <w:uiPriority w:val="99"/>
    <w:semiHidden/>
    <w:unhideWhenUsed/>
    <w:rsid w:val="00A24703"/>
  </w:style>
  <w:style w:type="numbering" w:customStyle="1" w:styleId="66112">
    <w:name w:val="Нет списка66112"/>
    <w:next w:val="a2"/>
    <w:uiPriority w:val="99"/>
    <w:semiHidden/>
    <w:unhideWhenUsed/>
    <w:rsid w:val="00A24703"/>
  </w:style>
  <w:style w:type="numbering" w:customStyle="1" w:styleId="67112">
    <w:name w:val="Нет списка67112"/>
    <w:next w:val="a2"/>
    <w:uiPriority w:val="99"/>
    <w:semiHidden/>
    <w:unhideWhenUsed/>
    <w:rsid w:val="00A24703"/>
  </w:style>
  <w:style w:type="numbering" w:customStyle="1" w:styleId="68112">
    <w:name w:val="Нет списка68112"/>
    <w:next w:val="a2"/>
    <w:uiPriority w:val="99"/>
    <w:semiHidden/>
    <w:unhideWhenUsed/>
    <w:rsid w:val="00A24703"/>
  </w:style>
  <w:style w:type="numbering" w:customStyle="1" w:styleId="69112">
    <w:name w:val="Нет списка69112"/>
    <w:next w:val="a2"/>
    <w:uiPriority w:val="99"/>
    <w:semiHidden/>
    <w:unhideWhenUsed/>
    <w:rsid w:val="00A24703"/>
  </w:style>
  <w:style w:type="numbering" w:customStyle="1" w:styleId="70112">
    <w:name w:val="Нет списка70112"/>
    <w:next w:val="a2"/>
    <w:uiPriority w:val="99"/>
    <w:semiHidden/>
    <w:unhideWhenUsed/>
    <w:rsid w:val="00A24703"/>
  </w:style>
  <w:style w:type="numbering" w:customStyle="1" w:styleId="71112">
    <w:name w:val="Нет списка71112"/>
    <w:next w:val="a2"/>
    <w:uiPriority w:val="99"/>
    <w:semiHidden/>
    <w:unhideWhenUsed/>
    <w:rsid w:val="00A24703"/>
  </w:style>
  <w:style w:type="numbering" w:customStyle="1" w:styleId="72112">
    <w:name w:val="Нет списка72112"/>
    <w:next w:val="a2"/>
    <w:uiPriority w:val="99"/>
    <w:semiHidden/>
    <w:unhideWhenUsed/>
    <w:rsid w:val="00A24703"/>
  </w:style>
  <w:style w:type="numbering" w:customStyle="1" w:styleId="73112">
    <w:name w:val="Нет списка73112"/>
    <w:next w:val="a2"/>
    <w:uiPriority w:val="99"/>
    <w:semiHidden/>
    <w:unhideWhenUsed/>
    <w:rsid w:val="00A24703"/>
  </w:style>
  <w:style w:type="numbering" w:customStyle="1" w:styleId="74112">
    <w:name w:val="Нет списка74112"/>
    <w:next w:val="a2"/>
    <w:uiPriority w:val="99"/>
    <w:semiHidden/>
    <w:unhideWhenUsed/>
    <w:rsid w:val="00A24703"/>
  </w:style>
  <w:style w:type="numbering" w:customStyle="1" w:styleId="75112">
    <w:name w:val="Нет списка75112"/>
    <w:next w:val="a2"/>
    <w:uiPriority w:val="99"/>
    <w:semiHidden/>
    <w:unhideWhenUsed/>
    <w:rsid w:val="00A24703"/>
  </w:style>
  <w:style w:type="numbering" w:customStyle="1" w:styleId="76112">
    <w:name w:val="Нет списка76112"/>
    <w:next w:val="a2"/>
    <w:uiPriority w:val="99"/>
    <w:semiHidden/>
    <w:unhideWhenUsed/>
    <w:rsid w:val="00A24703"/>
  </w:style>
  <w:style w:type="numbering" w:customStyle="1" w:styleId="7712">
    <w:name w:val="Нет списка7712"/>
    <w:next w:val="a2"/>
    <w:uiPriority w:val="99"/>
    <w:semiHidden/>
    <w:unhideWhenUsed/>
    <w:rsid w:val="00A24703"/>
  </w:style>
  <w:style w:type="numbering" w:customStyle="1" w:styleId="7812">
    <w:name w:val="Нет списка7812"/>
    <w:next w:val="a2"/>
    <w:uiPriority w:val="99"/>
    <w:semiHidden/>
    <w:unhideWhenUsed/>
    <w:rsid w:val="00A24703"/>
  </w:style>
  <w:style w:type="numbering" w:customStyle="1" w:styleId="7912">
    <w:name w:val="Нет списка7912"/>
    <w:next w:val="a2"/>
    <w:uiPriority w:val="99"/>
    <w:semiHidden/>
    <w:unhideWhenUsed/>
    <w:rsid w:val="00A24703"/>
  </w:style>
  <w:style w:type="numbering" w:customStyle="1" w:styleId="8012">
    <w:name w:val="Нет списка8012"/>
    <w:next w:val="a2"/>
    <w:uiPriority w:val="99"/>
    <w:semiHidden/>
    <w:unhideWhenUsed/>
    <w:rsid w:val="00A24703"/>
  </w:style>
  <w:style w:type="numbering" w:customStyle="1" w:styleId="81112">
    <w:name w:val="Нет списка81112"/>
    <w:next w:val="a2"/>
    <w:uiPriority w:val="99"/>
    <w:semiHidden/>
    <w:unhideWhenUsed/>
    <w:rsid w:val="00A24703"/>
  </w:style>
  <w:style w:type="numbering" w:customStyle="1" w:styleId="842">
    <w:name w:val="Нет списка842"/>
    <w:next w:val="a2"/>
    <w:uiPriority w:val="99"/>
    <w:semiHidden/>
    <w:unhideWhenUsed/>
    <w:rsid w:val="00A24703"/>
  </w:style>
  <w:style w:type="numbering" w:customStyle="1" w:styleId="852">
    <w:name w:val="Нет списка852"/>
    <w:next w:val="a2"/>
    <w:uiPriority w:val="99"/>
    <w:semiHidden/>
    <w:unhideWhenUsed/>
    <w:rsid w:val="00A24703"/>
  </w:style>
  <w:style w:type="numbering" w:customStyle="1" w:styleId="862">
    <w:name w:val="Нет списка862"/>
    <w:next w:val="a2"/>
    <w:uiPriority w:val="99"/>
    <w:semiHidden/>
    <w:unhideWhenUsed/>
    <w:rsid w:val="00A24703"/>
  </w:style>
  <w:style w:type="numbering" w:customStyle="1" w:styleId="872">
    <w:name w:val="Нет списка872"/>
    <w:next w:val="a2"/>
    <w:uiPriority w:val="99"/>
    <w:semiHidden/>
    <w:unhideWhenUsed/>
    <w:rsid w:val="00A24703"/>
  </w:style>
  <w:style w:type="numbering" w:customStyle="1" w:styleId="882">
    <w:name w:val="Нет списка882"/>
    <w:next w:val="a2"/>
    <w:uiPriority w:val="99"/>
    <w:semiHidden/>
    <w:unhideWhenUsed/>
    <w:rsid w:val="00A24703"/>
  </w:style>
  <w:style w:type="numbering" w:customStyle="1" w:styleId="892">
    <w:name w:val="Нет списка892"/>
    <w:next w:val="a2"/>
    <w:uiPriority w:val="99"/>
    <w:semiHidden/>
    <w:unhideWhenUsed/>
    <w:rsid w:val="00A24703"/>
  </w:style>
  <w:style w:type="numbering" w:customStyle="1" w:styleId="902">
    <w:name w:val="Нет списка902"/>
    <w:next w:val="a2"/>
    <w:uiPriority w:val="99"/>
    <w:semiHidden/>
    <w:unhideWhenUsed/>
    <w:rsid w:val="00A24703"/>
  </w:style>
  <w:style w:type="numbering" w:customStyle="1" w:styleId="922">
    <w:name w:val="Нет списка922"/>
    <w:next w:val="a2"/>
    <w:uiPriority w:val="99"/>
    <w:semiHidden/>
    <w:unhideWhenUsed/>
    <w:rsid w:val="00A24703"/>
  </w:style>
  <w:style w:type="numbering" w:customStyle="1" w:styleId="932">
    <w:name w:val="Нет списка932"/>
    <w:next w:val="a2"/>
    <w:uiPriority w:val="99"/>
    <w:semiHidden/>
    <w:unhideWhenUsed/>
    <w:rsid w:val="00A24703"/>
  </w:style>
  <w:style w:type="numbering" w:customStyle="1" w:styleId="942">
    <w:name w:val="Нет списка942"/>
    <w:next w:val="a2"/>
    <w:uiPriority w:val="99"/>
    <w:semiHidden/>
    <w:unhideWhenUsed/>
    <w:rsid w:val="00A24703"/>
  </w:style>
  <w:style w:type="numbering" w:customStyle="1" w:styleId="952">
    <w:name w:val="Нет списка952"/>
    <w:next w:val="a2"/>
    <w:uiPriority w:val="99"/>
    <w:semiHidden/>
    <w:unhideWhenUsed/>
    <w:rsid w:val="00A24703"/>
  </w:style>
  <w:style w:type="numbering" w:customStyle="1" w:styleId="962">
    <w:name w:val="Нет списка962"/>
    <w:next w:val="a2"/>
    <w:uiPriority w:val="99"/>
    <w:semiHidden/>
    <w:unhideWhenUsed/>
    <w:rsid w:val="00A24703"/>
  </w:style>
  <w:style w:type="numbering" w:customStyle="1" w:styleId="972">
    <w:name w:val="Нет списка972"/>
    <w:next w:val="a2"/>
    <w:uiPriority w:val="99"/>
    <w:semiHidden/>
    <w:unhideWhenUsed/>
    <w:rsid w:val="00A24703"/>
  </w:style>
  <w:style w:type="numbering" w:customStyle="1" w:styleId="982">
    <w:name w:val="Нет списка982"/>
    <w:next w:val="a2"/>
    <w:uiPriority w:val="99"/>
    <w:semiHidden/>
    <w:unhideWhenUsed/>
    <w:rsid w:val="00A24703"/>
  </w:style>
  <w:style w:type="numbering" w:customStyle="1" w:styleId="992">
    <w:name w:val="Нет списка992"/>
    <w:next w:val="a2"/>
    <w:uiPriority w:val="99"/>
    <w:semiHidden/>
    <w:unhideWhenUsed/>
    <w:rsid w:val="00A24703"/>
  </w:style>
  <w:style w:type="numbering" w:customStyle="1" w:styleId="1002">
    <w:name w:val="Нет списка1002"/>
    <w:next w:val="a2"/>
    <w:uiPriority w:val="99"/>
    <w:semiHidden/>
    <w:unhideWhenUsed/>
    <w:rsid w:val="00A24703"/>
  </w:style>
  <w:style w:type="numbering" w:customStyle="1" w:styleId="1022">
    <w:name w:val="Нет списка1022"/>
    <w:next w:val="a2"/>
    <w:uiPriority w:val="99"/>
    <w:semiHidden/>
    <w:unhideWhenUsed/>
    <w:rsid w:val="00A24703"/>
  </w:style>
  <w:style w:type="numbering" w:customStyle="1" w:styleId="1032">
    <w:name w:val="Нет списка1032"/>
    <w:next w:val="a2"/>
    <w:uiPriority w:val="99"/>
    <w:semiHidden/>
    <w:unhideWhenUsed/>
    <w:rsid w:val="00A24703"/>
  </w:style>
  <w:style w:type="numbering" w:customStyle="1" w:styleId="1042">
    <w:name w:val="Нет списка1042"/>
    <w:next w:val="a2"/>
    <w:uiPriority w:val="99"/>
    <w:semiHidden/>
    <w:unhideWhenUsed/>
    <w:rsid w:val="00A24703"/>
  </w:style>
  <w:style w:type="numbering" w:customStyle="1" w:styleId="1052">
    <w:name w:val="Нет списка1052"/>
    <w:next w:val="a2"/>
    <w:uiPriority w:val="99"/>
    <w:semiHidden/>
    <w:unhideWhenUsed/>
    <w:rsid w:val="00A24703"/>
  </w:style>
  <w:style w:type="numbering" w:customStyle="1" w:styleId="1062">
    <w:name w:val="Нет списка1062"/>
    <w:next w:val="a2"/>
    <w:uiPriority w:val="99"/>
    <w:semiHidden/>
    <w:unhideWhenUsed/>
    <w:rsid w:val="00A24703"/>
  </w:style>
  <w:style w:type="numbering" w:customStyle="1" w:styleId="1072">
    <w:name w:val="Нет списка1072"/>
    <w:next w:val="a2"/>
    <w:uiPriority w:val="99"/>
    <w:semiHidden/>
    <w:unhideWhenUsed/>
    <w:rsid w:val="00A24703"/>
  </w:style>
  <w:style w:type="numbering" w:customStyle="1" w:styleId="1082">
    <w:name w:val="Нет списка1082"/>
    <w:next w:val="a2"/>
    <w:uiPriority w:val="99"/>
    <w:semiHidden/>
    <w:unhideWhenUsed/>
    <w:rsid w:val="00A24703"/>
  </w:style>
  <w:style w:type="numbering" w:customStyle="1" w:styleId="1092">
    <w:name w:val="Нет списка1092"/>
    <w:next w:val="a2"/>
    <w:uiPriority w:val="99"/>
    <w:semiHidden/>
    <w:unhideWhenUsed/>
    <w:rsid w:val="00A24703"/>
  </w:style>
  <w:style w:type="numbering" w:customStyle="1" w:styleId="1132">
    <w:name w:val="Нет списка1132"/>
    <w:next w:val="a2"/>
    <w:uiPriority w:val="99"/>
    <w:semiHidden/>
    <w:unhideWhenUsed/>
    <w:rsid w:val="00A24703"/>
  </w:style>
  <w:style w:type="numbering" w:customStyle="1" w:styleId="1142">
    <w:name w:val="Нет списка1142"/>
    <w:next w:val="a2"/>
    <w:uiPriority w:val="99"/>
    <w:semiHidden/>
    <w:unhideWhenUsed/>
    <w:rsid w:val="00A24703"/>
  </w:style>
  <w:style w:type="numbering" w:customStyle="1" w:styleId="1152">
    <w:name w:val="Нет списка1152"/>
    <w:next w:val="a2"/>
    <w:uiPriority w:val="99"/>
    <w:semiHidden/>
    <w:unhideWhenUsed/>
    <w:rsid w:val="00A24703"/>
  </w:style>
  <w:style w:type="numbering" w:customStyle="1" w:styleId="1162">
    <w:name w:val="Нет списка1162"/>
    <w:next w:val="a2"/>
    <w:uiPriority w:val="99"/>
    <w:semiHidden/>
    <w:unhideWhenUsed/>
    <w:rsid w:val="00A24703"/>
  </w:style>
  <w:style w:type="numbering" w:customStyle="1" w:styleId="1172">
    <w:name w:val="Нет списка1172"/>
    <w:next w:val="a2"/>
    <w:uiPriority w:val="99"/>
    <w:semiHidden/>
    <w:unhideWhenUsed/>
    <w:rsid w:val="00A24703"/>
  </w:style>
  <w:style w:type="numbering" w:customStyle="1" w:styleId="1182">
    <w:name w:val="Нет списка1182"/>
    <w:next w:val="a2"/>
    <w:uiPriority w:val="99"/>
    <w:semiHidden/>
    <w:unhideWhenUsed/>
    <w:rsid w:val="00A24703"/>
  </w:style>
  <w:style w:type="numbering" w:customStyle="1" w:styleId="1192">
    <w:name w:val="Нет списка1192"/>
    <w:next w:val="a2"/>
    <w:uiPriority w:val="99"/>
    <w:semiHidden/>
    <w:unhideWhenUsed/>
    <w:rsid w:val="00A24703"/>
  </w:style>
  <w:style w:type="numbering" w:customStyle="1" w:styleId="1202">
    <w:name w:val="Нет списка1202"/>
    <w:next w:val="a2"/>
    <w:uiPriority w:val="99"/>
    <w:semiHidden/>
    <w:unhideWhenUsed/>
    <w:rsid w:val="00A24703"/>
  </w:style>
  <w:style w:type="numbering" w:customStyle="1" w:styleId="1222">
    <w:name w:val="Нет списка1222"/>
    <w:next w:val="a2"/>
    <w:uiPriority w:val="99"/>
    <w:semiHidden/>
    <w:unhideWhenUsed/>
    <w:rsid w:val="00A24703"/>
  </w:style>
  <w:style w:type="numbering" w:customStyle="1" w:styleId="1232">
    <w:name w:val="Нет списка1232"/>
    <w:next w:val="a2"/>
    <w:uiPriority w:val="99"/>
    <w:semiHidden/>
    <w:unhideWhenUsed/>
    <w:rsid w:val="00A24703"/>
  </w:style>
  <w:style w:type="numbering" w:customStyle="1" w:styleId="1242">
    <w:name w:val="Нет списка1242"/>
    <w:next w:val="a2"/>
    <w:uiPriority w:val="99"/>
    <w:semiHidden/>
    <w:unhideWhenUsed/>
    <w:rsid w:val="00A24703"/>
  </w:style>
  <w:style w:type="numbering" w:customStyle="1" w:styleId="1252">
    <w:name w:val="Нет списка1252"/>
    <w:next w:val="a2"/>
    <w:uiPriority w:val="99"/>
    <w:semiHidden/>
    <w:unhideWhenUsed/>
    <w:rsid w:val="00A24703"/>
  </w:style>
  <w:style w:type="numbering" w:customStyle="1" w:styleId="1262">
    <w:name w:val="Нет списка1262"/>
    <w:next w:val="a2"/>
    <w:uiPriority w:val="99"/>
    <w:semiHidden/>
    <w:unhideWhenUsed/>
    <w:rsid w:val="00A24703"/>
  </w:style>
  <w:style w:type="numbering" w:customStyle="1" w:styleId="1272">
    <w:name w:val="Нет списка1272"/>
    <w:next w:val="a2"/>
    <w:uiPriority w:val="99"/>
    <w:semiHidden/>
    <w:unhideWhenUsed/>
    <w:rsid w:val="00A24703"/>
  </w:style>
  <w:style w:type="numbering" w:customStyle="1" w:styleId="1282">
    <w:name w:val="Нет списка1282"/>
    <w:next w:val="a2"/>
    <w:uiPriority w:val="99"/>
    <w:semiHidden/>
    <w:unhideWhenUsed/>
    <w:rsid w:val="00A24703"/>
  </w:style>
  <w:style w:type="numbering" w:customStyle="1" w:styleId="1292">
    <w:name w:val="Нет списка1292"/>
    <w:next w:val="a2"/>
    <w:uiPriority w:val="99"/>
    <w:semiHidden/>
    <w:unhideWhenUsed/>
    <w:rsid w:val="00A24703"/>
  </w:style>
  <w:style w:type="numbering" w:customStyle="1" w:styleId="1302">
    <w:name w:val="Нет списка1302"/>
    <w:next w:val="a2"/>
    <w:uiPriority w:val="99"/>
    <w:semiHidden/>
    <w:unhideWhenUsed/>
    <w:rsid w:val="00A24703"/>
  </w:style>
  <w:style w:type="numbering" w:customStyle="1" w:styleId="1322">
    <w:name w:val="Нет списка1322"/>
    <w:next w:val="a2"/>
    <w:uiPriority w:val="99"/>
    <w:semiHidden/>
    <w:unhideWhenUsed/>
    <w:rsid w:val="00A24703"/>
  </w:style>
  <w:style w:type="numbering" w:customStyle="1" w:styleId="1332">
    <w:name w:val="Нет списка1332"/>
    <w:next w:val="a2"/>
    <w:uiPriority w:val="99"/>
    <w:semiHidden/>
    <w:unhideWhenUsed/>
    <w:rsid w:val="00A24703"/>
  </w:style>
  <w:style w:type="numbering" w:customStyle="1" w:styleId="1342">
    <w:name w:val="Нет списка1342"/>
    <w:next w:val="a2"/>
    <w:uiPriority w:val="99"/>
    <w:semiHidden/>
    <w:unhideWhenUsed/>
    <w:rsid w:val="00A24703"/>
  </w:style>
  <w:style w:type="numbering" w:customStyle="1" w:styleId="1352">
    <w:name w:val="Нет списка1352"/>
    <w:next w:val="a2"/>
    <w:uiPriority w:val="99"/>
    <w:semiHidden/>
    <w:unhideWhenUsed/>
    <w:rsid w:val="00A24703"/>
  </w:style>
  <w:style w:type="numbering" w:customStyle="1" w:styleId="1362">
    <w:name w:val="Нет списка1362"/>
    <w:next w:val="a2"/>
    <w:uiPriority w:val="99"/>
    <w:semiHidden/>
    <w:unhideWhenUsed/>
    <w:rsid w:val="00A24703"/>
  </w:style>
  <w:style w:type="numbering" w:customStyle="1" w:styleId="1372">
    <w:name w:val="Нет списка1372"/>
    <w:next w:val="a2"/>
    <w:uiPriority w:val="99"/>
    <w:semiHidden/>
    <w:unhideWhenUsed/>
    <w:rsid w:val="00A24703"/>
  </w:style>
  <w:style w:type="numbering" w:customStyle="1" w:styleId="1382">
    <w:name w:val="Нет списка1382"/>
    <w:next w:val="a2"/>
    <w:uiPriority w:val="99"/>
    <w:semiHidden/>
    <w:unhideWhenUsed/>
    <w:rsid w:val="00A24703"/>
  </w:style>
  <w:style w:type="numbering" w:customStyle="1" w:styleId="1392">
    <w:name w:val="Нет списка1392"/>
    <w:next w:val="a2"/>
    <w:uiPriority w:val="99"/>
    <w:semiHidden/>
    <w:unhideWhenUsed/>
    <w:rsid w:val="00A24703"/>
  </w:style>
  <w:style w:type="numbering" w:customStyle="1" w:styleId="1402">
    <w:name w:val="Нет списка1402"/>
    <w:next w:val="a2"/>
    <w:uiPriority w:val="99"/>
    <w:semiHidden/>
    <w:unhideWhenUsed/>
    <w:rsid w:val="00A24703"/>
  </w:style>
  <w:style w:type="numbering" w:customStyle="1" w:styleId="1422">
    <w:name w:val="Нет списка1422"/>
    <w:next w:val="a2"/>
    <w:uiPriority w:val="99"/>
    <w:semiHidden/>
    <w:unhideWhenUsed/>
    <w:rsid w:val="00A24703"/>
  </w:style>
  <w:style w:type="numbering" w:customStyle="1" w:styleId="1432">
    <w:name w:val="Нет списка1432"/>
    <w:next w:val="a2"/>
    <w:uiPriority w:val="99"/>
    <w:semiHidden/>
    <w:unhideWhenUsed/>
    <w:rsid w:val="00A24703"/>
  </w:style>
  <w:style w:type="numbering" w:customStyle="1" w:styleId="1442">
    <w:name w:val="Нет списка1442"/>
    <w:next w:val="a2"/>
    <w:uiPriority w:val="99"/>
    <w:semiHidden/>
    <w:unhideWhenUsed/>
    <w:rsid w:val="00A24703"/>
  </w:style>
  <w:style w:type="numbering" w:customStyle="1" w:styleId="1452">
    <w:name w:val="Нет списка1452"/>
    <w:next w:val="a2"/>
    <w:uiPriority w:val="99"/>
    <w:semiHidden/>
    <w:unhideWhenUsed/>
    <w:rsid w:val="00A24703"/>
  </w:style>
  <w:style w:type="numbering" w:customStyle="1" w:styleId="1462">
    <w:name w:val="Нет списка1462"/>
    <w:next w:val="a2"/>
    <w:uiPriority w:val="99"/>
    <w:semiHidden/>
    <w:unhideWhenUsed/>
    <w:rsid w:val="00A24703"/>
  </w:style>
  <w:style w:type="numbering" w:customStyle="1" w:styleId="1472">
    <w:name w:val="Нет списка1472"/>
    <w:next w:val="a2"/>
    <w:uiPriority w:val="99"/>
    <w:semiHidden/>
    <w:unhideWhenUsed/>
    <w:rsid w:val="00A24703"/>
  </w:style>
  <w:style w:type="numbering" w:customStyle="1" w:styleId="1482">
    <w:name w:val="Нет списка1482"/>
    <w:next w:val="a2"/>
    <w:uiPriority w:val="99"/>
    <w:semiHidden/>
    <w:unhideWhenUsed/>
    <w:rsid w:val="00A24703"/>
  </w:style>
  <w:style w:type="numbering" w:customStyle="1" w:styleId="1492">
    <w:name w:val="Нет списка1492"/>
    <w:next w:val="a2"/>
    <w:uiPriority w:val="99"/>
    <w:semiHidden/>
    <w:unhideWhenUsed/>
    <w:rsid w:val="00A24703"/>
  </w:style>
  <w:style w:type="numbering" w:customStyle="1" w:styleId="1502">
    <w:name w:val="Нет списка1502"/>
    <w:next w:val="a2"/>
    <w:uiPriority w:val="99"/>
    <w:semiHidden/>
    <w:unhideWhenUsed/>
    <w:rsid w:val="00A24703"/>
  </w:style>
  <w:style w:type="numbering" w:customStyle="1" w:styleId="1522">
    <w:name w:val="Нет списка1522"/>
    <w:next w:val="a2"/>
    <w:uiPriority w:val="99"/>
    <w:semiHidden/>
    <w:unhideWhenUsed/>
    <w:rsid w:val="00A24703"/>
  </w:style>
  <w:style w:type="numbering" w:customStyle="1" w:styleId="1532">
    <w:name w:val="Нет списка1532"/>
    <w:next w:val="a2"/>
    <w:uiPriority w:val="99"/>
    <w:semiHidden/>
    <w:unhideWhenUsed/>
    <w:rsid w:val="00A24703"/>
  </w:style>
  <w:style w:type="paragraph" w:customStyle="1" w:styleId="1ffc">
    <w:name w:val="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24703"/>
  </w:style>
  <w:style w:type="numbering" w:customStyle="1" w:styleId="1552">
    <w:name w:val="Нет списка1552"/>
    <w:next w:val="a2"/>
    <w:uiPriority w:val="99"/>
    <w:semiHidden/>
    <w:unhideWhenUsed/>
    <w:rsid w:val="00A24703"/>
  </w:style>
  <w:style w:type="numbering" w:customStyle="1" w:styleId="1562">
    <w:name w:val="Нет списка1562"/>
    <w:next w:val="a2"/>
    <w:uiPriority w:val="99"/>
    <w:semiHidden/>
    <w:unhideWhenUsed/>
    <w:rsid w:val="00A24703"/>
  </w:style>
  <w:style w:type="numbering" w:customStyle="1" w:styleId="1572">
    <w:name w:val="Нет списка1572"/>
    <w:next w:val="a2"/>
    <w:uiPriority w:val="99"/>
    <w:semiHidden/>
    <w:unhideWhenUsed/>
    <w:rsid w:val="00A24703"/>
  </w:style>
  <w:style w:type="numbering" w:customStyle="1" w:styleId="1582">
    <w:name w:val="Нет списка1582"/>
    <w:next w:val="a2"/>
    <w:uiPriority w:val="99"/>
    <w:semiHidden/>
    <w:unhideWhenUsed/>
    <w:rsid w:val="00A24703"/>
  </w:style>
  <w:style w:type="numbering" w:customStyle="1" w:styleId="1592">
    <w:name w:val="Нет списка1592"/>
    <w:next w:val="a2"/>
    <w:uiPriority w:val="99"/>
    <w:semiHidden/>
    <w:unhideWhenUsed/>
    <w:rsid w:val="00A24703"/>
  </w:style>
  <w:style w:type="numbering" w:customStyle="1" w:styleId="1602">
    <w:name w:val="Нет списка1602"/>
    <w:next w:val="a2"/>
    <w:uiPriority w:val="99"/>
    <w:semiHidden/>
    <w:unhideWhenUsed/>
    <w:rsid w:val="00A24703"/>
  </w:style>
  <w:style w:type="numbering" w:customStyle="1" w:styleId="1622">
    <w:name w:val="Нет списка1622"/>
    <w:next w:val="a2"/>
    <w:uiPriority w:val="99"/>
    <w:semiHidden/>
    <w:unhideWhenUsed/>
    <w:rsid w:val="00A24703"/>
  </w:style>
  <w:style w:type="numbering" w:customStyle="1" w:styleId="1632">
    <w:name w:val="Нет списка1632"/>
    <w:next w:val="a2"/>
    <w:uiPriority w:val="99"/>
    <w:semiHidden/>
    <w:unhideWhenUsed/>
    <w:rsid w:val="00A24703"/>
  </w:style>
  <w:style w:type="numbering" w:customStyle="1" w:styleId="1642">
    <w:name w:val="Нет списка1642"/>
    <w:next w:val="a2"/>
    <w:uiPriority w:val="99"/>
    <w:semiHidden/>
    <w:unhideWhenUsed/>
    <w:rsid w:val="00A24703"/>
  </w:style>
  <w:style w:type="numbering" w:customStyle="1" w:styleId="1652">
    <w:name w:val="Нет списка1652"/>
    <w:next w:val="a2"/>
    <w:uiPriority w:val="99"/>
    <w:semiHidden/>
    <w:unhideWhenUsed/>
    <w:rsid w:val="00A24703"/>
  </w:style>
  <w:style w:type="numbering" w:customStyle="1" w:styleId="1662">
    <w:name w:val="Нет списка1662"/>
    <w:next w:val="a2"/>
    <w:uiPriority w:val="99"/>
    <w:semiHidden/>
    <w:unhideWhenUsed/>
    <w:rsid w:val="00A24703"/>
  </w:style>
  <w:style w:type="numbering" w:customStyle="1" w:styleId="1672">
    <w:name w:val="Нет списка1672"/>
    <w:next w:val="a2"/>
    <w:uiPriority w:val="99"/>
    <w:semiHidden/>
    <w:unhideWhenUsed/>
    <w:rsid w:val="00A24703"/>
  </w:style>
  <w:style w:type="numbering" w:customStyle="1" w:styleId="1682">
    <w:name w:val="Нет списка1682"/>
    <w:next w:val="a2"/>
    <w:uiPriority w:val="99"/>
    <w:semiHidden/>
    <w:unhideWhenUsed/>
    <w:rsid w:val="00A24703"/>
  </w:style>
  <w:style w:type="numbering" w:customStyle="1" w:styleId="1692">
    <w:name w:val="Нет списка1692"/>
    <w:next w:val="a2"/>
    <w:uiPriority w:val="99"/>
    <w:semiHidden/>
    <w:unhideWhenUsed/>
    <w:rsid w:val="00A24703"/>
  </w:style>
  <w:style w:type="numbering" w:customStyle="1" w:styleId="1702">
    <w:name w:val="Нет списка1702"/>
    <w:next w:val="a2"/>
    <w:uiPriority w:val="99"/>
    <w:semiHidden/>
    <w:unhideWhenUsed/>
    <w:rsid w:val="00A24703"/>
  </w:style>
  <w:style w:type="numbering" w:customStyle="1" w:styleId="1722">
    <w:name w:val="Нет списка1722"/>
    <w:next w:val="a2"/>
    <w:uiPriority w:val="99"/>
    <w:semiHidden/>
    <w:unhideWhenUsed/>
    <w:rsid w:val="00A24703"/>
  </w:style>
  <w:style w:type="numbering" w:customStyle="1" w:styleId="1732">
    <w:name w:val="Нет списка1732"/>
    <w:next w:val="a2"/>
    <w:uiPriority w:val="99"/>
    <w:semiHidden/>
    <w:unhideWhenUsed/>
    <w:rsid w:val="00A24703"/>
  </w:style>
  <w:style w:type="numbering" w:customStyle="1" w:styleId="1742">
    <w:name w:val="Нет списка1742"/>
    <w:next w:val="a2"/>
    <w:uiPriority w:val="99"/>
    <w:semiHidden/>
    <w:unhideWhenUsed/>
    <w:rsid w:val="00A24703"/>
  </w:style>
  <w:style w:type="numbering" w:customStyle="1" w:styleId="1752">
    <w:name w:val="Нет списка1752"/>
    <w:next w:val="a2"/>
    <w:uiPriority w:val="99"/>
    <w:semiHidden/>
    <w:unhideWhenUsed/>
    <w:rsid w:val="00A24703"/>
  </w:style>
  <w:style w:type="numbering" w:customStyle="1" w:styleId="1762">
    <w:name w:val="Нет списка1762"/>
    <w:next w:val="a2"/>
    <w:uiPriority w:val="99"/>
    <w:semiHidden/>
    <w:unhideWhenUsed/>
    <w:rsid w:val="00A24703"/>
  </w:style>
  <w:style w:type="numbering" w:customStyle="1" w:styleId="1772">
    <w:name w:val="Нет списка1772"/>
    <w:next w:val="a2"/>
    <w:uiPriority w:val="99"/>
    <w:semiHidden/>
    <w:unhideWhenUsed/>
    <w:rsid w:val="00A24703"/>
  </w:style>
  <w:style w:type="numbering" w:customStyle="1" w:styleId="1782">
    <w:name w:val="Нет списка1782"/>
    <w:next w:val="a2"/>
    <w:uiPriority w:val="99"/>
    <w:semiHidden/>
    <w:unhideWhenUsed/>
    <w:rsid w:val="00A24703"/>
  </w:style>
  <w:style w:type="numbering" w:customStyle="1" w:styleId="1792">
    <w:name w:val="Нет списка1792"/>
    <w:next w:val="a2"/>
    <w:uiPriority w:val="99"/>
    <w:semiHidden/>
    <w:unhideWhenUsed/>
    <w:rsid w:val="00A24703"/>
  </w:style>
  <w:style w:type="numbering" w:customStyle="1" w:styleId="1802">
    <w:name w:val="Нет списка1802"/>
    <w:next w:val="a2"/>
    <w:uiPriority w:val="99"/>
    <w:semiHidden/>
    <w:unhideWhenUsed/>
    <w:rsid w:val="00A24703"/>
  </w:style>
  <w:style w:type="numbering" w:customStyle="1" w:styleId="1822">
    <w:name w:val="Нет списка1822"/>
    <w:next w:val="a2"/>
    <w:uiPriority w:val="99"/>
    <w:semiHidden/>
    <w:unhideWhenUsed/>
    <w:rsid w:val="00A24703"/>
  </w:style>
  <w:style w:type="numbering" w:customStyle="1" w:styleId="1832">
    <w:name w:val="Нет списка1832"/>
    <w:next w:val="a2"/>
    <w:uiPriority w:val="99"/>
    <w:semiHidden/>
    <w:unhideWhenUsed/>
    <w:rsid w:val="00A24703"/>
  </w:style>
  <w:style w:type="numbering" w:customStyle="1" w:styleId="1842">
    <w:name w:val="Нет списка1842"/>
    <w:next w:val="a2"/>
    <w:uiPriority w:val="99"/>
    <w:semiHidden/>
    <w:unhideWhenUsed/>
    <w:rsid w:val="00A24703"/>
  </w:style>
  <w:style w:type="numbering" w:customStyle="1" w:styleId="1852">
    <w:name w:val="Нет списка1852"/>
    <w:next w:val="a2"/>
    <w:uiPriority w:val="99"/>
    <w:semiHidden/>
    <w:unhideWhenUsed/>
    <w:rsid w:val="00A24703"/>
  </w:style>
  <w:style w:type="numbering" w:customStyle="1" w:styleId="1862">
    <w:name w:val="Нет списка1862"/>
    <w:next w:val="a2"/>
    <w:uiPriority w:val="99"/>
    <w:semiHidden/>
    <w:unhideWhenUsed/>
    <w:rsid w:val="00A24703"/>
  </w:style>
  <w:style w:type="numbering" w:customStyle="1" w:styleId="1872">
    <w:name w:val="Нет списка1872"/>
    <w:next w:val="a2"/>
    <w:uiPriority w:val="99"/>
    <w:semiHidden/>
    <w:unhideWhenUsed/>
    <w:rsid w:val="00A24703"/>
  </w:style>
  <w:style w:type="numbering" w:customStyle="1" w:styleId="1882">
    <w:name w:val="Нет списка1882"/>
    <w:next w:val="a2"/>
    <w:uiPriority w:val="99"/>
    <w:semiHidden/>
    <w:unhideWhenUsed/>
    <w:rsid w:val="00A24703"/>
  </w:style>
  <w:style w:type="numbering" w:customStyle="1" w:styleId="1892">
    <w:name w:val="Нет списка1892"/>
    <w:next w:val="a2"/>
    <w:uiPriority w:val="99"/>
    <w:semiHidden/>
    <w:unhideWhenUsed/>
    <w:rsid w:val="00A24703"/>
  </w:style>
  <w:style w:type="numbering" w:customStyle="1" w:styleId="1902">
    <w:name w:val="Нет списка1902"/>
    <w:next w:val="a2"/>
    <w:uiPriority w:val="99"/>
    <w:semiHidden/>
    <w:unhideWhenUsed/>
    <w:rsid w:val="00A24703"/>
  </w:style>
  <w:style w:type="numbering" w:customStyle="1" w:styleId="1922">
    <w:name w:val="Нет списка1922"/>
    <w:next w:val="a2"/>
    <w:uiPriority w:val="99"/>
    <w:semiHidden/>
    <w:unhideWhenUsed/>
    <w:rsid w:val="00A24703"/>
  </w:style>
  <w:style w:type="numbering" w:customStyle="1" w:styleId="1932">
    <w:name w:val="Нет списка1932"/>
    <w:next w:val="a2"/>
    <w:uiPriority w:val="99"/>
    <w:semiHidden/>
    <w:unhideWhenUsed/>
    <w:rsid w:val="00A24703"/>
  </w:style>
  <w:style w:type="numbering" w:customStyle="1" w:styleId="1942">
    <w:name w:val="Нет списка1942"/>
    <w:next w:val="a2"/>
    <w:uiPriority w:val="99"/>
    <w:semiHidden/>
    <w:unhideWhenUsed/>
    <w:rsid w:val="00A24703"/>
  </w:style>
  <w:style w:type="numbering" w:customStyle="1" w:styleId="1952">
    <w:name w:val="Нет списка1952"/>
    <w:next w:val="a2"/>
    <w:uiPriority w:val="99"/>
    <w:semiHidden/>
    <w:unhideWhenUsed/>
    <w:rsid w:val="00A24703"/>
  </w:style>
  <w:style w:type="numbering" w:customStyle="1" w:styleId="1962">
    <w:name w:val="Нет списка1962"/>
    <w:next w:val="a2"/>
    <w:uiPriority w:val="99"/>
    <w:semiHidden/>
    <w:unhideWhenUsed/>
    <w:rsid w:val="00A24703"/>
  </w:style>
  <w:style w:type="numbering" w:customStyle="1" w:styleId="1972">
    <w:name w:val="Нет списка1972"/>
    <w:next w:val="a2"/>
    <w:uiPriority w:val="99"/>
    <w:semiHidden/>
    <w:unhideWhenUsed/>
    <w:rsid w:val="00A24703"/>
  </w:style>
  <w:style w:type="numbering" w:customStyle="1" w:styleId="1982">
    <w:name w:val="Нет списка1982"/>
    <w:next w:val="a2"/>
    <w:uiPriority w:val="99"/>
    <w:semiHidden/>
    <w:unhideWhenUsed/>
    <w:rsid w:val="00A24703"/>
  </w:style>
  <w:style w:type="numbering" w:customStyle="1" w:styleId="1992">
    <w:name w:val="Нет списка1992"/>
    <w:next w:val="a2"/>
    <w:uiPriority w:val="99"/>
    <w:semiHidden/>
    <w:unhideWhenUsed/>
    <w:rsid w:val="00A24703"/>
  </w:style>
  <w:style w:type="numbering" w:customStyle="1" w:styleId="2002">
    <w:name w:val="Нет списка2002"/>
    <w:next w:val="a2"/>
    <w:uiPriority w:val="99"/>
    <w:semiHidden/>
    <w:unhideWhenUsed/>
    <w:rsid w:val="00A24703"/>
  </w:style>
  <w:style w:type="numbering" w:customStyle="1" w:styleId="2022">
    <w:name w:val="Нет списка2022"/>
    <w:next w:val="a2"/>
    <w:uiPriority w:val="99"/>
    <w:semiHidden/>
    <w:unhideWhenUsed/>
    <w:rsid w:val="00A24703"/>
  </w:style>
  <w:style w:type="numbering" w:customStyle="1" w:styleId="2032">
    <w:name w:val="Нет списка2032"/>
    <w:next w:val="a2"/>
    <w:uiPriority w:val="99"/>
    <w:semiHidden/>
    <w:unhideWhenUsed/>
    <w:rsid w:val="00A24703"/>
  </w:style>
  <w:style w:type="numbering" w:customStyle="1" w:styleId="2041">
    <w:name w:val="Нет списка2041"/>
    <w:next w:val="a2"/>
    <w:uiPriority w:val="99"/>
    <w:semiHidden/>
    <w:unhideWhenUsed/>
    <w:rsid w:val="00A24703"/>
  </w:style>
  <w:style w:type="numbering" w:customStyle="1" w:styleId="2051">
    <w:name w:val="Нет списка2051"/>
    <w:next w:val="a2"/>
    <w:uiPriority w:val="99"/>
    <w:semiHidden/>
    <w:unhideWhenUsed/>
    <w:rsid w:val="00A24703"/>
  </w:style>
  <w:style w:type="numbering" w:customStyle="1" w:styleId="2061">
    <w:name w:val="Нет списка2061"/>
    <w:next w:val="a2"/>
    <w:uiPriority w:val="99"/>
    <w:semiHidden/>
    <w:unhideWhenUsed/>
    <w:rsid w:val="00A24703"/>
  </w:style>
  <w:style w:type="numbering" w:customStyle="1" w:styleId="2071">
    <w:name w:val="Нет списка2071"/>
    <w:next w:val="a2"/>
    <w:uiPriority w:val="99"/>
    <w:semiHidden/>
    <w:unhideWhenUsed/>
    <w:rsid w:val="00A24703"/>
  </w:style>
  <w:style w:type="numbering" w:customStyle="1" w:styleId="208">
    <w:name w:val="Нет списка208"/>
    <w:next w:val="a2"/>
    <w:uiPriority w:val="99"/>
    <w:semiHidden/>
    <w:unhideWhenUsed/>
    <w:rsid w:val="00A24703"/>
  </w:style>
  <w:style w:type="numbering" w:customStyle="1" w:styleId="209">
    <w:name w:val="Нет списка209"/>
    <w:next w:val="a2"/>
    <w:uiPriority w:val="99"/>
    <w:semiHidden/>
    <w:rsid w:val="00C76F08"/>
  </w:style>
  <w:style w:type="paragraph" w:customStyle="1" w:styleId="91ff4">
    <w:name w:val=" Знак Знак9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d">
    <w:name w:val="Сетка таблицы3"/>
    <w:basedOn w:val="a1"/>
    <w:next w:val="ac"/>
    <w:rsid w:val="00C76F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 Знак3"/>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 Знак1 Знак Знак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 Знак12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C76F08"/>
  </w:style>
  <w:style w:type="numbering" w:customStyle="1" w:styleId="216">
    <w:name w:val="Нет списка216"/>
    <w:next w:val="a2"/>
    <w:uiPriority w:val="99"/>
    <w:semiHidden/>
    <w:unhideWhenUsed/>
    <w:rsid w:val="00C76F08"/>
  </w:style>
  <w:style w:type="numbering" w:customStyle="1" w:styleId="316">
    <w:name w:val="Нет списка316"/>
    <w:next w:val="a2"/>
    <w:uiPriority w:val="99"/>
    <w:semiHidden/>
    <w:unhideWhenUsed/>
    <w:rsid w:val="00C76F08"/>
  </w:style>
  <w:style w:type="numbering" w:customStyle="1" w:styleId="416">
    <w:name w:val="Нет списка416"/>
    <w:next w:val="a2"/>
    <w:uiPriority w:val="99"/>
    <w:semiHidden/>
    <w:unhideWhenUsed/>
    <w:rsid w:val="00C76F08"/>
  </w:style>
  <w:style w:type="paragraph" w:customStyle="1" w:styleId="1fff2">
    <w:name w:val=" Знак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C76F08"/>
    <w:pPr>
      <w:spacing w:after="0" w:line="240" w:lineRule="auto"/>
    </w:pPr>
    <w:rPr>
      <w:rFonts w:ascii="Calibri" w:eastAsia="Times New Roman" w:hAnsi="Calibri" w:cs="Times New Roman"/>
    </w:rPr>
  </w:style>
  <w:style w:type="paragraph" w:customStyle="1" w:styleId="12fff">
    <w:name w:val=" Знак Знак12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C76F08"/>
  </w:style>
  <w:style w:type="numbering" w:customStyle="1" w:styleId="616">
    <w:name w:val="Нет списка616"/>
    <w:next w:val="a2"/>
    <w:uiPriority w:val="99"/>
    <w:semiHidden/>
    <w:unhideWhenUsed/>
    <w:rsid w:val="00C76F08"/>
  </w:style>
  <w:style w:type="numbering" w:customStyle="1" w:styleId="716">
    <w:name w:val="Нет списка716"/>
    <w:next w:val="a2"/>
    <w:uiPriority w:val="99"/>
    <w:semiHidden/>
    <w:unhideWhenUsed/>
    <w:rsid w:val="00C76F08"/>
  </w:style>
  <w:style w:type="numbering" w:customStyle="1" w:styleId="815">
    <w:name w:val="Нет списка815"/>
    <w:next w:val="a2"/>
    <w:uiPriority w:val="99"/>
    <w:semiHidden/>
    <w:unhideWhenUsed/>
    <w:rsid w:val="00C76F08"/>
  </w:style>
  <w:style w:type="numbering" w:customStyle="1" w:styleId="9150">
    <w:name w:val="Нет списка915"/>
    <w:next w:val="a2"/>
    <w:uiPriority w:val="99"/>
    <w:semiHidden/>
    <w:unhideWhenUsed/>
    <w:rsid w:val="00C76F08"/>
  </w:style>
  <w:style w:type="numbering" w:customStyle="1" w:styleId="1015">
    <w:name w:val="Нет списка1015"/>
    <w:next w:val="a2"/>
    <w:uiPriority w:val="99"/>
    <w:semiHidden/>
    <w:unhideWhenUsed/>
    <w:rsid w:val="00C76F08"/>
  </w:style>
  <w:style w:type="paragraph" w:customStyle="1" w:styleId="1fff3">
    <w:name w:val="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 Знак Знак12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C76F08"/>
  </w:style>
  <w:style w:type="numbering" w:customStyle="1" w:styleId="1215">
    <w:name w:val="Нет списка1215"/>
    <w:next w:val="a2"/>
    <w:uiPriority w:val="99"/>
    <w:semiHidden/>
    <w:unhideWhenUsed/>
    <w:rsid w:val="00C76F08"/>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C76F08"/>
  </w:style>
  <w:style w:type="numbering" w:customStyle="1" w:styleId="14150">
    <w:name w:val="Нет списка1415"/>
    <w:next w:val="a2"/>
    <w:uiPriority w:val="99"/>
    <w:semiHidden/>
    <w:unhideWhenUsed/>
    <w:rsid w:val="00C76F08"/>
  </w:style>
  <w:style w:type="numbering" w:customStyle="1" w:styleId="1515">
    <w:name w:val="Нет списка1515"/>
    <w:next w:val="a2"/>
    <w:uiPriority w:val="99"/>
    <w:semiHidden/>
    <w:unhideWhenUsed/>
    <w:rsid w:val="00C76F08"/>
  </w:style>
  <w:style w:type="numbering" w:customStyle="1" w:styleId="1615">
    <w:name w:val="Нет списка1615"/>
    <w:next w:val="a2"/>
    <w:uiPriority w:val="99"/>
    <w:semiHidden/>
    <w:unhideWhenUsed/>
    <w:rsid w:val="00C76F08"/>
  </w:style>
  <w:style w:type="numbering" w:customStyle="1" w:styleId="1715">
    <w:name w:val="Нет списка1715"/>
    <w:next w:val="a2"/>
    <w:uiPriority w:val="99"/>
    <w:semiHidden/>
    <w:unhideWhenUsed/>
    <w:rsid w:val="00C76F08"/>
  </w:style>
  <w:style w:type="paragraph" w:customStyle="1" w:styleId="13c">
    <w:name w:val=" Знак Знак13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C76F08"/>
  </w:style>
  <w:style w:type="numbering" w:customStyle="1" w:styleId="1915">
    <w:name w:val="Нет списка1915"/>
    <w:next w:val="a2"/>
    <w:uiPriority w:val="99"/>
    <w:semiHidden/>
    <w:unhideWhenUsed/>
    <w:rsid w:val="00C76F08"/>
  </w:style>
  <w:style w:type="numbering" w:customStyle="1" w:styleId="2010">
    <w:name w:val="Нет списка2010"/>
    <w:next w:val="a2"/>
    <w:uiPriority w:val="99"/>
    <w:semiHidden/>
    <w:unhideWhenUsed/>
    <w:rsid w:val="00C76F08"/>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C76F08"/>
  </w:style>
  <w:style w:type="numbering" w:customStyle="1" w:styleId="224">
    <w:name w:val="Нет списка224"/>
    <w:next w:val="a2"/>
    <w:uiPriority w:val="99"/>
    <w:semiHidden/>
    <w:unhideWhenUsed/>
    <w:rsid w:val="00C76F08"/>
  </w:style>
  <w:style w:type="numbering" w:customStyle="1" w:styleId="234">
    <w:name w:val="Нет списка234"/>
    <w:next w:val="a2"/>
    <w:uiPriority w:val="99"/>
    <w:semiHidden/>
    <w:unhideWhenUsed/>
    <w:rsid w:val="00C76F08"/>
  </w:style>
  <w:style w:type="numbering" w:customStyle="1" w:styleId="244">
    <w:name w:val="Нет списка244"/>
    <w:next w:val="a2"/>
    <w:uiPriority w:val="99"/>
    <w:semiHidden/>
    <w:unhideWhenUsed/>
    <w:rsid w:val="00C76F08"/>
  </w:style>
  <w:style w:type="numbering" w:customStyle="1" w:styleId="254">
    <w:name w:val="Нет списка254"/>
    <w:next w:val="a2"/>
    <w:uiPriority w:val="99"/>
    <w:semiHidden/>
    <w:unhideWhenUsed/>
    <w:rsid w:val="00C76F08"/>
  </w:style>
  <w:style w:type="numbering" w:customStyle="1" w:styleId="264">
    <w:name w:val="Нет списка264"/>
    <w:next w:val="a2"/>
    <w:uiPriority w:val="99"/>
    <w:semiHidden/>
    <w:unhideWhenUsed/>
    <w:rsid w:val="00C76F08"/>
  </w:style>
  <w:style w:type="numbering" w:customStyle="1" w:styleId="274">
    <w:name w:val="Нет списка274"/>
    <w:next w:val="a2"/>
    <w:uiPriority w:val="99"/>
    <w:semiHidden/>
    <w:unhideWhenUsed/>
    <w:rsid w:val="00C76F08"/>
  </w:style>
  <w:style w:type="numbering" w:customStyle="1" w:styleId="284">
    <w:name w:val="Нет списка284"/>
    <w:next w:val="a2"/>
    <w:uiPriority w:val="99"/>
    <w:semiHidden/>
    <w:unhideWhenUsed/>
    <w:rsid w:val="00C76F08"/>
  </w:style>
  <w:style w:type="numbering" w:customStyle="1" w:styleId="294">
    <w:name w:val="Нет списка294"/>
    <w:next w:val="a2"/>
    <w:uiPriority w:val="99"/>
    <w:semiHidden/>
    <w:unhideWhenUsed/>
    <w:rsid w:val="00C76F08"/>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C76F08"/>
  </w:style>
  <w:style w:type="numbering" w:customStyle="1" w:styleId="317">
    <w:name w:val="Нет списка317"/>
    <w:next w:val="a2"/>
    <w:uiPriority w:val="99"/>
    <w:semiHidden/>
    <w:unhideWhenUsed/>
    <w:rsid w:val="00C76F08"/>
  </w:style>
  <w:style w:type="paragraph" w:customStyle="1" w:styleId="12fff6">
    <w:name w:val=" Знак Знак12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C76F08"/>
  </w:style>
  <w:style w:type="numbering" w:customStyle="1" w:styleId="334">
    <w:name w:val="Нет списка334"/>
    <w:next w:val="a2"/>
    <w:uiPriority w:val="99"/>
    <w:semiHidden/>
    <w:unhideWhenUsed/>
    <w:rsid w:val="00C76F08"/>
  </w:style>
  <w:style w:type="numbering" w:customStyle="1" w:styleId="344">
    <w:name w:val="Нет списка344"/>
    <w:next w:val="a2"/>
    <w:uiPriority w:val="99"/>
    <w:semiHidden/>
    <w:unhideWhenUsed/>
    <w:rsid w:val="00C76F08"/>
  </w:style>
  <w:style w:type="numbering" w:customStyle="1" w:styleId="354">
    <w:name w:val="Нет списка354"/>
    <w:next w:val="a2"/>
    <w:uiPriority w:val="99"/>
    <w:semiHidden/>
    <w:unhideWhenUsed/>
    <w:rsid w:val="00C76F08"/>
  </w:style>
  <w:style w:type="numbering" w:customStyle="1" w:styleId="364">
    <w:name w:val="Нет списка364"/>
    <w:next w:val="a2"/>
    <w:uiPriority w:val="99"/>
    <w:semiHidden/>
    <w:unhideWhenUsed/>
    <w:rsid w:val="00C76F08"/>
  </w:style>
  <w:style w:type="numbering" w:customStyle="1" w:styleId="374">
    <w:name w:val="Нет списка374"/>
    <w:next w:val="a2"/>
    <w:uiPriority w:val="99"/>
    <w:semiHidden/>
    <w:unhideWhenUsed/>
    <w:rsid w:val="00C76F08"/>
  </w:style>
  <w:style w:type="numbering" w:customStyle="1" w:styleId="384">
    <w:name w:val="Нет списка384"/>
    <w:next w:val="a2"/>
    <w:uiPriority w:val="99"/>
    <w:semiHidden/>
    <w:unhideWhenUsed/>
    <w:rsid w:val="00C76F08"/>
  </w:style>
  <w:style w:type="numbering" w:customStyle="1" w:styleId="394">
    <w:name w:val="Нет списка394"/>
    <w:next w:val="a2"/>
    <w:uiPriority w:val="99"/>
    <w:semiHidden/>
    <w:unhideWhenUsed/>
    <w:rsid w:val="00C76F08"/>
  </w:style>
  <w:style w:type="numbering" w:customStyle="1" w:styleId="404">
    <w:name w:val="Нет списка404"/>
    <w:next w:val="a2"/>
    <w:uiPriority w:val="99"/>
    <w:semiHidden/>
    <w:unhideWhenUsed/>
    <w:rsid w:val="00C76F08"/>
  </w:style>
  <w:style w:type="numbering" w:customStyle="1" w:styleId="417">
    <w:name w:val="Нет списка417"/>
    <w:next w:val="a2"/>
    <w:uiPriority w:val="99"/>
    <w:semiHidden/>
    <w:unhideWhenUsed/>
    <w:rsid w:val="00C76F08"/>
  </w:style>
  <w:style w:type="paragraph" w:customStyle="1" w:styleId="1fff5">
    <w:name w:val="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C76F08"/>
  </w:style>
  <w:style w:type="numbering" w:customStyle="1" w:styleId="434">
    <w:name w:val="Нет списка434"/>
    <w:next w:val="a2"/>
    <w:uiPriority w:val="99"/>
    <w:semiHidden/>
    <w:unhideWhenUsed/>
    <w:rsid w:val="00C76F08"/>
  </w:style>
  <w:style w:type="numbering" w:customStyle="1" w:styleId="444">
    <w:name w:val="Нет списка444"/>
    <w:next w:val="a2"/>
    <w:uiPriority w:val="99"/>
    <w:semiHidden/>
    <w:unhideWhenUsed/>
    <w:rsid w:val="00C76F08"/>
  </w:style>
  <w:style w:type="numbering" w:customStyle="1" w:styleId="454">
    <w:name w:val="Нет списка454"/>
    <w:next w:val="a2"/>
    <w:uiPriority w:val="99"/>
    <w:semiHidden/>
    <w:unhideWhenUsed/>
    <w:rsid w:val="00C76F08"/>
  </w:style>
  <w:style w:type="numbering" w:customStyle="1" w:styleId="464">
    <w:name w:val="Нет списка464"/>
    <w:next w:val="a2"/>
    <w:uiPriority w:val="99"/>
    <w:semiHidden/>
    <w:unhideWhenUsed/>
    <w:rsid w:val="00C76F08"/>
  </w:style>
  <w:style w:type="numbering" w:customStyle="1" w:styleId="474">
    <w:name w:val="Нет списка474"/>
    <w:next w:val="a2"/>
    <w:uiPriority w:val="99"/>
    <w:semiHidden/>
    <w:unhideWhenUsed/>
    <w:rsid w:val="00C76F08"/>
  </w:style>
  <w:style w:type="numbering" w:customStyle="1" w:styleId="484">
    <w:name w:val="Нет списка484"/>
    <w:next w:val="a2"/>
    <w:uiPriority w:val="99"/>
    <w:semiHidden/>
    <w:unhideWhenUsed/>
    <w:rsid w:val="00C76F08"/>
  </w:style>
  <w:style w:type="numbering" w:customStyle="1" w:styleId="494">
    <w:name w:val="Нет списка494"/>
    <w:next w:val="a2"/>
    <w:uiPriority w:val="99"/>
    <w:semiHidden/>
    <w:unhideWhenUsed/>
    <w:rsid w:val="00C76F08"/>
  </w:style>
  <w:style w:type="numbering" w:customStyle="1" w:styleId="504">
    <w:name w:val="Нет списка504"/>
    <w:next w:val="a2"/>
    <w:uiPriority w:val="99"/>
    <w:semiHidden/>
    <w:unhideWhenUsed/>
    <w:rsid w:val="00C76F08"/>
  </w:style>
  <w:style w:type="numbering" w:customStyle="1" w:styleId="517">
    <w:name w:val="Нет списка517"/>
    <w:next w:val="a2"/>
    <w:uiPriority w:val="99"/>
    <w:semiHidden/>
    <w:unhideWhenUsed/>
    <w:rsid w:val="00C76F08"/>
  </w:style>
  <w:style w:type="numbering" w:customStyle="1" w:styleId="524">
    <w:name w:val="Нет списка524"/>
    <w:next w:val="a2"/>
    <w:uiPriority w:val="99"/>
    <w:semiHidden/>
    <w:unhideWhenUsed/>
    <w:rsid w:val="00C76F08"/>
  </w:style>
  <w:style w:type="numbering" w:customStyle="1" w:styleId="534">
    <w:name w:val="Нет списка534"/>
    <w:next w:val="a2"/>
    <w:uiPriority w:val="99"/>
    <w:semiHidden/>
    <w:unhideWhenUsed/>
    <w:rsid w:val="00C76F08"/>
  </w:style>
  <w:style w:type="numbering" w:customStyle="1" w:styleId="544">
    <w:name w:val="Нет списка544"/>
    <w:next w:val="a2"/>
    <w:uiPriority w:val="99"/>
    <w:semiHidden/>
    <w:unhideWhenUsed/>
    <w:rsid w:val="00C76F08"/>
  </w:style>
  <w:style w:type="numbering" w:customStyle="1" w:styleId="554">
    <w:name w:val="Нет списка554"/>
    <w:next w:val="a2"/>
    <w:uiPriority w:val="99"/>
    <w:semiHidden/>
    <w:unhideWhenUsed/>
    <w:rsid w:val="00C76F08"/>
  </w:style>
  <w:style w:type="numbering" w:customStyle="1" w:styleId="564">
    <w:name w:val="Нет списка564"/>
    <w:next w:val="a2"/>
    <w:uiPriority w:val="99"/>
    <w:semiHidden/>
    <w:unhideWhenUsed/>
    <w:rsid w:val="00C76F08"/>
  </w:style>
  <w:style w:type="numbering" w:customStyle="1" w:styleId="574">
    <w:name w:val="Нет списка574"/>
    <w:next w:val="a2"/>
    <w:uiPriority w:val="99"/>
    <w:semiHidden/>
    <w:unhideWhenUsed/>
    <w:rsid w:val="00C76F08"/>
  </w:style>
  <w:style w:type="numbering" w:customStyle="1" w:styleId="584">
    <w:name w:val="Нет списка584"/>
    <w:next w:val="a2"/>
    <w:uiPriority w:val="99"/>
    <w:semiHidden/>
    <w:unhideWhenUsed/>
    <w:rsid w:val="00C76F08"/>
  </w:style>
  <w:style w:type="numbering" w:customStyle="1" w:styleId="594">
    <w:name w:val="Нет списка594"/>
    <w:next w:val="a2"/>
    <w:uiPriority w:val="99"/>
    <w:semiHidden/>
    <w:unhideWhenUsed/>
    <w:rsid w:val="00C76F08"/>
  </w:style>
  <w:style w:type="numbering" w:customStyle="1" w:styleId="604">
    <w:name w:val="Нет списка604"/>
    <w:next w:val="a2"/>
    <w:uiPriority w:val="99"/>
    <w:semiHidden/>
    <w:unhideWhenUsed/>
    <w:rsid w:val="00C76F08"/>
  </w:style>
  <w:style w:type="numbering" w:customStyle="1" w:styleId="617">
    <w:name w:val="Нет списка617"/>
    <w:next w:val="a2"/>
    <w:uiPriority w:val="99"/>
    <w:semiHidden/>
    <w:unhideWhenUsed/>
    <w:rsid w:val="00C76F08"/>
  </w:style>
  <w:style w:type="numbering" w:customStyle="1" w:styleId="624">
    <w:name w:val="Нет списка624"/>
    <w:next w:val="a2"/>
    <w:uiPriority w:val="99"/>
    <w:semiHidden/>
    <w:unhideWhenUsed/>
    <w:rsid w:val="00C76F08"/>
  </w:style>
  <w:style w:type="numbering" w:customStyle="1" w:styleId="634">
    <w:name w:val="Нет списка634"/>
    <w:next w:val="a2"/>
    <w:uiPriority w:val="99"/>
    <w:semiHidden/>
    <w:unhideWhenUsed/>
    <w:rsid w:val="00C76F08"/>
  </w:style>
  <w:style w:type="numbering" w:customStyle="1" w:styleId="644">
    <w:name w:val="Нет списка644"/>
    <w:next w:val="a2"/>
    <w:uiPriority w:val="99"/>
    <w:semiHidden/>
    <w:unhideWhenUsed/>
    <w:rsid w:val="00C76F08"/>
  </w:style>
  <w:style w:type="numbering" w:customStyle="1" w:styleId="654">
    <w:name w:val="Нет списка654"/>
    <w:next w:val="a2"/>
    <w:uiPriority w:val="99"/>
    <w:semiHidden/>
    <w:unhideWhenUsed/>
    <w:rsid w:val="00C76F08"/>
  </w:style>
  <w:style w:type="paragraph" w:customStyle="1" w:styleId="12fff7">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C76F08"/>
  </w:style>
  <w:style w:type="numbering" w:customStyle="1" w:styleId="674">
    <w:name w:val="Нет списка674"/>
    <w:next w:val="a2"/>
    <w:uiPriority w:val="99"/>
    <w:semiHidden/>
    <w:unhideWhenUsed/>
    <w:rsid w:val="00C76F08"/>
  </w:style>
  <w:style w:type="numbering" w:customStyle="1" w:styleId="684">
    <w:name w:val="Нет списка684"/>
    <w:next w:val="a2"/>
    <w:uiPriority w:val="99"/>
    <w:semiHidden/>
    <w:unhideWhenUsed/>
    <w:rsid w:val="00C76F08"/>
  </w:style>
  <w:style w:type="numbering" w:customStyle="1" w:styleId="694">
    <w:name w:val="Нет списка694"/>
    <w:next w:val="a2"/>
    <w:uiPriority w:val="99"/>
    <w:semiHidden/>
    <w:unhideWhenUsed/>
    <w:rsid w:val="00C76F08"/>
  </w:style>
  <w:style w:type="numbering" w:customStyle="1" w:styleId="704">
    <w:name w:val="Нет списка704"/>
    <w:next w:val="a2"/>
    <w:uiPriority w:val="99"/>
    <w:semiHidden/>
    <w:unhideWhenUsed/>
    <w:rsid w:val="00C76F08"/>
  </w:style>
  <w:style w:type="numbering" w:customStyle="1" w:styleId="717">
    <w:name w:val="Нет списка717"/>
    <w:next w:val="a2"/>
    <w:uiPriority w:val="99"/>
    <w:semiHidden/>
    <w:unhideWhenUsed/>
    <w:rsid w:val="00C76F08"/>
  </w:style>
  <w:style w:type="paragraph" w:customStyle="1" w:styleId="affff3">
    <w:name w:val="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C76F08"/>
  </w:style>
  <w:style w:type="numbering" w:customStyle="1" w:styleId="734">
    <w:name w:val="Нет списка734"/>
    <w:next w:val="a2"/>
    <w:uiPriority w:val="99"/>
    <w:semiHidden/>
    <w:unhideWhenUsed/>
    <w:rsid w:val="00C76F08"/>
  </w:style>
  <w:style w:type="numbering" w:customStyle="1" w:styleId="744">
    <w:name w:val="Нет списка744"/>
    <w:next w:val="a2"/>
    <w:uiPriority w:val="99"/>
    <w:semiHidden/>
    <w:unhideWhenUsed/>
    <w:rsid w:val="00C76F08"/>
  </w:style>
  <w:style w:type="numbering" w:customStyle="1" w:styleId="754">
    <w:name w:val="Нет списка754"/>
    <w:next w:val="a2"/>
    <w:uiPriority w:val="99"/>
    <w:semiHidden/>
    <w:unhideWhenUsed/>
    <w:rsid w:val="00C76F08"/>
  </w:style>
  <w:style w:type="numbering" w:customStyle="1" w:styleId="764">
    <w:name w:val="Нет списка764"/>
    <w:next w:val="a2"/>
    <w:uiPriority w:val="99"/>
    <w:semiHidden/>
    <w:unhideWhenUsed/>
    <w:rsid w:val="00C76F08"/>
  </w:style>
  <w:style w:type="numbering" w:customStyle="1" w:styleId="774">
    <w:name w:val="Нет списка774"/>
    <w:next w:val="a2"/>
    <w:uiPriority w:val="99"/>
    <w:semiHidden/>
    <w:unhideWhenUsed/>
    <w:rsid w:val="00C76F08"/>
  </w:style>
  <w:style w:type="numbering" w:customStyle="1" w:styleId="784">
    <w:name w:val="Нет списка784"/>
    <w:next w:val="a2"/>
    <w:uiPriority w:val="99"/>
    <w:semiHidden/>
    <w:unhideWhenUsed/>
    <w:rsid w:val="00C76F08"/>
  </w:style>
  <w:style w:type="numbering" w:customStyle="1" w:styleId="794">
    <w:name w:val="Нет списка794"/>
    <w:next w:val="a2"/>
    <w:uiPriority w:val="99"/>
    <w:semiHidden/>
    <w:unhideWhenUsed/>
    <w:rsid w:val="00C76F08"/>
  </w:style>
  <w:style w:type="numbering" w:customStyle="1" w:styleId="804">
    <w:name w:val="Нет списка804"/>
    <w:next w:val="a2"/>
    <w:uiPriority w:val="99"/>
    <w:semiHidden/>
    <w:unhideWhenUsed/>
    <w:rsid w:val="00C76F08"/>
  </w:style>
  <w:style w:type="numbering" w:customStyle="1" w:styleId="816">
    <w:name w:val="Нет списка816"/>
    <w:next w:val="a2"/>
    <w:uiPriority w:val="99"/>
    <w:semiHidden/>
    <w:unhideWhenUsed/>
    <w:rsid w:val="00C76F08"/>
  </w:style>
  <w:style w:type="numbering" w:customStyle="1" w:styleId="823">
    <w:name w:val="Нет списка823"/>
    <w:next w:val="a2"/>
    <w:uiPriority w:val="99"/>
    <w:semiHidden/>
    <w:unhideWhenUsed/>
    <w:rsid w:val="00C76F08"/>
  </w:style>
  <w:style w:type="numbering" w:customStyle="1" w:styleId="1106">
    <w:name w:val="Нет списка1106"/>
    <w:next w:val="a2"/>
    <w:uiPriority w:val="99"/>
    <w:semiHidden/>
    <w:rsid w:val="00C76F08"/>
  </w:style>
  <w:style w:type="table" w:customStyle="1" w:styleId="12fff8">
    <w:name w:val="Сетка таблицы12"/>
    <w:basedOn w:val="a1"/>
    <w:next w:val="ac"/>
    <w:rsid w:val="00C76F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C76F08"/>
  </w:style>
  <w:style w:type="numbering" w:customStyle="1" w:styleId="2104">
    <w:name w:val="Нет списка2104"/>
    <w:next w:val="a2"/>
    <w:uiPriority w:val="99"/>
    <w:semiHidden/>
    <w:unhideWhenUsed/>
    <w:rsid w:val="00C76F08"/>
  </w:style>
  <w:style w:type="numbering" w:customStyle="1" w:styleId="3104">
    <w:name w:val="Нет списка3104"/>
    <w:next w:val="a2"/>
    <w:uiPriority w:val="99"/>
    <w:semiHidden/>
    <w:unhideWhenUsed/>
    <w:rsid w:val="00C76F08"/>
  </w:style>
  <w:style w:type="numbering" w:customStyle="1" w:styleId="4104">
    <w:name w:val="Нет списка4104"/>
    <w:next w:val="a2"/>
    <w:uiPriority w:val="99"/>
    <w:semiHidden/>
    <w:unhideWhenUsed/>
    <w:rsid w:val="00C76F08"/>
  </w:style>
  <w:style w:type="numbering" w:customStyle="1" w:styleId="5104">
    <w:name w:val="Нет списка5104"/>
    <w:next w:val="a2"/>
    <w:uiPriority w:val="99"/>
    <w:semiHidden/>
    <w:unhideWhenUsed/>
    <w:rsid w:val="00C76F08"/>
  </w:style>
  <w:style w:type="numbering" w:customStyle="1" w:styleId="6104">
    <w:name w:val="Нет списка6104"/>
    <w:next w:val="a2"/>
    <w:uiPriority w:val="99"/>
    <w:semiHidden/>
    <w:unhideWhenUsed/>
    <w:rsid w:val="00C76F08"/>
  </w:style>
  <w:style w:type="numbering" w:customStyle="1" w:styleId="7103">
    <w:name w:val="Нет списка7103"/>
    <w:next w:val="a2"/>
    <w:uiPriority w:val="99"/>
    <w:semiHidden/>
    <w:unhideWhenUsed/>
    <w:rsid w:val="00C76F08"/>
  </w:style>
  <w:style w:type="numbering" w:customStyle="1" w:styleId="833">
    <w:name w:val="Нет списка833"/>
    <w:next w:val="a2"/>
    <w:uiPriority w:val="99"/>
    <w:semiHidden/>
    <w:unhideWhenUsed/>
    <w:rsid w:val="00C76F08"/>
  </w:style>
  <w:style w:type="numbering" w:customStyle="1" w:styleId="9160">
    <w:name w:val="Нет списка916"/>
    <w:next w:val="a2"/>
    <w:uiPriority w:val="99"/>
    <w:semiHidden/>
    <w:unhideWhenUsed/>
    <w:rsid w:val="00C76F08"/>
  </w:style>
  <w:style w:type="numbering" w:customStyle="1" w:styleId="1016">
    <w:name w:val="Нет списка1016"/>
    <w:next w:val="a2"/>
    <w:uiPriority w:val="99"/>
    <w:semiHidden/>
    <w:unhideWhenUsed/>
    <w:rsid w:val="00C76F08"/>
  </w:style>
  <w:style w:type="numbering" w:customStyle="1" w:styleId="11114">
    <w:name w:val="Нет списка11114"/>
    <w:next w:val="a2"/>
    <w:uiPriority w:val="99"/>
    <w:semiHidden/>
    <w:unhideWhenUsed/>
    <w:rsid w:val="00C76F08"/>
  </w:style>
  <w:style w:type="numbering" w:customStyle="1" w:styleId="1216">
    <w:name w:val="Нет списка1216"/>
    <w:next w:val="a2"/>
    <w:uiPriority w:val="99"/>
    <w:semiHidden/>
    <w:unhideWhenUsed/>
    <w:rsid w:val="00C76F08"/>
  </w:style>
  <w:style w:type="numbering" w:customStyle="1" w:styleId="1316">
    <w:name w:val="Нет списка1316"/>
    <w:next w:val="a2"/>
    <w:uiPriority w:val="99"/>
    <w:semiHidden/>
    <w:unhideWhenUsed/>
    <w:rsid w:val="00C76F08"/>
  </w:style>
  <w:style w:type="numbering" w:customStyle="1" w:styleId="14160">
    <w:name w:val="Нет списка1416"/>
    <w:next w:val="a2"/>
    <w:uiPriority w:val="99"/>
    <w:semiHidden/>
    <w:unhideWhenUsed/>
    <w:rsid w:val="00C76F08"/>
  </w:style>
  <w:style w:type="numbering" w:customStyle="1" w:styleId="1516">
    <w:name w:val="Нет списка1516"/>
    <w:next w:val="a2"/>
    <w:uiPriority w:val="99"/>
    <w:semiHidden/>
    <w:unhideWhenUsed/>
    <w:rsid w:val="00C76F08"/>
  </w:style>
  <w:style w:type="numbering" w:customStyle="1" w:styleId="1616">
    <w:name w:val="Нет списка1616"/>
    <w:next w:val="a2"/>
    <w:uiPriority w:val="99"/>
    <w:semiHidden/>
    <w:unhideWhenUsed/>
    <w:rsid w:val="00C76F08"/>
  </w:style>
  <w:style w:type="numbering" w:customStyle="1" w:styleId="1716">
    <w:name w:val="Нет списка1716"/>
    <w:next w:val="a2"/>
    <w:uiPriority w:val="99"/>
    <w:semiHidden/>
    <w:unhideWhenUsed/>
    <w:rsid w:val="00C76F08"/>
  </w:style>
  <w:style w:type="numbering" w:customStyle="1" w:styleId="1816">
    <w:name w:val="Нет списка1816"/>
    <w:next w:val="a2"/>
    <w:uiPriority w:val="99"/>
    <w:semiHidden/>
    <w:unhideWhenUsed/>
    <w:rsid w:val="00C76F08"/>
  </w:style>
  <w:style w:type="numbering" w:customStyle="1" w:styleId="1916">
    <w:name w:val="Нет списка1916"/>
    <w:next w:val="a2"/>
    <w:uiPriority w:val="99"/>
    <w:semiHidden/>
    <w:unhideWhenUsed/>
    <w:rsid w:val="00C76F08"/>
  </w:style>
  <w:style w:type="numbering" w:customStyle="1" w:styleId="2014">
    <w:name w:val="Нет списка2014"/>
    <w:next w:val="a2"/>
    <w:uiPriority w:val="99"/>
    <w:semiHidden/>
    <w:unhideWhenUsed/>
    <w:rsid w:val="00C76F08"/>
  </w:style>
  <w:style w:type="numbering" w:customStyle="1" w:styleId="2114">
    <w:name w:val="Нет списка2114"/>
    <w:next w:val="a2"/>
    <w:uiPriority w:val="99"/>
    <w:semiHidden/>
    <w:unhideWhenUsed/>
    <w:rsid w:val="00C76F08"/>
  </w:style>
  <w:style w:type="numbering" w:customStyle="1" w:styleId="2214">
    <w:name w:val="Нет списка2214"/>
    <w:next w:val="a2"/>
    <w:uiPriority w:val="99"/>
    <w:semiHidden/>
    <w:unhideWhenUsed/>
    <w:rsid w:val="00C76F08"/>
  </w:style>
  <w:style w:type="numbering" w:customStyle="1" w:styleId="2314">
    <w:name w:val="Нет списка2314"/>
    <w:next w:val="a2"/>
    <w:uiPriority w:val="99"/>
    <w:semiHidden/>
    <w:unhideWhenUsed/>
    <w:rsid w:val="00C76F08"/>
  </w:style>
  <w:style w:type="numbering" w:customStyle="1" w:styleId="2414">
    <w:name w:val="Нет списка2414"/>
    <w:next w:val="a2"/>
    <w:uiPriority w:val="99"/>
    <w:semiHidden/>
    <w:unhideWhenUsed/>
    <w:rsid w:val="00C76F08"/>
  </w:style>
  <w:style w:type="numbering" w:customStyle="1" w:styleId="2514">
    <w:name w:val="Нет списка2514"/>
    <w:next w:val="a2"/>
    <w:uiPriority w:val="99"/>
    <w:semiHidden/>
    <w:unhideWhenUsed/>
    <w:rsid w:val="00C76F08"/>
  </w:style>
  <w:style w:type="numbering" w:customStyle="1" w:styleId="2614">
    <w:name w:val="Нет списка2614"/>
    <w:next w:val="a2"/>
    <w:uiPriority w:val="99"/>
    <w:semiHidden/>
    <w:unhideWhenUsed/>
    <w:rsid w:val="00C76F08"/>
  </w:style>
  <w:style w:type="numbering" w:customStyle="1" w:styleId="2714">
    <w:name w:val="Нет списка2714"/>
    <w:next w:val="a2"/>
    <w:uiPriority w:val="99"/>
    <w:semiHidden/>
    <w:unhideWhenUsed/>
    <w:rsid w:val="00C76F08"/>
  </w:style>
  <w:style w:type="numbering" w:customStyle="1" w:styleId="2814">
    <w:name w:val="Нет списка2814"/>
    <w:next w:val="a2"/>
    <w:uiPriority w:val="99"/>
    <w:semiHidden/>
    <w:unhideWhenUsed/>
    <w:rsid w:val="00C76F08"/>
  </w:style>
  <w:style w:type="numbering" w:customStyle="1" w:styleId="2914">
    <w:name w:val="Нет списка2914"/>
    <w:next w:val="a2"/>
    <w:uiPriority w:val="99"/>
    <w:semiHidden/>
    <w:unhideWhenUsed/>
    <w:rsid w:val="00C76F08"/>
  </w:style>
  <w:style w:type="numbering" w:customStyle="1" w:styleId="3014">
    <w:name w:val="Нет списка3014"/>
    <w:next w:val="a2"/>
    <w:uiPriority w:val="99"/>
    <w:semiHidden/>
    <w:unhideWhenUsed/>
    <w:rsid w:val="00C76F08"/>
  </w:style>
  <w:style w:type="numbering" w:customStyle="1" w:styleId="3114">
    <w:name w:val="Нет списка3114"/>
    <w:next w:val="a2"/>
    <w:uiPriority w:val="99"/>
    <w:semiHidden/>
    <w:unhideWhenUsed/>
    <w:rsid w:val="00C76F08"/>
  </w:style>
  <w:style w:type="numbering" w:customStyle="1" w:styleId="3214">
    <w:name w:val="Нет списка3214"/>
    <w:next w:val="a2"/>
    <w:uiPriority w:val="99"/>
    <w:semiHidden/>
    <w:unhideWhenUsed/>
    <w:rsid w:val="00C76F08"/>
  </w:style>
  <w:style w:type="numbering" w:customStyle="1" w:styleId="3314">
    <w:name w:val="Нет списка3314"/>
    <w:next w:val="a2"/>
    <w:uiPriority w:val="99"/>
    <w:semiHidden/>
    <w:unhideWhenUsed/>
    <w:rsid w:val="00C76F08"/>
  </w:style>
  <w:style w:type="numbering" w:customStyle="1" w:styleId="3414">
    <w:name w:val="Нет списка3414"/>
    <w:next w:val="a2"/>
    <w:uiPriority w:val="99"/>
    <w:semiHidden/>
    <w:unhideWhenUsed/>
    <w:rsid w:val="00C76F08"/>
  </w:style>
  <w:style w:type="numbering" w:customStyle="1" w:styleId="3514">
    <w:name w:val="Нет списка3514"/>
    <w:next w:val="a2"/>
    <w:uiPriority w:val="99"/>
    <w:semiHidden/>
    <w:unhideWhenUsed/>
    <w:rsid w:val="00C76F08"/>
  </w:style>
  <w:style w:type="numbering" w:customStyle="1" w:styleId="3614">
    <w:name w:val="Нет списка3614"/>
    <w:next w:val="a2"/>
    <w:uiPriority w:val="99"/>
    <w:semiHidden/>
    <w:unhideWhenUsed/>
    <w:rsid w:val="00C76F08"/>
  </w:style>
  <w:style w:type="numbering" w:customStyle="1" w:styleId="3714">
    <w:name w:val="Нет списка3714"/>
    <w:next w:val="a2"/>
    <w:uiPriority w:val="99"/>
    <w:semiHidden/>
    <w:unhideWhenUsed/>
    <w:rsid w:val="00C76F08"/>
  </w:style>
  <w:style w:type="numbering" w:customStyle="1" w:styleId="3814">
    <w:name w:val="Нет списка3814"/>
    <w:next w:val="a2"/>
    <w:uiPriority w:val="99"/>
    <w:semiHidden/>
    <w:unhideWhenUsed/>
    <w:rsid w:val="00C76F08"/>
  </w:style>
  <w:style w:type="numbering" w:customStyle="1" w:styleId="3914">
    <w:name w:val="Нет списка3914"/>
    <w:next w:val="a2"/>
    <w:uiPriority w:val="99"/>
    <w:semiHidden/>
    <w:unhideWhenUsed/>
    <w:rsid w:val="00C76F08"/>
  </w:style>
  <w:style w:type="numbering" w:customStyle="1" w:styleId="4014">
    <w:name w:val="Нет списка4014"/>
    <w:next w:val="a2"/>
    <w:uiPriority w:val="99"/>
    <w:semiHidden/>
    <w:unhideWhenUsed/>
    <w:rsid w:val="00C76F08"/>
  </w:style>
  <w:style w:type="numbering" w:customStyle="1" w:styleId="4114">
    <w:name w:val="Нет списка4114"/>
    <w:next w:val="a2"/>
    <w:uiPriority w:val="99"/>
    <w:semiHidden/>
    <w:unhideWhenUsed/>
    <w:rsid w:val="00C76F08"/>
  </w:style>
  <w:style w:type="numbering" w:customStyle="1" w:styleId="4214">
    <w:name w:val="Нет списка4214"/>
    <w:next w:val="a2"/>
    <w:uiPriority w:val="99"/>
    <w:semiHidden/>
    <w:unhideWhenUsed/>
    <w:rsid w:val="00C76F08"/>
  </w:style>
  <w:style w:type="numbering" w:customStyle="1" w:styleId="4314">
    <w:name w:val="Нет списка4314"/>
    <w:next w:val="a2"/>
    <w:uiPriority w:val="99"/>
    <w:semiHidden/>
    <w:unhideWhenUsed/>
    <w:rsid w:val="00C76F08"/>
  </w:style>
  <w:style w:type="numbering" w:customStyle="1" w:styleId="4414">
    <w:name w:val="Нет списка4414"/>
    <w:next w:val="a2"/>
    <w:uiPriority w:val="99"/>
    <w:semiHidden/>
    <w:unhideWhenUsed/>
    <w:rsid w:val="00C76F08"/>
  </w:style>
  <w:style w:type="numbering" w:customStyle="1" w:styleId="4514">
    <w:name w:val="Нет списка4514"/>
    <w:next w:val="a2"/>
    <w:uiPriority w:val="99"/>
    <w:semiHidden/>
    <w:unhideWhenUsed/>
    <w:rsid w:val="00C76F08"/>
  </w:style>
  <w:style w:type="numbering" w:customStyle="1" w:styleId="4614">
    <w:name w:val="Нет списка4614"/>
    <w:next w:val="a2"/>
    <w:uiPriority w:val="99"/>
    <w:semiHidden/>
    <w:unhideWhenUsed/>
    <w:rsid w:val="00C76F08"/>
  </w:style>
  <w:style w:type="numbering" w:customStyle="1" w:styleId="4714">
    <w:name w:val="Нет списка4714"/>
    <w:next w:val="a2"/>
    <w:uiPriority w:val="99"/>
    <w:semiHidden/>
    <w:unhideWhenUsed/>
    <w:rsid w:val="00C76F08"/>
  </w:style>
  <w:style w:type="numbering" w:customStyle="1" w:styleId="4814">
    <w:name w:val="Нет списка4814"/>
    <w:next w:val="a2"/>
    <w:uiPriority w:val="99"/>
    <w:semiHidden/>
    <w:unhideWhenUsed/>
    <w:rsid w:val="00C76F08"/>
  </w:style>
  <w:style w:type="numbering" w:customStyle="1" w:styleId="4914">
    <w:name w:val="Нет списка4914"/>
    <w:next w:val="a2"/>
    <w:uiPriority w:val="99"/>
    <w:semiHidden/>
    <w:unhideWhenUsed/>
    <w:rsid w:val="00C76F08"/>
  </w:style>
  <w:style w:type="numbering" w:customStyle="1" w:styleId="5014">
    <w:name w:val="Нет списка5014"/>
    <w:next w:val="a2"/>
    <w:uiPriority w:val="99"/>
    <w:semiHidden/>
    <w:unhideWhenUsed/>
    <w:rsid w:val="00C76F08"/>
  </w:style>
  <w:style w:type="numbering" w:customStyle="1" w:styleId="5114">
    <w:name w:val="Нет списка5114"/>
    <w:next w:val="a2"/>
    <w:uiPriority w:val="99"/>
    <w:semiHidden/>
    <w:unhideWhenUsed/>
    <w:rsid w:val="00C76F08"/>
  </w:style>
  <w:style w:type="numbering" w:customStyle="1" w:styleId="5214">
    <w:name w:val="Нет списка5214"/>
    <w:next w:val="a2"/>
    <w:uiPriority w:val="99"/>
    <w:semiHidden/>
    <w:unhideWhenUsed/>
    <w:rsid w:val="00C76F08"/>
  </w:style>
  <w:style w:type="numbering" w:customStyle="1" w:styleId="5314">
    <w:name w:val="Нет списка5314"/>
    <w:next w:val="a2"/>
    <w:uiPriority w:val="99"/>
    <w:semiHidden/>
    <w:unhideWhenUsed/>
    <w:rsid w:val="00C76F08"/>
  </w:style>
  <w:style w:type="numbering" w:customStyle="1" w:styleId="5414">
    <w:name w:val="Нет списка5414"/>
    <w:next w:val="a2"/>
    <w:uiPriority w:val="99"/>
    <w:semiHidden/>
    <w:unhideWhenUsed/>
    <w:rsid w:val="00C76F08"/>
  </w:style>
  <w:style w:type="numbering" w:customStyle="1" w:styleId="5514">
    <w:name w:val="Нет списка5514"/>
    <w:next w:val="a2"/>
    <w:uiPriority w:val="99"/>
    <w:semiHidden/>
    <w:unhideWhenUsed/>
    <w:rsid w:val="00C76F08"/>
  </w:style>
  <w:style w:type="numbering" w:customStyle="1" w:styleId="5614">
    <w:name w:val="Нет списка5614"/>
    <w:next w:val="a2"/>
    <w:uiPriority w:val="99"/>
    <w:semiHidden/>
    <w:unhideWhenUsed/>
    <w:rsid w:val="00C76F08"/>
  </w:style>
  <w:style w:type="numbering" w:customStyle="1" w:styleId="5714">
    <w:name w:val="Нет списка5714"/>
    <w:next w:val="a2"/>
    <w:uiPriority w:val="99"/>
    <w:semiHidden/>
    <w:unhideWhenUsed/>
    <w:rsid w:val="00C76F08"/>
  </w:style>
  <w:style w:type="numbering" w:customStyle="1" w:styleId="5814">
    <w:name w:val="Нет списка5814"/>
    <w:next w:val="a2"/>
    <w:uiPriority w:val="99"/>
    <w:semiHidden/>
    <w:unhideWhenUsed/>
    <w:rsid w:val="00C76F08"/>
  </w:style>
  <w:style w:type="numbering" w:customStyle="1" w:styleId="5914">
    <w:name w:val="Нет списка5914"/>
    <w:next w:val="a2"/>
    <w:uiPriority w:val="99"/>
    <w:semiHidden/>
    <w:unhideWhenUsed/>
    <w:rsid w:val="00C76F08"/>
  </w:style>
  <w:style w:type="numbering" w:customStyle="1" w:styleId="6014">
    <w:name w:val="Нет списка6014"/>
    <w:next w:val="a2"/>
    <w:uiPriority w:val="99"/>
    <w:semiHidden/>
    <w:unhideWhenUsed/>
    <w:rsid w:val="00C76F08"/>
  </w:style>
  <w:style w:type="numbering" w:customStyle="1" w:styleId="6114">
    <w:name w:val="Нет списка6114"/>
    <w:next w:val="a2"/>
    <w:uiPriority w:val="99"/>
    <w:semiHidden/>
    <w:unhideWhenUsed/>
    <w:rsid w:val="00C76F08"/>
  </w:style>
  <w:style w:type="numbering" w:customStyle="1" w:styleId="6214">
    <w:name w:val="Нет списка6214"/>
    <w:next w:val="a2"/>
    <w:uiPriority w:val="99"/>
    <w:semiHidden/>
    <w:unhideWhenUsed/>
    <w:rsid w:val="00C76F08"/>
  </w:style>
  <w:style w:type="numbering" w:customStyle="1" w:styleId="6314">
    <w:name w:val="Нет списка6314"/>
    <w:next w:val="a2"/>
    <w:uiPriority w:val="99"/>
    <w:semiHidden/>
    <w:unhideWhenUsed/>
    <w:rsid w:val="00C76F08"/>
  </w:style>
  <w:style w:type="numbering" w:customStyle="1" w:styleId="6414">
    <w:name w:val="Нет списка6414"/>
    <w:next w:val="a2"/>
    <w:uiPriority w:val="99"/>
    <w:semiHidden/>
    <w:unhideWhenUsed/>
    <w:rsid w:val="00C76F08"/>
  </w:style>
  <w:style w:type="numbering" w:customStyle="1" w:styleId="6514">
    <w:name w:val="Нет списка6514"/>
    <w:next w:val="a2"/>
    <w:uiPriority w:val="99"/>
    <w:semiHidden/>
    <w:unhideWhenUsed/>
    <w:rsid w:val="00C76F08"/>
  </w:style>
  <w:style w:type="numbering" w:customStyle="1" w:styleId="6614">
    <w:name w:val="Нет списка6614"/>
    <w:next w:val="a2"/>
    <w:uiPriority w:val="99"/>
    <w:semiHidden/>
    <w:unhideWhenUsed/>
    <w:rsid w:val="00C76F08"/>
  </w:style>
  <w:style w:type="numbering" w:customStyle="1" w:styleId="6714">
    <w:name w:val="Нет списка6714"/>
    <w:next w:val="a2"/>
    <w:uiPriority w:val="99"/>
    <w:semiHidden/>
    <w:unhideWhenUsed/>
    <w:rsid w:val="00C76F08"/>
  </w:style>
  <w:style w:type="numbering" w:customStyle="1" w:styleId="6814">
    <w:name w:val="Нет списка6814"/>
    <w:next w:val="a2"/>
    <w:uiPriority w:val="99"/>
    <w:semiHidden/>
    <w:unhideWhenUsed/>
    <w:rsid w:val="00C76F08"/>
  </w:style>
  <w:style w:type="numbering" w:customStyle="1" w:styleId="6914">
    <w:name w:val="Нет списка6914"/>
    <w:next w:val="a2"/>
    <w:uiPriority w:val="99"/>
    <w:semiHidden/>
    <w:unhideWhenUsed/>
    <w:rsid w:val="00C76F08"/>
  </w:style>
  <w:style w:type="numbering" w:customStyle="1" w:styleId="7014">
    <w:name w:val="Нет списка7014"/>
    <w:next w:val="a2"/>
    <w:uiPriority w:val="99"/>
    <w:semiHidden/>
    <w:unhideWhenUsed/>
    <w:rsid w:val="00C76F08"/>
  </w:style>
  <w:style w:type="numbering" w:customStyle="1" w:styleId="7114">
    <w:name w:val="Нет списка7114"/>
    <w:next w:val="a2"/>
    <w:uiPriority w:val="99"/>
    <w:semiHidden/>
    <w:unhideWhenUsed/>
    <w:rsid w:val="00C76F08"/>
  </w:style>
  <w:style w:type="numbering" w:customStyle="1" w:styleId="7214">
    <w:name w:val="Нет списка7214"/>
    <w:next w:val="a2"/>
    <w:uiPriority w:val="99"/>
    <w:semiHidden/>
    <w:unhideWhenUsed/>
    <w:rsid w:val="00C76F08"/>
  </w:style>
  <w:style w:type="numbering" w:customStyle="1" w:styleId="7314">
    <w:name w:val="Нет списка7314"/>
    <w:next w:val="a2"/>
    <w:uiPriority w:val="99"/>
    <w:semiHidden/>
    <w:unhideWhenUsed/>
    <w:rsid w:val="00C76F08"/>
  </w:style>
  <w:style w:type="numbering" w:customStyle="1" w:styleId="7414">
    <w:name w:val="Нет списка7414"/>
    <w:next w:val="a2"/>
    <w:uiPriority w:val="99"/>
    <w:semiHidden/>
    <w:unhideWhenUsed/>
    <w:rsid w:val="00C76F08"/>
  </w:style>
  <w:style w:type="numbering" w:customStyle="1" w:styleId="7514">
    <w:name w:val="Нет списка7514"/>
    <w:next w:val="a2"/>
    <w:uiPriority w:val="99"/>
    <w:semiHidden/>
    <w:rsid w:val="00C76F08"/>
  </w:style>
  <w:style w:type="numbering" w:customStyle="1" w:styleId="11013">
    <w:name w:val="Нет списка11013"/>
    <w:next w:val="a2"/>
    <w:uiPriority w:val="99"/>
    <w:semiHidden/>
    <w:unhideWhenUsed/>
    <w:rsid w:val="00C76F08"/>
  </w:style>
  <w:style w:type="numbering" w:customStyle="1" w:styleId="21013">
    <w:name w:val="Нет списка21013"/>
    <w:next w:val="a2"/>
    <w:uiPriority w:val="99"/>
    <w:semiHidden/>
    <w:unhideWhenUsed/>
    <w:rsid w:val="00C76F08"/>
  </w:style>
  <w:style w:type="numbering" w:customStyle="1" w:styleId="31013">
    <w:name w:val="Нет списка31013"/>
    <w:next w:val="a2"/>
    <w:uiPriority w:val="99"/>
    <w:semiHidden/>
    <w:unhideWhenUsed/>
    <w:rsid w:val="00C76F08"/>
  </w:style>
  <w:style w:type="numbering" w:customStyle="1" w:styleId="41013">
    <w:name w:val="Нет списка41013"/>
    <w:next w:val="a2"/>
    <w:uiPriority w:val="99"/>
    <w:semiHidden/>
    <w:unhideWhenUsed/>
    <w:rsid w:val="00C76F08"/>
  </w:style>
  <w:style w:type="numbering" w:customStyle="1" w:styleId="51013">
    <w:name w:val="Нет списка51013"/>
    <w:next w:val="a2"/>
    <w:uiPriority w:val="99"/>
    <w:semiHidden/>
    <w:unhideWhenUsed/>
    <w:rsid w:val="00C76F08"/>
  </w:style>
  <w:style w:type="numbering" w:customStyle="1" w:styleId="61013">
    <w:name w:val="Нет списка61013"/>
    <w:next w:val="a2"/>
    <w:uiPriority w:val="99"/>
    <w:semiHidden/>
    <w:unhideWhenUsed/>
    <w:rsid w:val="00C76F08"/>
  </w:style>
  <w:style w:type="numbering" w:customStyle="1" w:styleId="7614">
    <w:name w:val="Нет списка7614"/>
    <w:next w:val="a2"/>
    <w:uiPriority w:val="99"/>
    <w:semiHidden/>
    <w:unhideWhenUsed/>
    <w:rsid w:val="00C76F08"/>
  </w:style>
  <w:style w:type="numbering" w:customStyle="1" w:styleId="8114">
    <w:name w:val="Нет списка8114"/>
    <w:next w:val="a2"/>
    <w:uiPriority w:val="99"/>
    <w:semiHidden/>
    <w:unhideWhenUsed/>
    <w:rsid w:val="00C76F08"/>
  </w:style>
  <w:style w:type="numbering" w:customStyle="1" w:styleId="9113">
    <w:name w:val="Нет списка9113"/>
    <w:next w:val="a2"/>
    <w:uiPriority w:val="99"/>
    <w:semiHidden/>
    <w:unhideWhenUsed/>
    <w:rsid w:val="00C76F08"/>
  </w:style>
  <w:style w:type="numbering" w:customStyle="1" w:styleId="10113">
    <w:name w:val="Нет списка10113"/>
    <w:next w:val="a2"/>
    <w:uiPriority w:val="99"/>
    <w:semiHidden/>
    <w:unhideWhenUsed/>
    <w:rsid w:val="00C76F08"/>
  </w:style>
  <w:style w:type="numbering" w:customStyle="1" w:styleId="1123">
    <w:name w:val="Нет списка1123"/>
    <w:next w:val="a2"/>
    <w:uiPriority w:val="99"/>
    <w:semiHidden/>
    <w:unhideWhenUsed/>
    <w:rsid w:val="00C76F08"/>
  </w:style>
  <w:style w:type="numbering" w:customStyle="1" w:styleId="12113">
    <w:name w:val="Нет списка12113"/>
    <w:next w:val="a2"/>
    <w:uiPriority w:val="99"/>
    <w:semiHidden/>
    <w:unhideWhenUsed/>
    <w:rsid w:val="00C76F08"/>
  </w:style>
  <w:style w:type="numbering" w:customStyle="1" w:styleId="13113">
    <w:name w:val="Нет списка13113"/>
    <w:next w:val="a2"/>
    <w:uiPriority w:val="99"/>
    <w:semiHidden/>
    <w:unhideWhenUsed/>
    <w:rsid w:val="00C76F08"/>
  </w:style>
  <w:style w:type="numbering" w:customStyle="1" w:styleId="141130">
    <w:name w:val="Нет списка14113"/>
    <w:next w:val="a2"/>
    <w:uiPriority w:val="99"/>
    <w:semiHidden/>
    <w:unhideWhenUsed/>
    <w:rsid w:val="00C76F08"/>
  </w:style>
  <w:style w:type="numbering" w:customStyle="1" w:styleId="15113">
    <w:name w:val="Нет списка15113"/>
    <w:next w:val="a2"/>
    <w:uiPriority w:val="99"/>
    <w:semiHidden/>
    <w:unhideWhenUsed/>
    <w:rsid w:val="00C76F08"/>
  </w:style>
  <w:style w:type="numbering" w:customStyle="1" w:styleId="16113">
    <w:name w:val="Нет списка16113"/>
    <w:next w:val="a2"/>
    <w:uiPriority w:val="99"/>
    <w:semiHidden/>
    <w:unhideWhenUsed/>
    <w:rsid w:val="00C76F08"/>
  </w:style>
  <w:style w:type="numbering" w:customStyle="1" w:styleId="17113">
    <w:name w:val="Нет списка17113"/>
    <w:next w:val="a2"/>
    <w:uiPriority w:val="99"/>
    <w:semiHidden/>
    <w:unhideWhenUsed/>
    <w:rsid w:val="00C76F08"/>
  </w:style>
  <w:style w:type="numbering" w:customStyle="1" w:styleId="18113">
    <w:name w:val="Нет списка18113"/>
    <w:next w:val="a2"/>
    <w:uiPriority w:val="99"/>
    <w:semiHidden/>
    <w:unhideWhenUsed/>
    <w:rsid w:val="00C76F08"/>
  </w:style>
  <w:style w:type="numbering" w:customStyle="1" w:styleId="19113">
    <w:name w:val="Нет списка19113"/>
    <w:next w:val="a2"/>
    <w:uiPriority w:val="99"/>
    <w:semiHidden/>
    <w:unhideWhenUsed/>
    <w:rsid w:val="00C76F08"/>
  </w:style>
  <w:style w:type="numbering" w:customStyle="1" w:styleId="20113">
    <w:name w:val="Нет списка20113"/>
    <w:next w:val="a2"/>
    <w:uiPriority w:val="99"/>
    <w:semiHidden/>
    <w:unhideWhenUsed/>
    <w:rsid w:val="00C76F08"/>
  </w:style>
  <w:style w:type="numbering" w:customStyle="1" w:styleId="21113">
    <w:name w:val="Нет списка21113"/>
    <w:next w:val="a2"/>
    <w:uiPriority w:val="99"/>
    <w:semiHidden/>
    <w:unhideWhenUsed/>
    <w:rsid w:val="00C76F08"/>
  </w:style>
  <w:style w:type="numbering" w:customStyle="1" w:styleId="22113">
    <w:name w:val="Нет списка22113"/>
    <w:next w:val="a2"/>
    <w:uiPriority w:val="99"/>
    <w:semiHidden/>
    <w:unhideWhenUsed/>
    <w:rsid w:val="00C76F08"/>
  </w:style>
  <w:style w:type="numbering" w:customStyle="1" w:styleId="23113">
    <w:name w:val="Нет списка23113"/>
    <w:next w:val="a2"/>
    <w:uiPriority w:val="99"/>
    <w:semiHidden/>
    <w:unhideWhenUsed/>
    <w:rsid w:val="00C76F08"/>
  </w:style>
  <w:style w:type="numbering" w:customStyle="1" w:styleId="24113">
    <w:name w:val="Нет списка24113"/>
    <w:next w:val="a2"/>
    <w:uiPriority w:val="99"/>
    <w:semiHidden/>
    <w:unhideWhenUsed/>
    <w:rsid w:val="00C76F08"/>
  </w:style>
  <w:style w:type="numbering" w:customStyle="1" w:styleId="25113">
    <w:name w:val="Нет списка25113"/>
    <w:next w:val="a2"/>
    <w:uiPriority w:val="99"/>
    <w:semiHidden/>
    <w:unhideWhenUsed/>
    <w:rsid w:val="00C76F08"/>
  </w:style>
  <w:style w:type="numbering" w:customStyle="1" w:styleId="26113">
    <w:name w:val="Нет списка26113"/>
    <w:next w:val="a2"/>
    <w:uiPriority w:val="99"/>
    <w:semiHidden/>
    <w:unhideWhenUsed/>
    <w:rsid w:val="00C76F08"/>
  </w:style>
  <w:style w:type="numbering" w:customStyle="1" w:styleId="27113">
    <w:name w:val="Нет списка27113"/>
    <w:next w:val="a2"/>
    <w:uiPriority w:val="99"/>
    <w:semiHidden/>
    <w:unhideWhenUsed/>
    <w:rsid w:val="00C76F08"/>
  </w:style>
  <w:style w:type="numbering" w:customStyle="1" w:styleId="28113">
    <w:name w:val="Нет списка28113"/>
    <w:next w:val="a2"/>
    <w:uiPriority w:val="99"/>
    <w:semiHidden/>
    <w:unhideWhenUsed/>
    <w:rsid w:val="00C76F08"/>
  </w:style>
  <w:style w:type="numbering" w:customStyle="1" w:styleId="29113">
    <w:name w:val="Нет списка29113"/>
    <w:next w:val="a2"/>
    <w:uiPriority w:val="99"/>
    <w:semiHidden/>
    <w:unhideWhenUsed/>
    <w:rsid w:val="00C76F08"/>
  </w:style>
  <w:style w:type="numbering" w:customStyle="1" w:styleId="30113">
    <w:name w:val="Нет списка30113"/>
    <w:next w:val="a2"/>
    <w:uiPriority w:val="99"/>
    <w:semiHidden/>
    <w:unhideWhenUsed/>
    <w:rsid w:val="00C76F08"/>
  </w:style>
  <w:style w:type="numbering" w:customStyle="1" w:styleId="31113">
    <w:name w:val="Нет списка31113"/>
    <w:next w:val="a2"/>
    <w:uiPriority w:val="99"/>
    <w:semiHidden/>
    <w:unhideWhenUsed/>
    <w:rsid w:val="00C76F08"/>
  </w:style>
  <w:style w:type="numbering" w:customStyle="1" w:styleId="32113">
    <w:name w:val="Нет списка32113"/>
    <w:next w:val="a2"/>
    <w:uiPriority w:val="99"/>
    <w:semiHidden/>
    <w:unhideWhenUsed/>
    <w:rsid w:val="00C76F08"/>
  </w:style>
  <w:style w:type="numbering" w:customStyle="1" w:styleId="33113">
    <w:name w:val="Нет списка33113"/>
    <w:next w:val="a2"/>
    <w:uiPriority w:val="99"/>
    <w:semiHidden/>
    <w:unhideWhenUsed/>
    <w:rsid w:val="00C76F08"/>
  </w:style>
  <w:style w:type="numbering" w:customStyle="1" w:styleId="34113">
    <w:name w:val="Нет списка34113"/>
    <w:next w:val="a2"/>
    <w:uiPriority w:val="99"/>
    <w:semiHidden/>
    <w:unhideWhenUsed/>
    <w:rsid w:val="00C76F08"/>
  </w:style>
  <w:style w:type="numbering" w:customStyle="1" w:styleId="35113">
    <w:name w:val="Нет списка35113"/>
    <w:next w:val="a2"/>
    <w:uiPriority w:val="99"/>
    <w:semiHidden/>
    <w:unhideWhenUsed/>
    <w:rsid w:val="00C76F08"/>
  </w:style>
  <w:style w:type="numbering" w:customStyle="1" w:styleId="36113">
    <w:name w:val="Нет списка36113"/>
    <w:next w:val="a2"/>
    <w:uiPriority w:val="99"/>
    <w:semiHidden/>
    <w:unhideWhenUsed/>
    <w:rsid w:val="00C76F08"/>
  </w:style>
  <w:style w:type="numbering" w:customStyle="1" w:styleId="37113">
    <w:name w:val="Нет списка37113"/>
    <w:next w:val="a2"/>
    <w:uiPriority w:val="99"/>
    <w:semiHidden/>
    <w:unhideWhenUsed/>
    <w:rsid w:val="00C76F08"/>
  </w:style>
  <w:style w:type="numbering" w:customStyle="1" w:styleId="38113">
    <w:name w:val="Нет списка38113"/>
    <w:next w:val="a2"/>
    <w:uiPriority w:val="99"/>
    <w:semiHidden/>
    <w:unhideWhenUsed/>
    <w:rsid w:val="00C76F08"/>
  </w:style>
  <w:style w:type="numbering" w:customStyle="1" w:styleId="39113">
    <w:name w:val="Нет списка39113"/>
    <w:next w:val="a2"/>
    <w:uiPriority w:val="99"/>
    <w:semiHidden/>
    <w:unhideWhenUsed/>
    <w:rsid w:val="00C76F08"/>
  </w:style>
  <w:style w:type="numbering" w:customStyle="1" w:styleId="40113">
    <w:name w:val="Нет списка40113"/>
    <w:next w:val="a2"/>
    <w:uiPriority w:val="99"/>
    <w:semiHidden/>
    <w:unhideWhenUsed/>
    <w:rsid w:val="00C76F08"/>
  </w:style>
  <w:style w:type="numbering" w:customStyle="1" w:styleId="41113">
    <w:name w:val="Нет списка41113"/>
    <w:next w:val="a2"/>
    <w:uiPriority w:val="99"/>
    <w:semiHidden/>
    <w:unhideWhenUsed/>
    <w:rsid w:val="00C76F08"/>
  </w:style>
  <w:style w:type="numbering" w:customStyle="1" w:styleId="42113">
    <w:name w:val="Нет списка42113"/>
    <w:next w:val="a2"/>
    <w:uiPriority w:val="99"/>
    <w:semiHidden/>
    <w:unhideWhenUsed/>
    <w:rsid w:val="00C76F08"/>
  </w:style>
  <w:style w:type="numbering" w:customStyle="1" w:styleId="43113">
    <w:name w:val="Нет списка43113"/>
    <w:next w:val="a2"/>
    <w:uiPriority w:val="99"/>
    <w:semiHidden/>
    <w:unhideWhenUsed/>
    <w:rsid w:val="00C76F08"/>
  </w:style>
  <w:style w:type="numbering" w:customStyle="1" w:styleId="44113">
    <w:name w:val="Нет списка44113"/>
    <w:next w:val="a2"/>
    <w:uiPriority w:val="99"/>
    <w:semiHidden/>
    <w:unhideWhenUsed/>
    <w:rsid w:val="00C76F08"/>
  </w:style>
  <w:style w:type="numbering" w:customStyle="1" w:styleId="45113">
    <w:name w:val="Нет списка45113"/>
    <w:next w:val="a2"/>
    <w:uiPriority w:val="99"/>
    <w:semiHidden/>
    <w:unhideWhenUsed/>
    <w:rsid w:val="00C76F08"/>
  </w:style>
  <w:style w:type="numbering" w:customStyle="1" w:styleId="46113">
    <w:name w:val="Нет списка46113"/>
    <w:next w:val="a2"/>
    <w:uiPriority w:val="99"/>
    <w:semiHidden/>
    <w:unhideWhenUsed/>
    <w:rsid w:val="00C76F08"/>
  </w:style>
  <w:style w:type="numbering" w:customStyle="1" w:styleId="47113">
    <w:name w:val="Нет списка47113"/>
    <w:next w:val="a2"/>
    <w:uiPriority w:val="99"/>
    <w:semiHidden/>
    <w:unhideWhenUsed/>
    <w:rsid w:val="00C76F08"/>
  </w:style>
  <w:style w:type="numbering" w:customStyle="1" w:styleId="48113">
    <w:name w:val="Нет списка48113"/>
    <w:next w:val="a2"/>
    <w:uiPriority w:val="99"/>
    <w:semiHidden/>
    <w:unhideWhenUsed/>
    <w:rsid w:val="00C76F08"/>
  </w:style>
  <w:style w:type="numbering" w:customStyle="1" w:styleId="49113">
    <w:name w:val="Нет списка49113"/>
    <w:next w:val="a2"/>
    <w:uiPriority w:val="99"/>
    <w:semiHidden/>
    <w:unhideWhenUsed/>
    <w:rsid w:val="00C76F08"/>
  </w:style>
  <w:style w:type="numbering" w:customStyle="1" w:styleId="50113">
    <w:name w:val="Нет списка50113"/>
    <w:next w:val="a2"/>
    <w:uiPriority w:val="99"/>
    <w:semiHidden/>
    <w:unhideWhenUsed/>
    <w:rsid w:val="00C76F08"/>
  </w:style>
  <w:style w:type="numbering" w:customStyle="1" w:styleId="51113">
    <w:name w:val="Нет списка51113"/>
    <w:next w:val="a2"/>
    <w:uiPriority w:val="99"/>
    <w:semiHidden/>
    <w:unhideWhenUsed/>
    <w:rsid w:val="00C76F08"/>
  </w:style>
  <w:style w:type="numbering" w:customStyle="1" w:styleId="52113">
    <w:name w:val="Нет списка52113"/>
    <w:next w:val="a2"/>
    <w:uiPriority w:val="99"/>
    <w:semiHidden/>
    <w:unhideWhenUsed/>
    <w:rsid w:val="00C76F08"/>
  </w:style>
  <w:style w:type="numbering" w:customStyle="1" w:styleId="53113">
    <w:name w:val="Нет списка53113"/>
    <w:next w:val="a2"/>
    <w:uiPriority w:val="99"/>
    <w:semiHidden/>
    <w:unhideWhenUsed/>
    <w:rsid w:val="00C76F08"/>
  </w:style>
  <w:style w:type="numbering" w:customStyle="1" w:styleId="54113">
    <w:name w:val="Нет списка54113"/>
    <w:next w:val="a2"/>
    <w:uiPriority w:val="99"/>
    <w:semiHidden/>
    <w:unhideWhenUsed/>
    <w:rsid w:val="00C76F08"/>
  </w:style>
  <w:style w:type="numbering" w:customStyle="1" w:styleId="55113">
    <w:name w:val="Нет списка55113"/>
    <w:next w:val="a2"/>
    <w:uiPriority w:val="99"/>
    <w:semiHidden/>
    <w:unhideWhenUsed/>
    <w:rsid w:val="00C76F08"/>
  </w:style>
  <w:style w:type="numbering" w:customStyle="1" w:styleId="56113">
    <w:name w:val="Нет списка56113"/>
    <w:next w:val="a2"/>
    <w:uiPriority w:val="99"/>
    <w:semiHidden/>
    <w:unhideWhenUsed/>
    <w:rsid w:val="00C76F08"/>
  </w:style>
  <w:style w:type="numbering" w:customStyle="1" w:styleId="57113">
    <w:name w:val="Нет списка57113"/>
    <w:next w:val="a2"/>
    <w:uiPriority w:val="99"/>
    <w:semiHidden/>
    <w:unhideWhenUsed/>
    <w:rsid w:val="00C76F08"/>
  </w:style>
  <w:style w:type="numbering" w:customStyle="1" w:styleId="58113">
    <w:name w:val="Нет списка58113"/>
    <w:next w:val="a2"/>
    <w:uiPriority w:val="99"/>
    <w:semiHidden/>
    <w:unhideWhenUsed/>
    <w:rsid w:val="00C76F08"/>
  </w:style>
  <w:style w:type="numbering" w:customStyle="1" w:styleId="59113">
    <w:name w:val="Нет списка59113"/>
    <w:next w:val="a2"/>
    <w:uiPriority w:val="99"/>
    <w:semiHidden/>
    <w:unhideWhenUsed/>
    <w:rsid w:val="00C76F08"/>
  </w:style>
  <w:style w:type="numbering" w:customStyle="1" w:styleId="60113">
    <w:name w:val="Нет списка60113"/>
    <w:next w:val="a2"/>
    <w:uiPriority w:val="99"/>
    <w:semiHidden/>
    <w:unhideWhenUsed/>
    <w:rsid w:val="00C76F08"/>
  </w:style>
  <w:style w:type="numbering" w:customStyle="1" w:styleId="61113">
    <w:name w:val="Нет списка61113"/>
    <w:next w:val="a2"/>
    <w:uiPriority w:val="99"/>
    <w:semiHidden/>
    <w:unhideWhenUsed/>
    <w:rsid w:val="00C76F08"/>
  </w:style>
  <w:style w:type="numbering" w:customStyle="1" w:styleId="62113">
    <w:name w:val="Нет списка62113"/>
    <w:next w:val="a2"/>
    <w:uiPriority w:val="99"/>
    <w:semiHidden/>
    <w:unhideWhenUsed/>
    <w:rsid w:val="00C76F08"/>
  </w:style>
  <w:style w:type="numbering" w:customStyle="1" w:styleId="63113">
    <w:name w:val="Нет списка63113"/>
    <w:next w:val="a2"/>
    <w:uiPriority w:val="99"/>
    <w:semiHidden/>
    <w:unhideWhenUsed/>
    <w:rsid w:val="00C76F08"/>
  </w:style>
  <w:style w:type="numbering" w:customStyle="1" w:styleId="64113">
    <w:name w:val="Нет списка64113"/>
    <w:next w:val="a2"/>
    <w:uiPriority w:val="99"/>
    <w:semiHidden/>
    <w:unhideWhenUsed/>
    <w:rsid w:val="00C76F08"/>
  </w:style>
  <w:style w:type="numbering" w:customStyle="1" w:styleId="65113">
    <w:name w:val="Нет списка65113"/>
    <w:next w:val="a2"/>
    <w:uiPriority w:val="99"/>
    <w:semiHidden/>
    <w:unhideWhenUsed/>
    <w:rsid w:val="00C76F08"/>
  </w:style>
  <w:style w:type="numbering" w:customStyle="1" w:styleId="66113">
    <w:name w:val="Нет списка66113"/>
    <w:next w:val="a2"/>
    <w:uiPriority w:val="99"/>
    <w:semiHidden/>
    <w:unhideWhenUsed/>
    <w:rsid w:val="00C76F08"/>
  </w:style>
  <w:style w:type="numbering" w:customStyle="1" w:styleId="67113">
    <w:name w:val="Нет списка67113"/>
    <w:next w:val="a2"/>
    <w:uiPriority w:val="99"/>
    <w:semiHidden/>
    <w:unhideWhenUsed/>
    <w:rsid w:val="00C76F08"/>
  </w:style>
  <w:style w:type="numbering" w:customStyle="1" w:styleId="68113">
    <w:name w:val="Нет списка68113"/>
    <w:next w:val="a2"/>
    <w:uiPriority w:val="99"/>
    <w:semiHidden/>
    <w:unhideWhenUsed/>
    <w:rsid w:val="00C76F08"/>
  </w:style>
  <w:style w:type="numbering" w:customStyle="1" w:styleId="69113">
    <w:name w:val="Нет списка69113"/>
    <w:next w:val="a2"/>
    <w:uiPriority w:val="99"/>
    <w:semiHidden/>
    <w:unhideWhenUsed/>
    <w:rsid w:val="00C76F08"/>
  </w:style>
  <w:style w:type="numbering" w:customStyle="1" w:styleId="70113">
    <w:name w:val="Нет списка70113"/>
    <w:next w:val="a2"/>
    <w:uiPriority w:val="99"/>
    <w:semiHidden/>
    <w:unhideWhenUsed/>
    <w:rsid w:val="00C76F08"/>
  </w:style>
  <w:style w:type="numbering" w:customStyle="1" w:styleId="71113">
    <w:name w:val="Нет списка71113"/>
    <w:next w:val="a2"/>
    <w:uiPriority w:val="99"/>
    <w:semiHidden/>
    <w:unhideWhenUsed/>
    <w:rsid w:val="00C76F08"/>
  </w:style>
  <w:style w:type="numbering" w:customStyle="1" w:styleId="72113">
    <w:name w:val="Нет списка72113"/>
    <w:next w:val="a2"/>
    <w:uiPriority w:val="99"/>
    <w:semiHidden/>
    <w:unhideWhenUsed/>
    <w:rsid w:val="00C76F08"/>
  </w:style>
  <w:style w:type="numbering" w:customStyle="1" w:styleId="73113">
    <w:name w:val="Нет списка73113"/>
    <w:next w:val="a2"/>
    <w:uiPriority w:val="99"/>
    <w:semiHidden/>
    <w:unhideWhenUsed/>
    <w:rsid w:val="00C76F08"/>
  </w:style>
  <w:style w:type="numbering" w:customStyle="1" w:styleId="74113">
    <w:name w:val="Нет списка74113"/>
    <w:next w:val="a2"/>
    <w:uiPriority w:val="99"/>
    <w:semiHidden/>
    <w:unhideWhenUsed/>
    <w:rsid w:val="00C76F08"/>
  </w:style>
  <w:style w:type="numbering" w:customStyle="1" w:styleId="75113">
    <w:name w:val="Нет списка75113"/>
    <w:next w:val="a2"/>
    <w:uiPriority w:val="99"/>
    <w:semiHidden/>
    <w:unhideWhenUsed/>
    <w:rsid w:val="00C76F08"/>
  </w:style>
  <w:style w:type="numbering" w:customStyle="1" w:styleId="76113">
    <w:name w:val="Нет списка76113"/>
    <w:next w:val="a2"/>
    <w:uiPriority w:val="99"/>
    <w:semiHidden/>
    <w:unhideWhenUsed/>
    <w:rsid w:val="00C76F08"/>
  </w:style>
  <w:style w:type="numbering" w:customStyle="1" w:styleId="7713">
    <w:name w:val="Нет списка7713"/>
    <w:next w:val="a2"/>
    <w:uiPriority w:val="99"/>
    <w:semiHidden/>
    <w:unhideWhenUsed/>
    <w:rsid w:val="00C76F08"/>
  </w:style>
  <w:style w:type="numbering" w:customStyle="1" w:styleId="7813">
    <w:name w:val="Нет списка7813"/>
    <w:next w:val="a2"/>
    <w:uiPriority w:val="99"/>
    <w:semiHidden/>
    <w:unhideWhenUsed/>
    <w:rsid w:val="00C76F08"/>
  </w:style>
  <w:style w:type="numbering" w:customStyle="1" w:styleId="7913">
    <w:name w:val="Нет списка7913"/>
    <w:next w:val="a2"/>
    <w:uiPriority w:val="99"/>
    <w:semiHidden/>
    <w:unhideWhenUsed/>
    <w:rsid w:val="00C76F08"/>
  </w:style>
  <w:style w:type="numbering" w:customStyle="1" w:styleId="8013">
    <w:name w:val="Нет списка8013"/>
    <w:next w:val="a2"/>
    <w:uiPriority w:val="99"/>
    <w:semiHidden/>
    <w:unhideWhenUsed/>
    <w:rsid w:val="00C76F08"/>
  </w:style>
  <w:style w:type="numbering" w:customStyle="1" w:styleId="81113">
    <w:name w:val="Нет списка81113"/>
    <w:next w:val="a2"/>
    <w:uiPriority w:val="99"/>
    <w:semiHidden/>
    <w:unhideWhenUsed/>
    <w:rsid w:val="00C76F08"/>
  </w:style>
  <w:style w:type="numbering" w:customStyle="1" w:styleId="843">
    <w:name w:val="Нет списка843"/>
    <w:next w:val="a2"/>
    <w:uiPriority w:val="99"/>
    <w:semiHidden/>
    <w:unhideWhenUsed/>
    <w:rsid w:val="00C76F08"/>
  </w:style>
  <w:style w:type="numbering" w:customStyle="1" w:styleId="853">
    <w:name w:val="Нет списка853"/>
    <w:next w:val="a2"/>
    <w:uiPriority w:val="99"/>
    <w:semiHidden/>
    <w:unhideWhenUsed/>
    <w:rsid w:val="00C76F08"/>
  </w:style>
  <w:style w:type="numbering" w:customStyle="1" w:styleId="863">
    <w:name w:val="Нет списка863"/>
    <w:next w:val="a2"/>
    <w:uiPriority w:val="99"/>
    <w:semiHidden/>
    <w:unhideWhenUsed/>
    <w:rsid w:val="00C76F08"/>
  </w:style>
  <w:style w:type="numbering" w:customStyle="1" w:styleId="873">
    <w:name w:val="Нет списка873"/>
    <w:next w:val="a2"/>
    <w:uiPriority w:val="99"/>
    <w:semiHidden/>
    <w:unhideWhenUsed/>
    <w:rsid w:val="00C76F08"/>
  </w:style>
  <w:style w:type="numbering" w:customStyle="1" w:styleId="883">
    <w:name w:val="Нет списка883"/>
    <w:next w:val="a2"/>
    <w:uiPriority w:val="99"/>
    <w:semiHidden/>
    <w:unhideWhenUsed/>
    <w:rsid w:val="00C76F08"/>
  </w:style>
  <w:style w:type="numbering" w:customStyle="1" w:styleId="893">
    <w:name w:val="Нет списка893"/>
    <w:next w:val="a2"/>
    <w:uiPriority w:val="99"/>
    <w:semiHidden/>
    <w:unhideWhenUsed/>
    <w:rsid w:val="00C76F08"/>
  </w:style>
  <w:style w:type="numbering" w:customStyle="1" w:styleId="903">
    <w:name w:val="Нет списка903"/>
    <w:next w:val="a2"/>
    <w:uiPriority w:val="99"/>
    <w:semiHidden/>
    <w:unhideWhenUsed/>
    <w:rsid w:val="00C76F08"/>
  </w:style>
  <w:style w:type="numbering" w:customStyle="1" w:styleId="923">
    <w:name w:val="Нет списка923"/>
    <w:next w:val="a2"/>
    <w:uiPriority w:val="99"/>
    <w:semiHidden/>
    <w:unhideWhenUsed/>
    <w:rsid w:val="00C76F08"/>
  </w:style>
  <w:style w:type="numbering" w:customStyle="1" w:styleId="933">
    <w:name w:val="Нет списка933"/>
    <w:next w:val="a2"/>
    <w:uiPriority w:val="99"/>
    <w:semiHidden/>
    <w:unhideWhenUsed/>
    <w:rsid w:val="00C76F08"/>
  </w:style>
  <w:style w:type="numbering" w:customStyle="1" w:styleId="943">
    <w:name w:val="Нет списка943"/>
    <w:next w:val="a2"/>
    <w:uiPriority w:val="99"/>
    <w:semiHidden/>
    <w:unhideWhenUsed/>
    <w:rsid w:val="00C76F08"/>
  </w:style>
  <w:style w:type="numbering" w:customStyle="1" w:styleId="953">
    <w:name w:val="Нет списка953"/>
    <w:next w:val="a2"/>
    <w:uiPriority w:val="99"/>
    <w:semiHidden/>
    <w:unhideWhenUsed/>
    <w:rsid w:val="00C76F08"/>
  </w:style>
  <w:style w:type="numbering" w:customStyle="1" w:styleId="963">
    <w:name w:val="Нет списка963"/>
    <w:next w:val="a2"/>
    <w:uiPriority w:val="99"/>
    <w:semiHidden/>
    <w:unhideWhenUsed/>
    <w:rsid w:val="00C76F08"/>
  </w:style>
  <w:style w:type="numbering" w:customStyle="1" w:styleId="973">
    <w:name w:val="Нет списка973"/>
    <w:next w:val="a2"/>
    <w:uiPriority w:val="99"/>
    <w:semiHidden/>
    <w:unhideWhenUsed/>
    <w:rsid w:val="00C76F08"/>
  </w:style>
  <w:style w:type="numbering" w:customStyle="1" w:styleId="983">
    <w:name w:val="Нет списка983"/>
    <w:next w:val="a2"/>
    <w:uiPriority w:val="99"/>
    <w:semiHidden/>
    <w:unhideWhenUsed/>
    <w:rsid w:val="00C76F08"/>
  </w:style>
  <w:style w:type="numbering" w:customStyle="1" w:styleId="993">
    <w:name w:val="Нет списка993"/>
    <w:next w:val="a2"/>
    <w:uiPriority w:val="99"/>
    <w:semiHidden/>
    <w:unhideWhenUsed/>
    <w:rsid w:val="00C76F08"/>
  </w:style>
  <w:style w:type="numbering" w:customStyle="1" w:styleId="1003">
    <w:name w:val="Нет списка1003"/>
    <w:next w:val="a2"/>
    <w:uiPriority w:val="99"/>
    <w:semiHidden/>
    <w:unhideWhenUsed/>
    <w:rsid w:val="00C76F08"/>
  </w:style>
  <w:style w:type="numbering" w:customStyle="1" w:styleId="1023">
    <w:name w:val="Нет списка1023"/>
    <w:next w:val="a2"/>
    <w:uiPriority w:val="99"/>
    <w:semiHidden/>
    <w:unhideWhenUsed/>
    <w:rsid w:val="00C76F08"/>
  </w:style>
  <w:style w:type="numbering" w:customStyle="1" w:styleId="1033">
    <w:name w:val="Нет списка1033"/>
    <w:next w:val="a2"/>
    <w:uiPriority w:val="99"/>
    <w:semiHidden/>
    <w:unhideWhenUsed/>
    <w:rsid w:val="00C76F08"/>
  </w:style>
  <w:style w:type="numbering" w:customStyle="1" w:styleId="1043">
    <w:name w:val="Нет списка1043"/>
    <w:next w:val="a2"/>
    <w:uiPriority w:val="99"/>
    <w:semiHidden/>
    <w:unhideWhenUsed/>
    <w:rsid w:val="00C76F08"/>
  </w:style>
  <w:style w:type="numbering" w:customStyle="1" w:styleId="1053">
    <w:name w:val="Нет списка1053"/>
    <w:next w:val="a2"/>
    <w:uiPriority w:val="99"/>
    <w:semiHidden/>
    <w:unhideWhenUsed/>
    <w:rsid w:val="00C76F08"/>
  </w:style>
  <w:style w:type="numbering" w:customStyle="1" w:styleId="1063">
    <w:name w:val="Нет списка1063"/>
    <w:next w:val="a2"/>
    <w:uiPriority w:val="99"/>
    <w:semiHidden/>
    <w:unhideWhenUsed/>
    <w:rsid w:val="00C76F08"/>
  </w:style>
  <w:style w:type="numbering" w:customStyle="1" w:styleId="1073">
    <w:name w:val="Нет списка1073"/>
    <w:next w:val="a2"/>
    <w:uiPriority w:val="99"/>
    <w:semiHidden/>
    <w:unhideWhenUsed/>
    <w:rsid w:val="00C76F08"/>
  </w:style>
  <w:style w:type="numbering" w:customStyle="1" w:styleId="1083">
    <w:name w:val="Нет списка1083"/>
    <w:next w:val="a2"/>
    <w:uiPriority w:val="99"/>
    <w:semiHidden/>
    <w:unhideWhenUsed/>
    <w:rsid w:val="00C76F08"/>
  </w:style>
  <w:style w:type="numbering" w:customStyle="1" w:styleId="1093">
    <w:name w:val="Нет списка1093"/>
    <w:next w:val="a2"/>
    <w:uiPriority w:val="99"/>
    <w:semiHidden/>
    <w:unhideWhenUsed/>
    <w:rsid w:val="00C76F08"/>
  </w:style>
  <w:style w:type="numbering" w:customStyle="1" w:styleId="1133">
    <w:name w:val="Нет списка1133"/>
    <w:next w:val="a2"/>
    <w:uiPriority w:val="99"/>
    <w:semiHidden/>
    <w:unhideWhenUsed/>
    <w:rsid w:val="00C76F08"/>
  </w:style>
  <w:style w:type="numbering" w:customStyle="1" w:styleId="1143">
    <w:name w:val="Нет списка1143"/>
    <w:next w:val="a2"/>
    <w:uiPriority w:val="99"/>
    <w:semiHidden/>
    <w:unhideWhenUsed/>
    <w:rsid w:val="00C76F08"/>
  </w:style>
  <w:style w:type="numbering" w:customStyle="1" w:styleId="1153">
    <w:name w:val="Нет списка1153"/>
    <w:next w:val="a2"/>
    <w:uiPriority w:val="99"/>
    <w:semiHidden/>
    <w:unhideWhenUsed/>
    <w:rsid w:val="00C76F08"/>
  </w:style>
  <w:style w:type="numbering" w:customStyle="1" w:styleId="1163">
    <w:name w:val="Нет списка1163"/>
    <w:next w:val="a2"/>
    <w:uiPriority w:val="99"/>
    <w:semiHidden/>
    <w:unhideWhenUsed/>
    <w:rsid w:val="00C76F08"/>
  </w:style>
  <w:style w:type="numbering" w:customStyle="1" w:styleId="1173">
    <w:name w:val="Нет списка1173"/>
    <w:next w:val="a2"/>
    <w:uiPriority w:val="99"/>
    <w:semiHidden/>
    <w:unhideWhenUsed/>
    <w:rsid w:val="00C76F08"/>
  </w:style>
  <w:style w:type="numbering" w:customStyle="1" w:styleId="1183">
    <w:name w:val="Нет списка1183"/>
    <w:next w:val="a2"/>
    <w:uiPriority w:val="99"/>
    <w:semiHidden/>
    <w:unhideWhenUsed/>
    <w:rsid w:val="00C76F08"/>
  </w:style>
  <w:style w:type="numbering" w:customStyle="1" w:styleId="1193">
    <w:name w:val="Нет списка1193"/>
    <w:next w:val="a2"/>
    <w:uiPriority w:val="99"/>
    <w:semiHidden/>
    <w:unhideWhenUsed/>
    <w:rsid w:val="00C76F08"/>
  </w:style>
  <w:style w:type="numbering" w:customStyle="1" w:styleId="1203">
    <w:name w:val="Нет списка1203"/>
    <w:next w:val="a2"/>
    <w:uiPriority w:val="99"/>
    <w:semiHidden/>
    <w:unhideWhenUsed/>
    <w:rsid w:val="00C76F08"/>
  </w:style>
  <w:style w:type="numbering" w:customStyle="1" w:styleId="1223">
    <w:name w:val="Нет списка1223"/>
    <w:next w:val="a2"/>
    <w:uiPriority w:val="99"/>
    <w:semiHidden/>
    <w:unhideWhenUsed/>
    <w:rsid w:val="00C76F08"/>
  </w:style>
  <w:style w:type="numbering" w:customStyle="1" w:styleId="1233">
    <w:name w:val="Нет списка1233"/>
    <w:next w:val="a2"/>
    <w:uiPriority w:val="99"/>
    <w:semiHidden/>
    <w:unhideWhenUsed/>
    <w:rsid w:val="00C76F08"/>
  </w:style>
  <w:style w:type="numbering" w:customStyle="1" w:styleId="1243">
    <w:name w:val="Нет списка1243"/>
    <w:next w:val="a2"/>
    <w:uiPriority w:val="99"/>
    <w:semiHidden/>
    <w:unhideWhenUsed/>
    <w:rsid w:val="00C76F08"/>
  </w:style>
  <w:style w:type="numbering" w:customStyle="1" w:styleId="1253">
    <w:name w:val="Нет списка1253"/>
    <w:next w:val="a2"/>
    <w:uiPriority w:val="99"/>
    <w:semiHidden/>
    <w:unhideWhenUsed/>
    <w:rsid w:val="00C76F08"/>
  </w:style>
  <w:style w:type="numbering" w:customStyle="1" w:styleId="1263">
    <w:name w:val="Нет списка1263"/>
    <w:next w:val="a2"/>
    <w:uiPriority w:val="99"/>
    <w:semiHidden/>
    <w:unhideWhenUsed/>
    <w:rsid w:val="00C76F08"/>
  </w:style>
  <w:style w:type="numbering" w:customStyle="1" w:styleId="1273">
    <w:name w:val="Нет списка1273"/>
    <w:next w:val="a2"/>
    <w:uiPriority w:val="99"/>
    <w:semiHidden/>
    <w:unhideWhenUsed/>
    <w:rsid w:val="00C76F08"/>
  </w:style>
  <w:style w:type="numbering" w:customStyle="1" w:styleId="1283">
    <w:name w:val="Нет списка1283"/>
    <w:next w:val="a2"/>
    <w:uiPriority w:val="99"/>
    <w:semiHidden/>
    <w:unhideWhenUsed/>
    <w:rsid w:val="00C76F08"/>
  </w:style>
  <w:style w:type="numbering" w:customStyle="1" w:styleId="1293">
    <w:name w:val="Нет списка1293"/>
    <w:next w:val="a2"/>
    <w:uiPriority w:val="99"/>
    <w:semiHidden/>
    <w:unhideWhenUsed/>
    <w:rsid w:val="00C76F08"/>
  </w:style>
  <w:style w:type="numbering" w:customStyle="1" w:styleId="1303">
    <w:name w:val="Нет списка1303"/>
    <w:next w:val="a2"/>
    <w:uiPriority w:val="99"/>
    <w:semiHidden/>
    <w:unhideWhenUsed/>
    <w:rsid w:val="00C76F08"/>
  </w:style>
  <w:style w:type="numbering" w:customStyle="1" w:styleId="1323">
    <w:name w:val="Нет списка1323"/>
    <w:next w:val="a2"/>
    <w:uiPriority w:val="99"/>
    <w:semiHidden/>
    <w:unhideWhenUsed/>
    <w:rsid w:val="00C76F08"/>
  </w:style>
  <w:style w:type="numbering" w:customStyle="1" w:styleId="1333">
    <w:name w:val="Нет списка1333"/>
    <w:next w:val="a2"/>
    <w:uiPriority w:val="99"/>
    <w:semiHidden/>
    <w:unhideWhenUsed/>
    <w:rsid w:val="00C76F08"/>
  </w:style>
  <w:style w:type="numbering" w:customStyle="1" w:styleId="1343">
    <w:name w:val="Нет списка1343"/>
    <w:next w:val="a2"/>
    <w:uiPriority w:val="99"/>
    <w:semiHidden/>
    <w:unhideWhenUsed/>
    <w:rsid w:val="00C76F08"/>
  </w:style>
  <w:style w:type="numbering" w:customStyle="1" w:styleId="1353">
    <w:name w:val="Нет списка1353"/>
    <w:next w:val="a2"/>
    <w:uiPriority w:val="99"/>
    <w:semiHidden/>
    <w:unhideWhenUsed/>
    <w:rsid w:val="00C76F08"/>
  </w:style>
  <w:style w:type="numbering" w:customStyle="1" w:styleId="1363">
    <w:name w:val="Нет списка1363"/>
    <w:next w:val="a2"/>
    <w:uiPriority w:val="99"/>
    <w:semiHidden/>
    <w:unhideWhenUsed/>
    <w:rsid w:val="00C76F08"/>
  </w:style>
  <w:style w:type="numbering" w:customStyle="1" w:styleId="1373">
    <w:name w:val="Нет списка1373"/>
    <w:next w:val="a2"/>
    <w:uiPriority w:val="99"/>
    <w:semiHidden/>
    <w:unhideWhenUsed/>
    <w:rsid w:val="00C76F08"/>
  </w:style>
  <w:style w:type="numbering" w:customStyle="1" w:styleId="1383">
    <w:name w:val="Нет списка1383"/>
    <w:next w:val="a2"/>
    <w:uiPriority w:val="99"/>
    <w:semiHidden/>
    <w:unhideWhenUsed/>
    <w:rsid w:val="00C76F08"/>
  </w:style>
  <w:style w:type="numbering" w:customStyle="1" w:styleId="1393">
    <w:name w:val="Нет списка1393"/>
    <w:next w:val="a2"/>
    <w:uiPriority w:val="99"/>
    <w:semiHidden/>
    <w:unhideWhenUsed/>
    <w:rsid w:val="00C76F08"/>
  </w:style>
  <w:style w:type="numbering" w:customStyle="1" w:styleId="1403">
    <w:name w:val="Нет списка1403"/>
    <w:next w:val="a2"/>
    <w:uiPriority w:val="99"/>
    <w:semiHidden/>
    <w:unhideWhenUsed/>
    <w:rsid w:val="00C76F08"/>
  </w:style>
  <w:style w:type="numbering" w:customStyle="1" w:styleId="1423">
    <w:name w:val="Нет списка1423"/>
    <w:next w:val="a2"/>
    <w:uiPriority w:val="99"/>
    <w:semiHidden/>
    <w:unhideWhenUsed/>
    <w:rsid w:val="00C76F08"/>
  </w:style>
  <w:style w:type="numbering" w:customStyle="1" w:styleId="1433">
    <w:name w:val="Нет списка1433"/>
    <w:next w:val="a2"/>
    <w:uiPriority w:val="99"/>
    <w:semiHidden/>
    <w:unhideWhenUsed/>
    <w:rsid w:val="00C76F08"/>
  </w:style>
  <w:style w:type="numbering" w:customStyle="1" w:styleId="1443">
    <w:name w:val="Нет списка1443"/>
    <w:next w:val="a2"/>
    <w:uiPriority w:val="99"/>
    <w:semiHidden/>
    <w:unhideWhenUsed/>
    <w:rsid w:val="00C76F08"/>
  </w:style>
  <w:style w:type="numbering" w:customStyle="1" w:styleId="1453">
    <w:name w:val="Нет списка1453"/>
    <w:next w:val="a2"/>
    <w:uiPriority w:val="99"/>
    <w:semiHidden/>
    <w:unhideWhenUsed/>
    <w:rsid w:val="00C76F08"/>
  </w:style>
  <w:style w:type="numbering" w:customStyle="1" w:styleId="1463">
    <w:name w:val="Нет списка1463"/>
    <w:next w:val="a2"/>
    <w:uiPriority w:val="99"/>
    <w:semiHidden/>
    <w:unhideWhenUsed/>
    <w:rsid w:val="00C76F08"/>
  </w:style>
  <w:style w:type="numbering" w:customStyle="1" w:styleId="1473">
    <w:name w:val="Нет списка1473"/>
    <w:next w:val="a2"/>
    <w:uiPriority w:val="99"/>
    <w:semiHidden/>
    <w:unhideWhenUsed/>
    <w:rsid w:val="00C76F08"/>
  </w:style>
  <w:style w:type="numbering" w:customStyle="1" w:styleId="1483">
    <w:name w:val="Нет списка1483"/>
    <w:next w:val="a2"/>
    <w:uiPriority w:val="99"/>
    <w:semiHidden/>
    <w:unhideWhenUsed/>
    <w:rsid w:val="00C76F08"/>
  </w:style>
  <w:style w:type="numbering" w:customStyle="1" w:styleId="1493">
    <w:name w:val="Нет списка1493"/>
    <w:next w:val="a2"/>
    <w:uiPriority w:val="99"/>
    <w:semiHidden/>
    <w:unhideWhenUsed/>
    <w:rsid w:val="00C76F08"/>
  </w:style>
  <w:style w:type="numbering" w:customStyle="1" w:styleId="1503">
    <w:name w:val="Нет списка1503"/>
    <w:next w:val="a2"/>
    <w:uiPriority w:val="99"/>
    <w:semiHidden/>
    <w:unhideWhenUsed/>
    <w:rsid w:val="00C76F08"/>
  </w:style>
  <w:style w:type="numbering" w:customStyle="1" w:styleId="1523">
    <w:name w:val="Нет списка1523"/>
    <w:next w:val="a2"/>
    <w:uiPriority w:val="99"/>
    <w:semiHidden/>
    <w:unhideWhenUsed/>
    <w:rsid w:val="00C76F08"/>
  </w:style>
  <w:style w:type="numbering" w:customStyle="1" w:styleId="1533">
    <w:name w:val="Нет списка1533"/>
    <w:next w:val="a2"/>
    <w:uiPriority w:val="99"/>
    <w:semiHidden/>
    <w:unhideWhenUsed/>
    <w:rsid w:val="00C76F08"/>
  </w:style>
  <w:style w:type="paragraph" w:customStyle="1" w:styleId="1fff6">
    <w:name w:val="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C76F08"/>
  </w:style>
  <w:style w:type="numbering" w:customStyle="1" w:styleId="1553">
    <w:name w:val="Нет списка1553"/>
    <w:next w:val="a2"/>
    <w:uiPriority w:val="99"/>
    <w:semiHidden/>
    <w:unhideWhenUsed/>
    <w:rsid w:val="00C76F08"/>
  </w:style>
  <w:style w:type="numbering" w:customStyle="1" w:styleId="1563">
    <w:name w:val="Нет списка1563"/>
    <w:next w:val="a2"/>
    <w:uiPriority w:val="99"/>
    <w:semiHidden/>
    <w:unhideWhenUsed/>
    <w:rsid w:val="00C76F08"/>
  </w:style>
  <w:style w:type="numbering" w:customStyle="1" w:styleId="1573">
    <w:name w:val="Нет списка1573"/>
    <w:next w:val="a2"/>
    <w:uiPriority w:val="99"/>
    <w:semiHidden/>
    <w:unhideWhenUsed/>
    <w:rsid w:val="00C76F08"/>
  </w:style>
  <w:style w:type="numbering" w:customStyle="1" w:styleId="1583">
    <w:name w:val="Нет списка1583"/>
    <w:next w:val="a2"/>
    <w:uiPriority w:val="99"/>
    <w:semiHidden/>
    <w:unhideWhenUsed/>
    <w:rsid w:val="00C76F08"/>
  </w:style>
  <w:style w:type="numbering" w:customStyle="1" w:styleId="1593">
    <w:name w:val="Нет списка1593"/>
    <w:next w:val="a2"/>
    <w:uiPriority w:val="99"/>
    <w:semiHidden/>
    <w:unhideWhenUsed/>
    <w:rsid w:val="00C76F08"/>
  </w:style>
  <w:style w:type="numbering" w:customStyle="1" w:styleId="1603">
    <w:name w:val="Нет списка1603"/>
    <w:next w:val="a2"/>
    <w:uiPriority w:val="99"/>
    <w:semiHidden/>
    <w:unhideWhenUsed/>
    <w:rsid w:val="00C76F08"/>
  </w:style>
  <w:style w:type="numbering" w:customStyle="1" w:styleId="1623">
    <w:name w:val="Нет списка1623"/>
    <w:next w:val="a2"/>
    <w:uiPriority w:val="99"/>
    <w:semiHidden/>
    <w:unhideWhenUsed/>
    <w:rsid w:val="00C76F08"/>
  </w:style>
  <w:style w:type="numbering" w:customStyle="1" w:styleId="1633">
    <w:name w:val="Нет списка1633"/>
    <w:next w:val="a2"/>
    <w:uiPriority w:val="99"/>
    <w:semiHidden/>
    <w:unhideWhenUsed/>
    <w:rsid w:val="00C76F08"/>
  </w:style>
  <w:style w:type="numbering" w:customStyle="1" w:styleId="1643">
    <w:name w:val="Нет списка1643"/>
    <w:next w:val="a2"/>
    <w:uiPriority w:val="99"/>
    <w:semiHidden/>
    <w:unhideWhenUsed/>
    <w:rsid w:val="00C76F08"/>
  </w:style>
  <w:style w:type="numbering" w:customStyle="1" w:styleId="1653">
    <w:name w:val="Нет списка1653"/>
    <w:next w:val="a2"/>
    <w:uiPriority w:val="99"/>
    <w:semiHidden/>
    <w:unhideWhenUsed/>
    <w:rsid w:val="00C76F08"/>
  </w:style>
  <w:style w:type="numbering" w:customStyle="1" w:styleId="1663">
    <w:name w:val="Нет списка1663"/>
    <w:next w:val="a2"/>
    <w:uiPriority w:val="99"/>
    <w:semiHidden/>
    <w:unhideWhenUsed/>
    <w:rsid w:val="00C76F08"/>
  </w:style>
  <w:style w:type="numbering" w:customStyle="1" w:styleId="1673">
    <w:name w:val="Нет списка1673"/>
    <w:next w:val="a2"/>
    <w:uiPriority w:val="99"/>
    <w:semiHidden/>
    <w:unhideWhenUsed/>
    <w:rsid w:val="00C76F08"/>
  </w:style>
  <w:style w:type="numbering" w:customStyle="1" w:styleId="1683">
    <w:name w:val="Нет списка1683"/>
    <w:next w:val="a2"/>
    <w:uiPriority w:val="99"/>
    <w:semiHidden/>
    <w:unhideWhenUsed/>
    <w:rsid w:val="00C76F08"/>
  </w:style>
  <w:style w:type="numbering" w:customStyle="1" w:styleId="1693">
    <w:name w:val="Нет списка1693"/>
    <w:next w:val="a2"/>
    <w:uiPriority w:val="99"/>
    <w:semiHidden/>
    <w:unhideWhenUsed/>
    <w:rsid w:val="00C76F08"/>
  </w:style>
  <w:style w:type="numbering" w:customStyle="1" w:styleId="1703">
    <w:name w:val="Нет списка1703"/>
    <w:next w:val="a2"/>
    <w:uiPriority w:val="99"/>
    <w:semiHidden/>
    <w:unhideWhenUsed/>
    <w:rsid w:val="00C76F08"/>
  </w:style>
  <w:style w:type="numbering" w:customStyle="1" w:styleId="1723">
    <w:name w:val="Нет списка1723"/>
    <w:next w:val="a2"/>
    <w:uiPriority w:val="99"/>
    <w:semiHidden/>
    <w:unhideWhenUsed/>
    <w:rsid w:val="00C76F08"/>
  </w:style>
  <w:style w:type="numbering" w:customStyle="1" w:styleId="1733">
    <w:name w:val="Нет списка1733"/>
    <w:next w:val="a2"/>
    <w:uiPriority w:val="99"/>
    <w:semiHidden/>
    <w:unhideWhenUsed/>
    <w:rsid w:val="00C76F08"/>
  </w:style>
  <w:style w:type="numbering" w:customStyle="1" w:styleId="1743">
    <w:name w:val="Нет списка1743"/>
    <w:next w:val="a2"/>
    <w:uiPriority w:val="99"/>
    <w:semiHidden/>
    <w:unhideWhenUsed/>
    <w:rsid w:val="00C76F08"/>
  </w:style>
  <w:style w:type="numbering" w:customStyle="1" w:styleId="1753">
    <w:name w:val="Нет списка1753"/>
    <w:next w:val="a2"/>
    <w:uiPriority w:val="99"/>
    <w:semiHidden/>
    <w:unhideWhenUsed/>
    <w:rsid w:val="00C76F08"/>
  </w:style>
  <w:style w:type="numbering" w:customStyle="1" w:styleId="1763">
    <w:name w:val="Нет списка1763"/>
    <w:next w:val="a2"/>
    <w:uiPriority w:val="99"/>
    <w:semiHidden/>
    <w:unhideWhenUsed/>
    <w:rsid w:val="00C76F08"/>
  </w:style>
  <w:style w:type="numbering" w:customStyle="1" w:styleId="1773">
    <w:name w:val="Нет списка1773"/>
    <w:next w:val="a2"/>
    <w:uiPriority w:val="99"/>
    <w:semiHidden/>
    <w:unhideWhenUsed/>
    <w:rsid w:val="00C76F08"/>
  </w:style>
  <w:style w:type="numbering" w:customStyle="1" w:styleId="1783">
    <w:name w:val="Нет списка1783"/>
    <w:next w:val="a2"/>
    <w:uiPriority w:val="99"/>
    <w:semiHidden/>
    <w:unhideWhenUsed/>
    <w:rsid w:val="00C76F08"/>
  </w:style>
  <w:style w:type="numbering" w:customStyle="1" w:styleId="1793">
    <w:name w:val="Нет списка1793"/>
    <w:next w:val="a2"/>
    <w:uiPriority w:val="99"/>
    <w:semiHidden/>
    <w:unhideWhenUsed/>
    <w:rsid w:val="00C76F08"/>
  </w:style>
  <w:style w:type="numbering" w:customStyle="1" w:styleId="1803">
    <w:name w:val="Нет списка1803"/>
    <w:next w:val="a2"/>
    <w:uiPriority w:val="99"/>
    <w:semiHidden/>
    <w:unhideWhenUsed/>
    <w:rsid w:val="00C76F08"/>
  </w:style>
  <w:style w:type="numbering" w:customStyle="1" w:styleId="1823">
    <w:name w:val="Нет списка1823"/>
    <w:next w:val="a2"/>
    <w:uiPriority w:val="99"/>
    <w:semiHidden/>
    <w:unhideWhenUsed/>
    <w:rsid w:val="00C76F08"/>
  </w:style>
  <w:style w:type="numbering" w:customStyle="1" w:styleId="1833">
    <w:name w:val="Нет списка1833"/>
    <w:next w:val="a2"/>
    <w:uiPriority w:val="99"/>
    <w:semiHidden/>
    <w:unhideWhenUsed/>
    <w:rsid w:val="00C76F08"/>
  </w:style>
  <w:style w:type="numbering" w:customStyle="1" w:styleId="1843">
    <w:name w:val="Нет списка1843"/>
    <w:next w:val="a2"/>
    <w:uiPriority w:val="99"/>
    <w:semiHidden/>
    <w:unhideWhenUsed/>
    <w:rsid w:val="00C76F08"/>
  </w:style>
  <w:style w:type="numbering" w:customStyle="1" w:styleId="1853">
    <w:name w:val="Нет списка1853"/>
    <w:next w:val="a2"/>
    <w:uiPriority w:val="99"/>
    <w:semiHidden/>
    <w:unhideWhenUsed/>
    <w:rsid w:val="00C76F08"/>
  </w:style>
  <w:style w:type="numbering" w:customStyle="1" w:styleId="1863">
    <w:name w:val="Нет списка1863"/>
    <w:next w:val="a2"/>
    <w:uiPriority w:val="99"/>
    <w:semiHidden/>
    <w:unhideWhenUsed/>
    <w:rsid w:val="00C76F08"/>
  </w:style>
  <w:style w:type="numbering" w:customStyle="1" w:styleId="1873">
    <w:name w:val="Нет списка1873"/>
    <w:next w:val="a2"/>
    <w:uiPriority w:val="99"/>
    <w:semiHidden/>
    <w:unhideWhenUsed/>
    <w:rsid w:val="00C76F08"/>
  </w:style>
  <w:style w:type="numbering" w:customStyle="1" w:styleId="1883">
    <w:name w:val="Нет списка1883"/>
    <w:next w:val="a2"/>
    <w:uiPriority w:val="99"/>
    <w:semiHidden/>
    <w:unhideWhenUsed/>
    <w:rsid w:val="00C76F08"/>
  </w:style>
  <w:style w:type="numbering" w:customStyle="1" w:styleId="1893">
    <w:name w:val="Нет списка1893"/>
    <w:next w:val="a2"/>
    <w:uiPriority w:val="99"/>
    <w:semiHidden/>
    <w:unhideWhenUsed/>
    <w:rsid w:val="00C76F08"/>
  </w:style>
  <w:style w:type="numbering" w:customStyle="1" w:styleId="1903">
    <w:name w:val="Нет списка1903"/>
    <w:next w:val="a2"/>
    <w:uiPriority w:val="99"/>
    <w:semiHidden/>
    <w:unhideWhenUsed/>
    <w:rsid w:val="00C76F08"/>
  </w:style>
  <w:style w:type="numbering" w:customStyle="1" w:styleId="1923">
    <w:name w:val="Нет списка1923"/>
    <w:next w:val="a2"/>
    <w:uiPriority w:val="99"/>
    <w:semiHidden/>
    <w:unhideWhenUsed/>
    <w:rsid w:val="00C76F08"/>
  </w:style>
  <w:style w:type="numbering" w:customStyle="1" w:styleId="1933">
    <w:name w:val="Нет списка1933"/>
    <w:next w:val="a2"/>
    <w:uiPriority w:val="99"/>
    <w:semiHidden/>
    <w:unhideWhenUsed/>
    <w:rsid w:val="00C76F08"/>
  </w:style>
  <w:style w:type="numbering" w:customStyle="1" w:styleId="1943">
    <w:name w:val="Нет списка1943"/>
    <w:next w:val="a2"/>
    <w:uiPriority w:val="99"/>
    <w:semiHidden/>
    <w:unhideWhenUsed/>
    <w:rsid w:val="00C76F08"/>
  </w:style>
  <w:style w:type="numbering" w:customStyle="1" w:styleId="1953">
    <w:name w:val="Нет списка1953"/>
    <w:next w:val="a2"/>
    <w:uiPriority w:val="99"/>
    <w:semiHidden/>
    <w:unhideWhenUsed/>
    <w:rsid w:val="00C76F08"/>
  </w:style>
  <w:style w:type="numbering" w:customStyle="1" w:styleId="1963">
    <w:name w:val="Нет списка1963"/>
    <w:next w:val="a2"/>
    <w:uiPriority w:val="99"/>
    <w:semiHidden/>
    <w:unhideWhenUsed/>
    <w:rsid w:val="00C76F08"/>
  </w:style>
  <w:style w:type="numbering" w:customStyle="1" w:styleId="1973">
    <w:name w:val="Нет списка1973"/>
    <w:next w:val="a2"/>
    <w:uiPriority w:val="99"/>
    <w:semiHidden/>
    <w:unhideWhenUsed/>
    <w:rsid w:val="00C76F08"/>
  </w:style>
  <w:style w:type="numbering" w:customStyle="1" w:styleId="1983">
    <w:name w:val="Нет списка1983"/>
    <w:next w:val="a2"/>
    <w:uiPriority w:val="99"/>
    <w:semiHidden/>
    <w:unhideWhenUsed/>
    <w:rsid w:val="00C76F08"/>
  </w:style>
  <w:style w:type="numbering" w:customStyle="1" w:styleId="1993">
    <w:name w:val="Нет списка1993"/>
    <w:next w:val="a2"/>
    <w:uiPriority w:val="99"/>
    <w:semiHidden/>
    <w:unhideWhenUsed/>
    <w:rsid w:val="00C76F08"/>
  </w:style>
  <w:style w:type="numbering" w:customStyle="1" w:styleId="2003">
    <w:name w:val="Нет списка2003"/>
    <w:next w:val="a2"/>
    <w:uiPriority w:val="99"/>
    <w:semiHidden/>
    <w:unhideWhenUsed/>
    <w:rsid w:val="00C76F08"/>
  </w:style>
  <w:style w:type="numbering" w:customStyle="1" w:styleId="2023">
    <w:name w:val="Нет списка2023"/>
    <w:next w:val="a2"/>
    <w:uiPriority w:val="99"/>
    <w:semiHidden/>
    <w:unhideWhenUsed/>
    <w:rsid w:val="00C76F08"/>
  </w:style>
  <w:style w:type="numbering" w:customStyle="1" w:styleId="2033">
    <w:name w:val="Нет списка2033"/>
    <w:next w:val="a2"/>
    <w:uiPriority w:val="99"/>
    <w:semiHidden/>
    <w:unhideWhenUsed/>
    <w:rsid w:val="00C76F08"/>
  </w:style>
  <w:style w:type="numbering" w:customStyle="1" w:styleId="2042">
    <w:name w:val="Нет списка2042"/>
    <w:next w:val="a2"/>
    <w:uiPriority w:val="99"/>
    <w:semiHidden/>
    <w:unhideWhenUsed/>
    <w:rsid w:val="00C76F08"/>
  </w:style>
  <w:style w:type="numbering" w:customStyle="1" w:styleId="2052">
    <w:name w:val="Нет списка2052"/>
    <w:next w:val="a2"/>
    <w:uiPriority w:val="99"/>
    <w:semiHidden/>
    <w:unhideWhenUsed/>
    <w:rsid w:val="00C76F08"/>
  </w:style>
  <w:style w:type="numbering" w:customStyle="1" w:styleId="2062">
    <w:name w:val="Нет списка2062"/>
    <w:next w:val="a2"/>
    <w:uiPriority w:val="99"/>
    <w:semiHidden/>
    <w:unhideWhenUsed/>
    <w:rsid w:val="00C76F08"/>
  </w:style>
  <w:style w:type="numbering" w:customStyle="1" w:styleId="2072">
    <w:name w:val="Нет списка2072"/>
    <w:next w:val="a2"/>
    <w:uiPriority w:val="99"/>
    <w:semiHidden/>
    <w:unhideWhenUsed/>
    <w:rsid w:val="00C76F08"/>
  </w:style>
  <w:style w:type="numbering" w:customStyle="1" w:styleId="2081">
    <w:name w:val="Нет списка2081"/>
    <w:next w:val="a2"/>
    <w:uiPriority w:val="99"/>
    <w:semiHidden/>
    <w:unhideWhenUsed/>
    <w:rsid w:val="00C76F08"/>
  </w:style>
  <w:style w:type="paragraph" w:customStyle="1" w:styleId="s15">
    <w:name w:val="s_15"/>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C76F08"/>
  </w:style>
  <w:style w:type="paragraph" w:customStyle="1" w:styleId="s1">
    <w:name w:val="s_1"/>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C76F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28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DA28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A2884"/>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DA2884"/>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DA2884"/>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5DAD"/>
    <w:rPr>
      <w:color w:val="0000FF"/>
      <w:u w:val="single"/>
    </w:rPr>
  </w:style>
  <w:style w:type="character" w:styleId="a4">
    <w:name w:val="FollowedHyperlink"/>
    <w:basedOn w:val="a0"/>
    <w:uiPriority w:val="99"/>
    <w:unhideWhenUsed/>
    <w:rsid w:val="00FE5DAD"/>
    <w:rPr>
      <w:color w:val="800080"/>
      <w:u w:val="single"/>
    </w:rPr>
  </w:style>
  <w:style w:type="paragraph" w:customStyle="1" w:styleId="xl67">
    <w:name w:val="xl6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FE5DA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FE5DA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8">
    <w:name w:val="xl10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3">
    <w:name w:val="xl123"/>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7">
    <w:name w:val="xl12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8">
    <w:name w:val="xl12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9">
    <w:name w:val="xl12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1">
    <w:name w:val="xl13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1">
    <w:name w:val="xl141"/>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styleId="a5">
    <w:name w:val="Balloon Text"/>
    <w:basedOn w:val="a"/>
    <w:link w:val="a6"/>
    <w:uiPriority w:val="99"/>
    <w:unhideWhenUsed/>
    <w:rsid w:val="0029314C"/>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29314C"/>
    <w:rPr>
      <w:rFonts w:ascii="Tahoma" w:hAnsi="Tahoma" w:cs="Tahoma"/>
      <w:sz w:val="16"/>
      <w:szCs w:val="16"/>
    </w:rPr>
  </w:style>
  <w:style w:type="character" w:customStyle="1" w:styleId="10">
    <w:name w:val="Заголовок 1 Знак"/>
    <w:basedOn w:val="a0"/>
    <w:link w:val="1"/>
    <w:rsid w:val="00DA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DA2884"/>
    <w:rPr>
      <w:rFonts w:ascii="Arial" w:eastAsia="Times New Roman" w:hAnsi="Arial" w:cs="Arial"/>
      <w:b/>
      <w:bCs/>
      <w:i/>
      <w:iCs/>
      <w:sz w:val="28"/>
      <w:szCs w:val="28"/>
      <w:lang w:eastAsia="ru-RU"/>
    </w:rPr>
  </w:style>
  <w:style w:type="character" w:customStyle="1" w:styleId="30">
    <w:name w:val="Заголовок 3 Знак"/>
    <w:basedOn w:val="a0"/>
    <w:link w:val="3"/>
    <w:rsid w:val="00DA2884"/>
    <w:rPr>
      <w:rFonts w:ascii="Arial" w:eastAsia="Times New Roman" w:hAnsi="Arial" w:cs="Arial"/>
      <w:b/>
      <w:bCs/>
      <w:sz w:val="26"/>
      <w:szCs w:val="26"/>
      <w:lang w:eastAsia="ru-RU"/>
    </w:rPr>
  </w:style>
  <w:style w:type="character" w:customStyle="1" w:styleId="40">
    <w:name w:val="Заголовок 4 Знак"/>
    <w:basedOn w:val="a0"/>
    <w:link w:val="4"/>
    <w:rsid w:val="00DA2884"/>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DA2884"/>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DA2884"/>
  </w:style>
  <w:style w:type="paragraph" w:customStyle="1" w:styleId="91">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7">
    <w:name w:val="Title"/>
    <w:basedOn w:val="a"/>
    <w:link w:val="a8"/>
    <w:qFormat/>
    <w:rsid w:val="00DA2884"/>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DA2884"/>
    <w:rPr>
      <w:rFonts w:ascii="Times New Roman" w:eastAsia="Times New Roman" w:hAnsi="Times New Roman" w:cs="Times New Roman"/>
      <w:sz w:val="28"/>
      <w:szCs w:val="20"/>
      <w:lang w:eastAsia="ru-RU"/>
    </w:rPr>
  </w:style>
  <w:style w:type="paragraph" w:styleId="a9">
    <w:name w:val="footer"/>
    <w:basedOn w:val="a"/>
    <w:link w:val="aa"/>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A2884"/>
    <w:rPr>
      <w:rFonts w:ascii="Times New Roman" w:eastAsia="Times New Roman" w:hAnsi="Times New Roman" w:cs="Times New Roman"/>
      <w:sz w:val="24"/>
      <w:szCs w:val="24"/>
      <w:lang w:eastAsia="ru-RU"/>
    </w:rPr>
  </w:style>
  <w:style w:type="character" w:styleId="ab">
    <w:name w:val="page number"/>
    <w:basedOn w:val="a0"/>
    <w:rsid w:val="00DA2884"/>
  </w:style>
  <w:style w:type="table" w:styleId="ac">
    <w:name w:val="Table Grid"/>
    <w:basedOn w:val="a1"/>
    <w:rsid w:val="00DA28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Indent"/>
    <w:basedOn w:val="a"/>
    <w:link w:val="ae"/>
    <w:rsid w:val="00DA28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DA2884"/>
    <w:rPr>
      <w:rFonts w:ascii="Times New Roman" w:eastAsia="Times New Roman" w:hAnsi="Times New Roman" w:cs="Times New Roman"/>
      <w:sz w:val="28"/>
      <w:szCs w:val="20"/>
      <w:lang w:eastAsia="ru-RU"/>
    </w:rPr>
  </w:style>
  <w:style w:type="paragraph" w:styleId="af">
    <w:name w:val="Block Text"/>
    <w:basedOn w:val="a"/>
    <w:rsid w:val="00DA2884"/>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DA288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header"/>
    <w:basedOn w:val="a"/>
    <w:link w:val="af1"/>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DA2884"/>
    <w:rPr>
      <w:rFonts w:ascii="Times New Roman" w:eastAsia="Times New Roman" w:hAnsi="Times New Roman" w:cs="Times New Roman"/>
      <w:sz w:val="24"/>
      <w:szCs w:val="24"/>
      <w:lang w:eastAsia="ru-RU"/>
    </w:rPr>
  </w:style>
  <w:style w:type="paragraph" w:styleId="af2">
    <w:name w:val="Body Text"/>
    <w:basedOn w:val="a"/>
    <w:link w:val="af3"/>
    <w:rsid w:val="00DA2884"/>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DA288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DA288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A2884"/>
    <w:rPr>
      <w:rFonts w:ascii="Times New Roman" w:eastAsia="Times New Roman" w:hAnsi="Times New Roman" w:cs="Times New Roman"/>
      <w:sz w:val="24"/>
      <w:szCs w:val="24"/>
      <w:lang w:eastAsia="ru-RU"/>
    </w:rPr>
  </w:style>
  <w:style w:type="paragraph" w:customStyle="1" w:styleId="af4">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Plain Text"/>
    <w:basedOn w:val="a"/>
    <w:link w:val="af6"/>
    <w:rsid w:val="00DA2884"/>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DA2884"/>
    <w:rPr>
      <w:rFonts w:ascii="Courier New" w:eastAsia="Times New Roman" w:hAnsi="Courier New" w:cs="Times New Roman"/>
      <w:sz w:val="20"/>
      <w:szCs w:val="20"/>
      <w:lang w:eastAsia="ru-RU"/>
    </w:rPr>
  </w:style>
  <w:style w:type="paragraph" w:customStyle="1" w:styleId="23">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5">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DA288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A2884"/>
    <w:rPr>
      <w:rFonts w:ascii="Times New Roman" w:eastAsia="Times New Roman" w:hAnsi="Times New Roman" w:cs="Times New Roman"/>
      <w:sz w:val="16"/>
      <w:szCs w:val="16"/>
      <w:lang w:eastAsia="ru-RU"/>
    </w:rPr>
  </w:style>
  <w:style w:type="paragraph" w:styleId="33">
    <w:name w:val="Body Text 3"/>
    <w:basedOn w:val="a"/>
    <w:link w:val="34"/>
    <w:rsid w:val="00DA2884"/>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A2884"/>
    <w:rPr>
      <w:rFonts w:ascii="Times New Roman" w:eastAsia="Times New Roman" w:hAnsi="Times New Roman" w:cs="Times New Roman"/>
      <w:sz w:val="16"/>
      <w:szCs w:val="16"/>
      <w:lang w:eastAsia="ru-RU"/>
    </w:rPr>
  </w:style>
  <w:style w:type="paragraph" w:customStyle="1" w:styleId="ConsPlusNormal">
    <w:name w:val="ConsPlusNormal"/>
    <w:next w:val="a"/>
    <w:rsid w:val="00DA2884"/>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DA2884"/>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DA288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DA2884"/>
    <w:rPr>
      <w:rFonts w:ascii="Times New Roman" w:hAnsi="Times New Roman" w:cs="Times New Roman"/>
      <w:sz w:val="24"/>
      <w:szCs w:val="24"/>
    </w:rPr>
  </w:style>
  <w:style w:type="paragraph" w:customStyle="1" w:styleId="210">
    <w:name w:val="Основной текст с отступом 21"/>
    <w:basedOn w:val="a"/>
    <w:rsid w:val="00DA2884"/>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DA2884"/>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DA2884"/>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A2884"/>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DA288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DA2884"/>
    <w:rPr>
      <w:sz w:val="24"/>
      <w:szCs w:val="24"/>
    </w:rPr>
  </w:style>
  <w:style w:type="paragraph" w:customStyle="1" w:styleId="141">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DA2884"/>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DA2884"/>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2">
    <w:name w:val="xl14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DA2884"/>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DA2884"/>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A2884"/>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DA288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DA288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DA2884"/>
  </w:style>
  <w:style w:type="numbering" w:customStyle="1" w:styleId="2f1">
    <w:name w:val="Нет списка2"/>
    <w:next w:val="a2"/>
    <w:uiPriority w:val="99"/>
    <w:semiHidden/>
    <w:unhideWhenUsed/>
    <w:rsid w:val="00DA2884"/>
  </w:style>
  <w:style w:type="numbering" w:customStyle="1" w:styleId="37">
    <w:name w:val="Нет списка3"/>
    <w:next w:val="a2"/>
    <w:uiPriority w:val="99"/>
    <w:semiHidden/>
    <w:unhideWhenUsed/>
    <w:rsid w:val="00DA2884"/>
  </w:style>
  <w:style w:type="numbering" w:customStyle="1" w:styleId="41">
    <w:name w:val="Нет списка4"/>
    <w:next w:val="a2"/>
    <w:uiPriority w:val="99"/>
    <w:semiHidden/>
    <w:unhideWhenUsed/>
    <w:rsid w:val="00DA2884"/>
  </w:style>
  <w:style w:type="paragraph" w:customStyle="1" w:styleId="1d">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DA2884"/>
    <w:pPr>
      <w:spacing w:after="0" w:line="240" w:lineRule="auto"/>
    </w:pPr>
    <w:rPr>
      <w:rFonts w:ascii="Calibri" w:eastAsia="Times New Roman" w:hAnsi="Calibri" w:cs="Times New Roman"/>
    </w:rPr>
  </w:style>
  <w:style w:type="paragraph" w:customStyle="1" w:styleId="123">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DA2884"/>
  </w:style>
  <w:style w:type="numbering" w:customStyle="1" w:styleId="6">
    <w:name w:val="Нет списка6"/>
    <w:next w:val="a2"/>
    <w:uiPriority w:val="99"/>
    <w:semiHidden/>
    <w:unhideWhenUsed/>
    <w:rsid w:val="00DA2884"/>
  </w:style>
  <w:style w:type="numbering" w:customStyle="1" w:styleId="7">
    <w:name w:val="Нет списка7"/>
    <w:next w:val="a2"/>
    <w:uiPriority w:val="99"/>
    <w:semiHidden/>
    <w:unhideWhenUsed/>
    <w:rsid w:val="00DA2884"/>
  </w:style>
  <w:style w:type="numbering" w:customStyle="1" w:styleId="8">
    <w:name w:val="Нет списка8"/>
    <w:next w:val="a2"/>
    <w:uiPriority w:val="99"/>
    <w:semiHidden/>
    <w:unhideWhenUsed/>
    <w:rsid w:val="00DA2884"/>
  </w:style>
  <w:style w:type="numbering" w:customStyle="1" w:styleId="9f4">
    <w:name w:val="Нет списка9"/>
    <w:next w:val="a2"/>
    <w:uiPriority w:val="99"/>
    <w:semiHidden/>
    <w:unhideWhenUsed/>
    <w:rsid w:val="00DA2884"/>
  </w:style>
  <w:style w:type="numbering" w:customStyle="1" w:styleId="100">
    <w:name w:val="Нет списка10"/>
    <w:next w:val="a2"/>
    <w:uiPriority w:val="99"/>
    <w:semiHidden/>
    <w:unhideWhenUsed/>
    <w:rsid w:val="00DA2884"/>
  </w:style>
  <w:style w:type="paragraph" w:customStyle="1" w:styleId="1f">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DA2884"/>
  </w:style>
  <w:style w:type="numbering" w:customStyle="1" w:styleId="125">
    <w:name w:val="Нет списка12"/>
    <w:next w:val="a2"/>
    <w:uiPriority w:val="99"/>
    <w:semiHidden/>
    <w:unhideWhenUsed/>
    <w:rsid w:val="00DA2884"/>
  </w:style>
  <w:style w:type="character" w:customStyle="1" w:styleId="PlainTextChar">
    <w:name w:val="Plain Text Char"/>
    <w:locked/>
    <w:rsid w:val="00DA2884"/>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DA2884"/>
  </w:style>
  <w:style w:type="numbering" w:customStyle="1" w:styleId="143">
    <w:name w:val="Нет списка14"/>
    <w:next w:val="a2"/>
    <w:uiPriority w:val="99"/>
    <w:semiHidden/>
    <w:unhideWhenUsed/>
    <w:rsid w:val="00DA2884"/>
  </w:style>
  <w:style w:type="numbering" w:customStyle="1" w:styleId="150">
    <w:name w:val="Нет списка15"/>
    <w:next w:val="a2"/>
    <w:uiPriority w:val="99"/>
    <w:semiHidden/>
    <w:unhideWhenUsed/>
    <w:rsid w:val="00DA2884"/>
  </w:style>
  <w:style w:type="numbering" w:customStyle="1" w:styleId="160">
    <w:name w:val="Нет списка16"/>
    <w:next w:val="a2"/>
    <w:uiPriority w:val="99"/>
    <w:semiHidden/>
    <w:unhideWhenUsed/>
    <w:rsid w:val="00DA2884"/>
  </w:style>
  <w:style w:type="numbering" w:customStyle="1" w:styleId="170">
    <w:name w:val="Нет списка17"/>
    <w:next w:val="a2"/>
    <w:uiPriority w:val="99"/>
    <w:semiHidden/>
    <w:unhideWhenUsed/>
    <w:rsid w:val="00DA2884"/>
  </w:style>
  <w:style w:type="paragraph" w:customStyle="1" w:styleId="131">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DA2884"/>
  </w:style>
  <w:style w:type="numbering" w:customStyle="1" w:styleId="190">
    <w:name w:val="Нет списка19"/>
    <w:next w:val="a2"/>
    <w:uiPriority w:val="99"/>
    <w:semiHidden/>
    <w:unhideWhenUsed/>
    <w:rsid w:val="00DA2884"/>
  </w:style>
  <w:style w:type="numbering" w:customStyle="1" w:styleId="200">
    <w:name w:val="Нет списка20"/>
    <w:next w:val="a2"/>
    <w:uiPriority w:val="99"/>
    <w:semiHidden/>
    <w:unhideWhenUsed/>
    <w:rsid w:val="00DA2884"/>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DA2884"/>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DA2884"/>
  </w:style>
  <w:style w:type="numbering" w:customStyle="1" w:styleId="220">
    <w:name w:val="Нет списка22"/>
    <w:next w:val="a2"/>
    <w:uiPriority w:val="99"/>
    <w:semiHidden/>
    <w:unhideWhenUsed/>
    <w:rsid w:val="00DA2884"/>
  </w:style>
  <w:style w:type="numbering" w:customStyle="1" w:styleId="230">
    <w:name w:val="Нет списка23"/>
    <w:next w:val="a2"/>
    <w:uiPriority w:val="99"/>
    <w:semiHidden/>
    <w:unhideWhenUsed/>
    <w:rsid w:val="00DA2884"/>
  </w:style>
  <w:style w:type="numbering" w:customStyle="1" w:styleId="240">
    <w:name w:val="Нет списка24"/>
    <w:next w:val="a2"/>
    <w:uiPriority w:val="99"/>
    <w:semiHidden/>
    <w:unhideWhenUsed/>
    <w:rsid w:val="00DA2884"/>
  </w:style>
  <w:style w:type="numbering" w:customStyle="1" w:styleId="250">
    <w:name w:val="Нет списка25"/>
    <w:next w:val="a2"/>
    <w:uiPriority w:val="99"/>
    <w:semiHidden/>
    <w:unhideWhenUsed/>
    <w:rsid w:val="00DA2884"/>
  </w:style>
  <w:style w:type="numbering" w:customStyle="1" w:styleId="260">
    <w:name w:val="Нет списка26"/>
    <w:next w:val="a2"/>
    <w:uiPriority w:val="99"/>
    <w:semiHidden/>
    <w:unhideWhenUsed/>
    <w:rsid w:val="00DA2884"/>
  </w:style>
  <w:style w:type="numbering" w:customStyle="1" w:styleId="270">
    <w:name w:val="Нет списка27"/>
    <w:next w:val="a2"/>
    <w:uiPriority w:val="99"/>
    <w:semiHidden/>
    <w:unhideWhenUsed/>
    <w:rsid w:val="00DA2884"/>
  </w:style>
  <w:style w:type="numbering" w:customStyle="1" w:styleId="280">
    <w:name w:val="Нет списка28"/>
    <w:next w:val="a2"/>
    <w:uiPriority w:val="99"/>
    <w:semiHidden/>
    <w:unhideWhenUsed/>
    <w:rsid w:val="00DA2884"/>
  </w:style>
  <w:style w:type="numbering" w:customStyle="1" w:styleId="290">
    <w:name w:val="Нет списка29"/>
    <w:next w:val="a2"/>
    <w:uiPriority w:val="99"/>
    <w:semiHidden/>
    <w:unhideWhenUsed/>
    <w:rsid w:val="00DA2884"/>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DA288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DA2884"/>
    <w:rPr>
      <w:b/>
      <w:color w:val="26282F"/>
      <w:sz w:val="26"/>
    </w:rPr>
  </w:style>
  <w:style w:type="numbering" w:customStyle="1" w:styleId="300">
    <w:name w:val="Нет списка30"/>
    <w:next w:val="a2"/>
    <w:uiPriority w:val="99"/>
    <w:semiHidden/>
    <w:unhideWhenUsed/>
    <w:rsid w:val="00DA2884"/>
  </w:style>
  <w:style w:type="numbering" w:customStyle="1" w:styleId="310">
    <w:name w:val="Нет списка31"/>
    <w:next w:val="a2"/>
    <w:uiPriority w:val="99"/>
    <w:semiHidden/>
    <w:unhideWhenUsed/>
    <w:rsid w:val="00DA2884"/>
  </w:style>
  <w:style w:type="paragraph" w:customStyle="1" w:styleId="12b">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DA2884"/>
  </w:style>
  <w:style w:type="numbering" w:customStyle="1" w:styleId="330">
    <w:name w:val="Нет списка33"/>
    <w:next w:val="a2"/>
    <w:uiPriority w:val="99"/>
    <w:semiHidden/>
    <w:unhideWhenUsed/>
    <w:rsid w:val="00DA2884"/>
  </w:style>
  <w:style w:type="numbering" w:customStyle="1" w:styleId="340">
    <w:name w:val="Нет списка34"/>
    <w:next w:val="a2"/>
    <w:uiPriority w:val="99"/>
    <w:semiHidden/>
    <w:unhideWhenUsed/>
    <w:rsid w:val="00DA2884"/>
  </w:style>
  <w:style w:type="numbering" w:customStyle="1" w:styleId="350">
    <w:name w:val="Нет списка35"/>
    <w:next w:val="a2"/>
    <w:uiPriority w:val="99"/>
    <w:semiHidden/>
    <w:unhideWhenUsed/>
    <w:rsid w:val="00DA2884"/>
  </w:style>
  <w:style w:type="numbering" w:customStyle="1" w:styleId="360">
    <w:name w:val="Нет списка36"/>
    <w:next w:val="a2"/>
    <w:uiPriority w:val="99"/>
    <w:semiHidden/>
    <w:unhideWhenUsed/>
    <w:rsid w:val="00DA2884"/>
  </w:style>
  <w:style w:type="numbering" w:customStyle="1" w:styleId="370">
    <w:name w:val="Нет списка37"/>
    <w:next w:val="a2"/>
    <w:uiPriority w:val="99"/>
    <w:semiHidden/>
    <w:unhideWhenUsed/>
    <w:rsid w:val="00DA2884"/>
  </w:style>
  <w:style w:type="numbering" w:customStyle="1" w:styleId="38">
    <w:name w:val="Нет списка38"/>
    <w:next w:val="a2"/>
    <w:uiPriority w:val="99"/>
    <w:semiHidden/>
    <w:unhideWhenUsed/>
    <w:rsid w:val="00DA2884"/>
  </w:style>
  <w:style w:type="numbering" w:customStyle="1" w:styleId="39">
    <w:name w:val="Нет списка39"/>
    <w:next w:val="a2"/>
    <w:uiPriority w:val="99"/>
    <w:semiHidden/>
    <w:unhideWhenUsed/>
    <w:rsid w:val="00DA2884"/>
  </w:style>
  <w:style w:type="numbering" w:customStyle="1" w:styleId="400">
    <w:name w:val="Нет списка40"/>
    <w:next w:val="a2"/>
    <w:uiPriority w:val="99"/>
    <w:semiHidden/>
    <w:unhideWhenUsed/>
    <w:rsid w:val="00DA2884"/>
  </w:style>
  <w:style w:type="numbering" w:customStyle="1" w:styleId="410">
    <w:name w:val="Нет списка41"/>
    <w:next w:val="a2"/>
    <w:uiPriority w:val="99"/>
    <w:semiHidden/>
    <w:unhideWhenUsed/>
    <w:rsid w:val="00DA2884"/>
  </w:style>
  <w:style w:type="paragraph" w:customStyle="1" w:styleId="1f1">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DA2884"/>
  </w:style>
  <w:style w:type="numbering" w:customStyle="1" w:styleId="43">
    <w:name w:val="Нет списка43"/>
    <w:next w:val="a2"/>
    <w:uiPriority w:val="99"/>
    <w:semiHidden/>
    <w:unhideWhenUsed/>
    <w:rsid w:val="00DA2884"/>
  </w:style>
  <w:style w:type="numbering" w:customStyle="1" w:styleId="44">
    <w:name w:val="Нет списка44"/>
    <w:next w:val="a2"/>
    <w:uiPriority w:val="99"/>
    <w:semiHidden/>
    <w:unhideWhenUsed/>
    <w:rsid w:val="00DA2884"/>
  </w:style>
  <w:style w:type="numbering" w:customStyle="1" w:styleId="45">
    <w:name w:val="Нет списка45"/>
    <w:next w:val="a2"/>
    <w:uiPriority w:val="99"/>
    <w:semiHidden/>
    <w:unhideWhenUsed/>
    <w:rsid w:val="00DA2884"/>
  </w:style>
  <w:style w:type="numbering" w:customStyle="1" w:styleId="46">
    <w:name w:val="Нет списка46"/>
    <w:next w:val="a2"/>
    <w:uiPriority w:val="99"/>
    <w:semiHidden/>
    <w:unhideWhenUsed/>
    <w:rsid w:val="00DA2884"/>
  </w:style>
  <w:style w:type="numbering" w:customStyle="1" w:styleId="47">
    <w:name w:val="Нет списка47"/>
    <w:next w:val="a2"/>
    <w:uiPriority w:val="99"/>
    <w:semiHidden/>
    <w:unhideWhenUsed/>
    <w:rsid w:val="00DA2884"/>
  </w:style>
  <w:style w:type="numbering" w:customStyle="1" w:styleId="48">
    <w:name w:val="Нет списка48"/>
    <w:next w:val="a2"/>
    <w:uiPriority w:val="99"/>
    <w:semiHidden/>
    <w:unhideWhenUsed/>
    <w:rsid w:val="00DA2884"/>
  </w:style>
  <w:style w:type="numbering" w:customStyle="1" w:styleId="49">
    <w:name w:val="Нет списка49"/>
    <w:next w:val="a2"/>
    <w:uiPriority w:val="99"/>
    <w:semiHidden/>
    <w:unhideWhenUsed/>
    <w:rsid w:val="00DA2884"/>
  </w:style>
  <w:style w:type="numbering" w:customStyle="1" w:styleId="500">
    <w:name w:val="Нет списка50"/>
    <w:next w:val="a2"/>
    <w:uiPriority w:val="99"/>
    <w:semiHidden/>
    <w:unhideWhenUsed/>
    <w:rsid w:val="00DA2884"/>
  </w:style>
  <w:style w:type="numbering" w:customStyle="1" w:styleId="510">
    <w:name w:val="Нет списка51"/>
    <w:next w:val="a2"/>
    <w:uiPriority w:val="99"/>
    <w:semiHidden/>
    <w:unhideWhenUsed/>
    <w:rsid w:val="00DA2884"/>
  </w:style>
  <w:style w:type="numbering" w:customStyle="1" w:styleId="520">
    <w:name w:val="Нет списка52"/>
    <w:next w:val="a2"/>
    <w:uiPriority w:val="99"/>
    <w:semiHidden/>
    <w:unhideWhenUsed/>
    <w:rsid w:val="00DA2884"/>
  </w:style>
  <w:style w:type="numbering" w:customStyle="1" w:styleId="53">
    <w:name w:val="Нет списка53"/>
    <w:next w:val="a2"/>
    <w:uiPriority w:val="99"/>
    <w:semiHidden/>
    <w:unhideWhenUsed/>
    <w:rsid w:val="00DA2884"/>
  </w:style>
  <w:style w:type="numbering" w:customStyle="1" w:styleId="54">
    <w:name w:val="Нет списка54"/>
    <w:next w:val="a2"/>
    <w:uiPriority w:val="99"/>
    <w:semiHidden/>
    <w:unhideWhenUsed/>
    <w:rsid w:val="00DA2884"/>
  </w:style>
  <w:style w:type="numbering" w:customStyle="1" w:styleId="55">
    <w:name w:val="Нет списка55"/>
    <w:next w:val="a2"/>
    <w:uiPriority w:val="99"/>
    <w:semiHidden/>
    <w:unhideWhenUsed/>
    <w:rsid w:val="00DA2884"/>
  </w:style>
  <w:style w:type="numbering" w:customStyle="1" w:styleId="56">
    <w:name w:val="Нет списка56"/>
    <w:next w:val="a2"/>
    <w:uiPriority w:val="99"/>
    <w:semiHidden/>
    <w:unhideWhenUsed/>
    <w:rsid w:val="00DA2884"/>
  </w:style>
  <w:style w:type="numbering" w:customStyle="1" w:styleId="57">
    <w:name w:val="Нет списка57"/>
    <w:next w:val="a2"/>
    <w:uiPriority w:val="99"/>
    <w:semiHidden/>
    <w:unhideWhenUsed/>
    <w:rsid w:val="00DA2884"/>
  </w:style>
  <w:style w:type="numbering" w:customStyle="1" w:styleId="58">
    <w:name w:val="Нет списка58"/>
    <w:next w:val="a2"/>
    <w:uiPriority w:val="99"/>
    <w:semiHidden/>
    <w:unhideWhenUsed/>
    <w:rsid w:val="00DA2884"/>
  </w:style>
  <w:style w:type="numbering" w:customStyle="1" w:styleId="59">
    <w:name w:val="Нет списка59"/>
    <w:next w:val="a2"/>
    <w:uiPriority w:val="99"/>
    <w:semiHidden/>
    <w:unhideWhenUsed/>
    <w:rsid w:val="00DA2884"/>
  </w:style>
  <w:style w:type="numbering" w:customStyle="1" w:styleId="60">
    <w:name w:val="Нет списка60"/>
    <w:next w:val="a2"/>
    <w:uiPriority w:val="99"/>
    <w:semiHidden/>
    <w:unhideWhenUsed/>
    <w:rsid w:val="00DA2884"/>
  </w:style>
  <w:style w:type="numbering" w:customStyle="1" w:styleId="61">
    <w:name w:val="Нет списка61"/>
    <w:next w:val="a2"/>
    <w:uiPriority w:val="99"/>
    <w:semiHidden/>
    <w:unhideWhenUsed/>
    <w:rsid w:val="00DA2884"/>
  </w:style>
  <w:style w:type="numbering" w:customStyle="1" w:styleId="62">
    <w:name w:val="Нет списка62"/>
    <w:next w:val="a2"/>
    <w:uiPriority w:val="99"/>
    <w:semiHidden/>
    <w:unhideWhenUsed/>
    <w:rsid w:val="00DA2884"/>
  </w:style>
  <w:style w:type="numbering" w:customStyle="1" w:styleId="63">
    <w:name w:val="Нет списка63"/>
    <w:next w:val="a2"/>
    <w:uiPriority w:val="99"/>
    <w:semiHidden/>
    <w:unhideWhenUsed/>
    <w:rsid w:val="00DA2884"/>
  </w:style>
  <w:style w:type="character" w:customStyle="1" w:styleId="blk">
    <w:name w:val="blk"/>
    <w:rsid w:val="00DA2884"/>
  </w:style>
  <w:style w:type="numbering" w:customStyle="1" w:styleId="64">
    <w:name w:val="Нет списка64"/>
    <w:next w:val="a2"/>
    <w:uiPriority w:val="99"/>
    <w:semiHidden/>
    <w:unhideWhenUsed/>
    <w:rsid w:val="00DA2884"/>
  </w:style>
  <w:style w:type="numbering" w:customStyle="1" w:styleId="65">
    <w:name w:val="Нет списка65"/>
    <w:next w:val="a2"/>
    <w:uiPriority w:val="99"/>
    <w:semiHidden/>
    <w:unhideWhenUsed/>
    <w:rsid w:val="00DA2884"/>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DA2884"/>
  </w:style>
  <w:style w:type="numbering" w:customStyle="1" w:styleId="67">
    <w:name w:val="Нет списка67"/>
    <w:next w:val="a2"/>
    <w:uiPriority w:val="99"/>
    <w:semiHidden/>
    <w:unhideWhenUsed/>
    <w:rsid w:val="00DA2884"/>
  </w:style>
  <w:style w:type="numbering" w:customStyle="1" w:styleId="68">
    <w:name w:val="Нет списка68"/>
    <w:next w:val="a2"/>
    <w:uiPriority w:val="99"/>
    <w:semiHidden/>
    <w:unhideWhenUsed/>
    <w:rsid w:val="00DA2884"/>
  </w:style>
  <w:style w:type="numbering" w:customStyle="1" w:styleId="69">
    <w:name w:val="Нет списка69"/>
    <w:next w:val="a2"/>
    <w:uiPriority w:val="99"/>
    <w:semiHidden/>
    <w:unhideWhenUsed/>
    <w:rsid w:val="00DA2884"/>
  </w:style>
  <w:style w:type="numbering" w:customStyle="1" w:styleId="70">
    <w:name w:val="Нет списка70"/>
    <w:next w:val="a2"/>
    <w:uiPriority w:val="99"/>
    <w:semiHidden/>
    <w:unhideWhenUsed/>
    <w:rsid w:val="00DA2884"/>
  </w:style>
  <w:style w:type="numbering" w:customStyle="1" w:styleId="71">
    <w:name w:val="Нет списка71"/>
    <w:next w:val="a2"/>
    <w:uiPriority w:val="99"/>
    <w:semiHidden/>
    <w:unhideWhenUsed/>
    <w:rsid w:val="00DA2884"/>
  </w:style>
  <w:style w:type="paragraph" w:customStyle="1" w:styleId="aff8">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DA2884"/>
  </w:style>
  <w:style w:type="numbering" w:customStyle="1" w:styleId="73">
    <w:name w:val="Нет списка73"/>
    <w:next w:val="a2"/>
    <w:uiPriority w:val="99"/>
    <w:semiHidden/>
    <w:unhideWhenUsed/>
    <w:rsid w:val="00DA2884"/>
  </w:style>
  <w:style w:type="numbering" w:customStyle="1" w:styleId="74">
    <w:name w:val="Нет списка74"/>
    <w:next w:val="a2"/>
    <w:uiPriority w:val="99"/>
    <w:semiHidden/>
    <w:unhideWhenUsed/>
    <w:rsid w:val="00DA2884"/>
  </w:style>
  <w:style w:type="numbering" w:customStyle="1" w:styleId="75">
    <w:name w:val="Нет списка75"/>
    <w:next w:val="a2"/>
    <w:uiPriority w:val="99"/>
    <w:semiHidden/>
    <w:unhideWhenUsed/>
    <w:rsid w:val="00DA2884"/>
  </w:style>
  <w:style w:type="numbering" w:customStyle="1" w:styleId="76">
    <w:name w:val="Нет списка76"/>
    <w:next w:val="a2"/>
    <w:uiPriority w:val="99"/>
    <w:semiHidden/>
    <w:unhideWhenUsed/>
    <w:rsid w:val="00DA2884"/>
  </w:style>
  <w:style w:type="numbering" w:customStyle="1" w:styleId="77">
    <w:name w:val="Нет списка77"/>
    <w:next w:val="a2"/>
    <w:uiPriority w:val="99"/>
    <w:semiHidden/>
    <w:unhideWhenUsed/>
    <w:rsid w:val="00DA2884"/>
  </w:style>
  <w:style w:type="numbering" w:customStyle="1" w:styleId="78">
    <w:name w:val="Нет списка78"/>
    <w:next w:val="a2"/>
    <w:uiPriority w:val="99"/>
    <w:semiHidden/>
    <w:unhideWhenUsed/>
    <w:rsid w:val="00DA2884"/>
  </w:style>
  <w:style w:type="numbering" w:customStyle="1" w:styleId="79">
    <w:name w:val="Нет списка79"/>
    <w:next w:val="a2"/>
    <w:uiPriority w:val="99"/>
    <w:semiHidden/>
    <w:unhideWhenUsed/>
    <w:rsid w:val="00DA2884"/>
  </w:style>
  <w:style w:type="numbering" w:customStyle="1" w:styleId="80">
    <w:name w:val="Нет списка80"/>
    <w:next w:val="a2"/>
    <w:uiPriority w:val="99"/>
    <w:semiHidden/>
    <w:unhideWhenUsed/>
    <w:rsid w:val="00DA2884"/>
  </w:style>
  <w:style w:type="numbering" w:customStyle="1" w:styleId="81">
    <w:name w:val="Нет списка81"/>
    <w:next w:val="a2"/>
    <w:uiPriority w:val="99"/>
    <w:semiHidden/>
    <w:unhideWhenUsed/>
    <w:rsid w:val="00DA2884"/>
  </w:style>
  <w:style w:type="paragraph" w:customStyle="1" w:styleId="xl180">
    <w:name w:val="xl180"/>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DA288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DA288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DA2884"/>
  </w:style>
  <w:style w:type="numbering" w:customStyle="1" w:styleId="1100">
    <w:name w:val="Нет списка110"/>
    <w:next w:val="a2"/>
    <w:uiPriority w:val="99"/>
    <w:semiHidden/>
    <w:rsid w:val="00DA2884"/>
  </w:style>
  <w:style w:type="table" w:customStyle="1" w:styleId="1f2">
    <w:name w:val="Сетка таблицы1"/>
    <w:basedOn w:val="a1"/>
    <w:next w:val="ac"/>
    <w:rsid w:val="00DA28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DA2884"/>
  </w:style>
  <w:style w:type="numbering" w:customStyle="1" w:styleId="2100">
    <w:name w:val="Нет списка210"/>
    <w:next w:val="a2"/>
    <w:uiPriority w:val="99"/>
    <w:semiHidden/>
    <w:unhideWhenUsed/>
    <w:rsid w:val="00DA2884"/>
  </w:style>
  <w:style w:type="numbering" w:customStyle="1" w:styleId="3100">
    <w:name w:val="Нет списка310"/>
    <w:next w:val="a2"/>
    <w:uiPriority w:val="99"/>
    <w:semiHidden/>
    <w:unhideWhenUsed/>
    <w:rsid w:val="00DA2884"/>
  </w:style>
  <w:style w:type="numbering" w:customStyle="1" w:styleId="4100">
    <w:name w:val="Нет списка410"/>
    <w:next w:val="a2"/>
    <w:uiPriority w:val="99"/>
    <w:semiHidden/>
    <w:unhideWhenUsed/>
    <w:rsid w:val="00DA2884"/>
  </w:style>
  <w:style w:type="paragraph" w:customStyle="1" w:styleId="1f3">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DA2884"/>
    <w:pPr>
      <w:spacing w:after="0" w:line="240" w:lineRule="auto"/>
    </w:pPr>
    <w:rPr>
      <w:rFonts w:ascii="Calibri" w:eastAsia="Times New Roman" w:hAnsi="Calibri" w:cs="Times New Roman"/>
    </w:rPr>
  </w:style>
  <w:style w:type="paragraph" w:customStyle="1" w:styleId="12e">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DA2884"/>
  </w:style>
  <w:style w:type="numbering" w:customStyle="1" w:styleId="610">
    <w:name w:val="Нет списка610"/>
    <w:next w:val="a2"/>
    <w:uiPriority w:val="99"/>
    <w:semiHidden/>
    <w:unhideWhenUsed/>
    <w:rsid w:val="00DA2884"/>
  </w:style>
  <w:style w:type="numbering" w:customStyle="1" w:styleId="710">
    <w:name w:val="Нет списка710"/>
    <w:next w:val="a2"/>
    <w:uiPriority w:val="99"/>
    <w:semiHidden/>
    <w:unhideWhenUsed/>
    <w:rsid w:val="00DA2884"/>
  </w:style>
  <w:style w:type="numbering" w:customStyle="1" w:styleId="83">
    <w:name w:val="Нет списка83"/>
    <w:next w:val="a2"/>
    <w:uiPriority w:val="99"/>
    <w:semiHidden/>
    <w:unhideWhenUsed/>
    <w:rsid w:val="00DA2884"/>
  </w:style>
  <w:style w:type="numbering" w:customStyle="1" w:styleId="91f1">
    <w:name w:val="Нет списка91"/>
    <w:next w:val="a2"/>
    <w:uiPriority w:val="99"/>
    <w:semiHidden/>
    <w:unhideWhenUsed/>
    <w:rsid w:val="00DA2884"/>
  </w:style>
  <w:style w:type="numbering" w:customStyle="1" w:styleId="101">
    <w:name w:val="Нет списка101"/>
    <w:next w:val="a2"/>
    <w:uiPriority w:val="99"/>
    <w:semiHidden/>
    <w:unhideWhenUsed/>
    <w:rsid w:val="00DA2884"/>
  </w:style>
  <w:style w:type="paragraph" w:customStyle="1" w:styleId="1f5">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DA2884"/>
  </w:style>
  <w:style w:type="numbering" w:customStyle="1" w:styleId="1210">
    <w:name w:val="Нет списка121"/>
    <w:next w:val="a2"/>
    <w:uiPriority w:val="99"/>
    <w:semiHidden/>
    <w:unhideWhenUsed/>
    <w:rsid w:val="00DA2884"/>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DA2884"/>
  </w:style>
  <w:style w:type="numbering" w:customStyle="1" w:styleId="1413">
    <w:name w:val="Нет списка141"/>
    <w:next w:val="a2"/>
    <w:uiPriority w:val="99"/>
    <w:semiHidden/>
    <w:unhideWhenUsed/>
    <w:rsid w:val="00DA2884"/>
  </w:style>
  <w:style w:type="numbering" w:customStyle="1" w:styleId="151">
    <w:name w:val="Нет списка151"/>
    <w:next w:val="a2"/>
    <w:uiPriority w:val="99"/>
    <w:semiHidden/>
    <w:unhideWhenUsed/>
    <w:rsid w:val="00DA2884"/>
  </w:style>
  <w:style w:type="numbering" w:customStyle="1" w:styleId="161">
    <w:name w:val="Нет списка161"/>
    <w:next w:val="a2"/>
    <w:uiPriority w:val="99"/>
    <w:semiHidden/>
    <w:unhideWhenUsed/>
    <w:rsid w:val="00DA2884"/>
  </w:style>
  <w:style w:type="numbering" w:customStyle="1" w:styleId="171">
    <w:name w:val="Нет списка171"/>
    <w:next w:val="a2"/>
    <w:uiPriority w:val="99"/>
    <w:semiHidden/>
    <w:unhideWhenUsed/>
    <w:rsid w:val="00DA2884"/>
  </w:style>
  <w:style w:type="paragraph" w:customStyle="1" w:styleId="132">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DA2884"/>
  </w:style>
  <w:style w:type="numbering" w:customStyle="1" w:styleId="191">
    <w:name w:val="Нет списка191"/>
    <w:next w:val="a2"/>
    <w:uiPriority w:val="99"/>
    <w:semiHidden/>
    <w:unhideWhenUsed/>
    <w:rsid w:val="00DA2884"/>
  </w:style>
  <w:style w:type="numbering" w:customStyle="1" w:styleId="201">
    <w:name w:val="Нет списка201"/>
    <w:next w:val="a2"/>
    <w:uiPriority w:val="99"/>
    <w:semiHidden/>
    <w:unhideWhenUsed/>
    <w:rsid w:val="00DA2884"/>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DA2884"/>
  </w:style>
  <w:style w:type="numbering" w:customStyle="1" w:styleId="221">
    <w:name w:val="Нет списка221"/>
    <w:next w:val="a2"/>
    <w:uiPriority w:val="99"/>
    <w:semiHidden/>
    <w:unhideWhenUsed/>
    <w:rsid w:val="00DA2884"/>
  </w:style>
  <w:style w:type="numbering" w:customStyle="1" w:styleId="231">
    <w:name w:val="Нет списка231"/>
    <w:next w:val="a2"/>
    <w:uiPriority w:val="99"/>
    <w:semiHidden/>
    <w:unhideWhenUsed/>
    <w:rsid w:val="00DA2884"/>
  </w:style>
  <w:style w:type="numbering" w:customStyle="1" w:styleId="241">
    <w:name w:val="Нет списка241"/>
    <w:next w:val="a2"/>
    <w:uiPriority w:val="99"/>
    <w:semiHidden/>
    <w:unhideWhenUsed/>
    <w:rsid w:val="00DA2884"/>
  </w:style>
  <w:style w:type="numbering" w:customStyle="1" w:styleId="251">
    <w:name w:val="Нет списка251"/>
    <w:next w:val="a2"/>
    <w:uiPriority w:val="99"/>
    <w:semiHidden/>
    <w:unhideWhenUsed/>
    <w:rsid w:val="00DA2884"/>
  </w:style>
  <w:style w:type="numbering" w:customStyle="1" w:styleId="261">
    <w:name w:val="Нет списка261"/>
    <w:next w:val="a2"/>
    <w:uiPriority w:val="99"/>
    <w:semiHidden/>
    <w:unhideWhenUsed/>
    <w:rsid w:val="00DA2884"/>
  </w:style>
  <w:style w:type="numbering" w:customStyle="1" w:styleId="271">
    <w:name w:val="Нет списка271"/>
    <w:next w:val="a2"/>
    <w:uiPriority w:val="99"/>
    <w:semiHidden/>
    <w:unhideWhenUsed/>
    <w:rsid w:val="00DA2884"/>
  </w:style>
  <w:style w:type="numbering" w:customStyle="1" w:styleId="281">
    <w:name w:val="Нет списка281"/>
    <w:next w:val="a2"/>
    <w:uiPriority w:val="99"/>
    <w:semiHidden/>
    <w:unhideWhenUsed/>
    <w:rsid w:val="00DA2884"/>
  </w:style>
  <w:style w:type="numbering" w:customStyle="1" w:styleId="291">
    <w:name w:val="Нет списка291"/>
    <w:next w:val="a2"/>
    <w:uiPriority w:val="99"/>
    <w:semiHidden/>
    <w:unhideWhenUsed/>
    <w:rsid w:val="00DA2884"/>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DA2884"/>
  </w:style>
  <w:style w:type="numbering" w:customStyle="1" w:styleId="311">
    <w:name w:val="Нет списка311"/>
    <w:next w:val="a2"/>
    <w:uiPriority w:val="99"/>
    <w:semiHidden/>
    <w:unhideWhenUsed/>
    <w:rsid w:val="00DA2884"/>
  </w:style>
  <w:style w:type="paragraph" w:customStyle="1" w:styleId="12f5">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DA2884"/>
  </w:style>
  <w:style w:type="numbering" w:customStyle="1" w:styleId="331">
    <w:name w:val="Нет списка331"/>
    <w:next w:val="a2"/>
    <w:uiPriority w:val="99"/>
    <w:semiHidden/>
    <w:unhideWhenUsed/>
    <w:rsid w:val="00DA2884"/>
  </w:style>
  <w:style w:type="numbering" w:customStyle="1" w:styleId="341">
    <w:name w:val="Нет списка341"/>
    <w:next w:val="a2"/>
    <w:uiPriority w:val="99"/>
    <w:semiHidden/>
    <w:unhideWhenUsed/>
    <w:rsid w:val="00DA2884"/>
  </w:style>
  <w:style w:type="numbering" w:customStyle="1" w:styleId="351">
    <w:name w:val="Нет списка351"/>
    <w:next w:val="a2"/>
    <w:uiPriority w:val="99"/>
    <w:semiHidden/>
    <w:unhideWhenUsed/>
    <w:rsid w:val="00DA2884"/>
  </w:style>
  <w:style w:type="numbering" w:customStyle="1" w:styleId="361">
    <w:name w:val="Нет списка361"/>
    <w:next w:val="a2"/>
    <w:uiPriority w:val="99"/>
    <w:semiHidden/>
    <w:unhideWhenUsed/>
    <w:rsid w:val="00DA2884"/>
  </w:style>
  <w:style w:type="numbering" w:customStyle="1" w:styleId="371">
    <w:name w:val="Нет списка371"/>
    <w:next w:val="a2"/>
    <w:uiPriority w:val="99"/>
    <w:semiHidden/>
    <w:unhideWhenUsed/>
    <w:rsid w:val="00DA2884"/>
  </w:style>
  <w:style w:type="numbering" w:customStyle="1" w:styleId="381">
    <w:name w:val="Нет списка381"/>
    <w:next w:val="a2"/>
    <w:uiPriority w:val="99"/>
    <w:semiHidden/>
    <w:unhideWhenUsed/>
    <w:rsid w:val="00DA2884"/>
  </w:style>
  <w:style w:type="numbering" w:customStyle="1" w:styleId="391">
    <w:name w:val="Нет списка391"/>
    <w:next w:val="a2"/>
    <w:uiPriority w:val="99"/>
    <w:semiHidden/>
    <w:unhideWhenUsed/>
    <w:rsid w:val="00DA2884"/>
  </w:style>
  <w:style w:type="numbering" w:customStyle="1" w:styleId="401">
    <w:name w:val="Нет списка401"/>
    <w:next w:val="a2"/>
    <w:uiPriority w:val="99"/>
    <w:semiHidden/>
    <w:unhideWhenUsed/>
    <w:rsid w:val="00DA2884"/>
  </w:style>
  <w:style w:type="numbering" w:customStyle="1" w:styleId="411">
    <w:name w:val="Нет списка411"/>
    <w:next w:val="a2"/>
    <w:uiPriority w:val="99"/>
    <w:semiHidden/>
    <w:unhideWhenUsed/>
    <w:rsid w:val="00DA2884"/>
  </w:style>
  <w:style w:type="paragraph" w:customStyle="1" w:styleId="1f7">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DA2884"/>
  </w:style>
  <w:style w:type="numbering" w:customStyle="1" w:styleId="431">
    <w:name w:val="Нет списка431"/>
    <w:next w:val="a2"/>
    <w:uiPriority w:val="99"/>
    <w:semiHidden/>
    <w:unhideWhenUsed/>
    <w:rsid w:val="00DA2884"/>
  </w:style>
  <w:style w:type="numbering" w:customStyle="1" w:styleId="441">
    <w:name w:val="Нет списка441"/>
    <w:next w:val="a2"/>
    <w:uiPriority w:val="99"/>
    <w:semiHidden/>
    <w:unhideWhenUsed/>
    <w:rsid w:val="00DA2884"/>
  </w:style>
  <w:style w:type="numbering" w:customStyle="1" w:styleId="451">
    <w:name w:val="Нет списка451"/>
    <w:next w:val="a2"/>
    <w:uiPriority w:val="99"/>
    <w:semiHidden/>
    <w:unhideWhenUsed/>
    <w:rsid w:val="00DA2884"/>
  </w:style>
  <w:style w:type="numbering" w:customStyle="1" w:styleId="461">
    <w:name w:val="Нет списка461"/>
    <w:next w:val="a2"/>
    <w:uiPriority w:val="99"/>
    <w:semiHidden/>
    <w:unhideWhenUsed/>
    <w:rsid w:val="00DA2884"/>
  </w:style>
  <w:style w:type="numbering" w:customStyle="1" w:styleId="471">
    <w:name w:val="Нет списка471"/>
    <w:next w:val="a2"/>
    <w:uiPriority w:val="99"/>
    <w:semiHidden/>
    <w:unhideWhenUsed/>
    <w:rsid w:val="00DA2884"/>
  </w:style>
  <w:style w:type="numbering" w:customStyle="1" w:styleId="481">
    <w:name w:val="Нет списка481"/>
    <w:next w:val="a2"/>
    <w:uiPriority w:val="99"/>
    <w:semiHidden/>
    <w:unhideWhenUsed/>
    <w:rsid w:val="00DA2884"/>
  </w:style>
  <w:style w:type="numbering" w:customStyle="1" w:styleId="491">
    <w:name w:val="Нет списка491"/>
    <w:next w:val="a2"/>
    <w:uiPriority w:val="99"/>
    <w:semiHidden/>
    <w:unhideWhenUsed/>
    <w:rsid w:val="00DA2884"/>
  </w:style>
  <w:style w:type="numbering" w:customStyle="1" w:styleId="501">
    <w:name w:val="Нет списка501"/>
    <w:next w:val="a2"/>
    <w:uiPriority w:val="99"/>
    <w:semiHidden/>
    <w:unhideWhenUsed/>
    <w:rsid w:val="00DA2884"/>
  </w:style>
  <w:style w:type="numbering" w:customStyle="1" w:styleId="511">
    <w:name w:val="Нет списка511"/>
    <w:next w:val="a2"/>
    <w:uiPriority w:val="99"/>
    <w:semiHidden/>
    <w:unhideWhenUsed/>
    <w:rsid w:val="00DA2884"/>
  </w:style>
  <w:style w:type="numbering" w:customStyle="1" w:styleId="521">
    <w:name w:val="Нет списка521"/>
    <w:next w:val="a2"/>
    <w:uiPriority w:val="99"/>
    <w:semiHidden/>
    <w:unhideWhenUsed/>
    <w:rsid w:val="00DA2884"/>
  </w:style>
  <w:style w:type="numbering" w:customStyle="1" w:styleId="531">
    <w:name w:val="Нет списка531"/>
    <w:next w:val="a2"/>
    <w:uiPriority w:val="99"/>
    <w:semiHidden/>
    <w:unhideWhenUsed/>
    <w:rsid w:val="00DA2884"/>
  </w:style>
  <w:style w:type="numbering" w:customStyle="1" w:styleId="541">
    <w:name w:val="Нет списка541"/>
    <w:next w:val="a2"/>
    <w:uiPriority w:val="99"/>
    <w:semiHidden/>
    <w:unhideWhenUsed/>
    <w:rsid w:val="00DA2884"/>
  </w:style>
  <w:style w:type="numbering" w:customStyle="1" w:styleId="551">
    <w:name w:val="Нет списка551"/>
    <w:next w:val="a2"/>
    <w:uiPriority w:val="99"/>
    <w:semiHidden/>
    <w:unhideWhenUsed/>
    <w:rsid w:val="00DA2884"/>
  </w:style>
  <w:style w:type="numbering" w:customStyle="1" w:styleId="561">
    <w:name w:val="Нет списка561"/>
    <w:next w:val="a2"/>
    <w:uiPriority w:val="99"/>
    <w:semiHidden/>
    <w:unhideWhenUsed/>
    <w:rsid w:val="00DA2884"/>
  </w:style>
  <w:style w:type="numbering" w:customStyle="1" w:styleId="571">
    <w:name w:val="Нет списка571"/>
    <w:next w:val="a2"/>
    <w:uiPriority w:val="99"/>
    <w:semiHidden/>
    <w:unhideWhenUsed/>
    <w:rsid w:val="00DA2884"/>
  </w:style>
  <w:style w:type="numbering" w:customStyle="1" w:styleId="581">
    <w:name w:val="Нет списка581"/>
    <w:next w:val="a2"/>
    <w:uiPriority w:val="99"/>
    <w:semiHidden/>
    <w:unhideWhenUsed/>
    <w:rsid w:val="00DA2884"/>
  </w:style>
  <w:style w:type="numbering" w:customStyle="1" w:styleId="591">
    <w:name w:val="Нет списка591"/>
    <w:next w:val="a2"/>
    <w:uiPriority w:val="99"/>
    <w:semiHidden/>
    <w:unhideWhenUsed/>
    <w:rsid w:val="00DA2884"/>
  </w:style>
  <w:style w:type="numbering" w:customStyle="1" w:styleId="601">
    <w:name w:val="Нет списка601"/>
    <w:next w:val="a2"/>
    <w:uiPriority w:val="99"/>
    <w:semiHidden/>
    <w:unhideWhenUsed/>
    <w:rsid w:val="00DA2884"/>
  </w:style>
  <w:style w:type="numbering" w:customStyle="1" w:styleId="611">
    <w:name w:val="Нет списка611"/>
    <w:next w:val="a2"/>
    <w:uiPriority w:val="99"/>
    <w:semiHidden/>
    <w:unhideWhenUsed/>
    <w:rsid w:val="00DA2884"/>
  </w:style>
  <w:style w:type="numbering" w:customStyle="1" w:styleId="621">
    <w:name w:val="Нет списка621"/>
    <w:next w:val="a2"/>
    <w:uiPriority w:val="99"/>
    <w:semiHidden/>
    <w:unhideWhenUsed/>
    <w:rsid w:val="00DA2884"/>
  </w:style>
  <w:style w:type="numbering" w:customStyle="1" w:styleId="631">
    <w:name w:val="Нет списка631"/>
    <w:next w:val="a2"/>
    <w:uiPriority w:val="99"/>
    <w:semiHidden/>
    <w:unhideWhenUsed/>
    <w:rsid w:val="00DA2884"/>
  </w:style>
  <w:style w:type="numbering" w:customStyle="1" w:styleId="641">
    <w:name w:val="Нет списка641"/>
    <w:next w:val="a2"/>
    <w:uiPriority w:val="99"/>
    <w:semiHidden/>
    <w:unhideWhenUsed/>
    <w:rsid w:val="00DA2884"/>
  </w:style>
  <w:style w:type="numbering" w:customStyle="1" w:styleId="651">
    <w:name w:val="Нет списка651"/>
    <w:next w:val="a2"/>
    <w:uiPriority w:val="99"/>
    <w:semiHidden/>
    <w:unhideWhenUsed/>
    <w:rsid w:val="00DA2884"/>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DA2884"/>
  </w:style>
  <w:style w:type="numbering" w:customStyle="1" w:styleId="671">
    <w:name w:val="Нет списка671"/>
    <w:next w:val="a2"/>
    <w:uiPriority w:val="99"/>
    <w:semiHidden/>
    <w:unhideWhenUsed/>
    <w:rsid w:val="00DA2884"/>
  </w:style>
  <w:style w:type="numbering" w:customStyle="1" w:styleId="681">
    <w:name w:val="Нет списка681"/>
    <w:next w:val="a2"/>
    <w:uiPriority w:val="99"/>
    <w:semiHidden/>
    <w:unhideWhenUsed/>
    <w:rsid w:val="00DA2884"/>
  </w:style>
  <w:style w:type="numbering" w:customStyle="1" w:styleId="691">
    <w:name w:val="Нет списка691"/>
    <w:next w:val="a2"/>
    <w:uiPriority w:val="99"/>
    <w:semiHidden/>
    <w:unhideWhenUsed/>
    <w:rsid w:val="00DA2884"/>
  </w:style>
  <w:style w:type="paragraph" w:customStyle="1" w:styleId="2f2">
    <w:name w:val="Без интервала2"/>
    <w:rsid w:val="00DA2884"/>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DA2884"/>
  </w:style>
  <w:style w:type="numbering" w:customStyle="1" w:styleId="711">
    <w:name w:val="Нет списка711"/>
    <w:next w:val="a2"/>
    <w:uiPriority w:val="99"/>
    <w:semiHidden/>
    <w:unhideWhenUsed/>
    <w:rsid w:val="00DA2884"/>
  </w:style>
  <w:style w:type="paragraph" w:customStyle="1" w:styleId="affb">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DA2884"/>
  </w:style>
  <w:style w:type="numbering" w:customStyle="1" w:styleId="731">
    <w:name w:val="Нет списка731"/>
    <w:next w:val="a2"/>
    <w:uiPriority w:val="99"/>
    <w:semiHidden/>
    <w:unhideWhenUsed/>
    <w:rsid w:val="00DA2884"/>
  </w:style>
  <w:style w:type="numbering" w:customStyle="1" w:styleId="741">
    <w:name w:val="Нет списка741"/>
    <w:next w:val="a2"/>
    <w:uiPriority w:val="99"/>
    <w:semiHidden/>
    <w:unhideWhenUsed/>
    <w:rsid w:val="00DA2884"/>
  </w:style>
  <w:style w:type="paragraph" w:customStyle="1" w:styleId="3a">
    <w:name w:val="Без интервала3"/>
    <w:rsid w:val="00DA2884"/>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DA2884"/>
  </w:style>
  <w:style w:type="numbering" w:customStyle="1" w:styleId="1101">
    <w:name w:val="Нет списка1101"/>
    <w:next w:val="a2"/>
    <w:uiPriority w:val="99"/>
    <w:semiHidden/>
    <w:unhideWhenUsed/>
    <w:rsid w:val="00DA2884"/>
  </w:style>
  <w:style w:type="numbering" w:customStyle="1" w:styleId="2101">
    <w:name w:val="Нет списка2101"/>
    <w:next w:val="a2"/>
    <w:uiPriority w:val="99"/>
    <w:semiHidden/>
    <w:unhideWhenUsed/>
    <w:rsid w:val="00DA2884"/>
  </w:style>
  <w:style w:type="numbering" w:customStyle="1" w:styleId="3101">
    <w:name w:val="Нет списка3101"/>
    <w:next w:val="a2"/>
    <w:uiPriority w:val="99"/>
    <w:semiHidden/>
    <w:unhideWhenUsed/>
    <w:rsid w:val="00DA2884"/>
  </w:style>
  <w:style w:type="numbering" w:customStyle="1" w:styleId="4101">
    <w:name w:val="Нет списка4101"/>
    <w:next w:val="a2"/>
    <w:uiPriority w:val="99"/>
    <w:semiHidden/>
    <w:unhideWhenUsed/>
    <w:rsid w:val="00DA2884"/>
  </w:style>
  <w:style w:type="paragraph" w:customStyle="1" w:styleId="4a">
    <w:name w:val="Без интервала4"/>
    <w:rsid w:val="00DA2884"/>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DA2884"/>
  </w:style>
  <w:style w:type="numbering" w:customStyle="1" w:styleId="6101">
    <w:name w:val="Нет списка6101"/>
    <w:next w:val="a2"/>
    <w:uiPriority w:val="99"/>
    <w:semiHidden/>
    <w:unhideWhenUsed/>
    <w:rsid w:val="00DA2884"/>
  </w:style>
  <w:style w:type="numbering" w:customStyle="1" w:styleId="761">
    <w:name w:val="Нет списка761"/>
    <w:next w:val="a2"/>
    <w:uiPriority w:val="99"/>
    <w:semiHidden/>
    <w:unhideWhenUsed/>
    <w:rsid w:val="00DA2884"/>
  </w:style>
  <w:style w:type="numbering" w:customStyle="1" w:styleId="811">
    <w:name w:val="Нет списка811"/>
    <w:next w:val="a2"/>
    <w:uiPriority w:val="99"/>
    <w:semiHidden/>
    <w:unhideWhenUsed/>
    <w:rsid w:val="00DA2884"/>
  </w:style>
  <w:style w:type="numbering" w:customStyle="1" w:styleId="9110">
    <w:name w:val="Нет списка911"/>
    <w:next w:val="a2"/>
    <w:uiPriority w:val="99"/>
    <w:semiHidden/>
    <w:unhideWhenUsed/>
    <w:rsid w:val="00DA2884"/>
  </w:style>
  <w:style w:type="numbering" w:customStyle="1" w:styleId="1011">
    <w:name w:val="Нет списка1011"/>
    <w:next w:val="a2"/>
    <w:uiPriority w:val="99"/>
    <w:semiHidden/>
    <w:unhideWhenUsed/>
    <w:rsid w:val="00DA2884"/>
  </w:style>
  <w:style w:type="numbering" w:customStyle="1" w:styleId="112">
    <w:name w:val="Нет списка112"/>
    <w:next w:val="a2"/>
    <w:uiPriority w:val="99"/>
    <w:semiHidden/>
    <w:unhideWhenUsed/>
    <w:rsid w:val="00DA2884"/>
  </w:style>
  <w:style w:type="numbering" w:customStyle="1" w:styleId="1211">
    <w:name w:val="Нет списка1211"/>
    <w:next w:val="a2"/>
    <w:uiPriority w:val="99"/>
    <w:semiHidden/>
    <w:unhideWhenUsed/>
    <w:rsid w:val="00DA2884"/>
  </w:style>
  <w:style w:type="numbering" w:customStyle="1" w:styleId="1311">
    <w:name w:val="Нет списка1311"/>
    <w:next w:val="a2"/>
    <w:uiPriority w:val="99"/>
    <w:semiHidden/>
    <w:unhideWhenUsed/>
    <w:rsid w:val="00DA2884"/>
  </w:style>
  <w:style w:type="numbering" w:customStyle="1" w:styleId="14113">
    <w:name w:val="Нет списка1411"/>
    <w:next w:val="a2"/>
    <w:uiPriority w:val="99"/>
    <w:semiHidden/>
    <w:unhideWhenUsed/>
    <w:rsid w:val="00DA2884"/>
  </w:style>
  <w:style w:type="numbering" w:customStyle="1" w:styleId="1511">
    <w:name w:val="Нет списка1511"/>
    <w:next w:val="a2"/>
    <w:uiPriority w:val="99"/>
    <w:semiHidden/>
    <w:unhideWhenUsed/>
    <w:rsid w:val="00DA2884"/>
  </w:style>
  <w:style w:type="numbering" w:customStyle="1" w:styleId="1611">
    <w:name w:val="Нет списка1611"/>
    <w:next w:val="a2"/>
    <w:uiPriority w:val="99"/>
    <w:semiHidden/>
    <w:unhideWhenUsed/>
    <w:rsid w:val="00DA2884"/>
  </w:style>
  <w:style w:type="numbering" w:customStyle="1" w:styleId="1711">
    <w:name w:val="Нет списка1711"/>
    <w:next w:val="a2"/>
    <w:uiPriority w:val="99"/>
    <w:semiHidden/>
    <w:unhideWhenUsed/>
    <w:rsid w:val="00DA2884"/>
  </w:style>
  <w:style w:type="numbering" w:customStyle="1" w:styleId="1811">
    <w:name w:val="Нет списка1811"/>
    <w:next w:val="a2"/>
    <w:uiPriority w:val="99"/>
    <w:semiHidden/>
    <w:unhideWhenUsed/>
    <w:rsid w:val="00DA2884"/>
  </w:style>
  <w:style w:type="numbering" w:customStyle="1" w:styleId="1911">
    <w:name w:val="Нет списка1911"/>
    <w:next w:val="a2"/>
    <w:uiPriority w:val="99"/>
    <w:semiHidden/>
    <w:unhideWhenUsed/>
    <w:rsid w:val="00DA2884"/>
  </w:style>
  <w:style w:type="numbering" w:customStyle="1" w:styleId="2011">
    <w:name w:val="Нет списка2011"/>
    <w:next w:val="a2"/>
    <w:uiPriority w:val="99"/>
    <w:semiHidden/>
    <w:unhideWhenUsed/>
    <w:rsid w:val="00DA2884"/>
  </w:style>
  <w:style w:type="numbering" w:customStyle="1" w:styleId="2111">
    <w:name w:val="Нет списка2111"/>
    <w:next w:val="a2"/>
    <w:uiPriority w:val="99"/>
    <w:semiHidden/>
    <w:unhideWhenUsed/>
    <w:rsid w:val="00DA2884"/>
  </w:style>
  <w:style w:type="numbering" w:customStyle="1" w:styleId="2211">
    <w:name w:val="Нет списка2211"/>
    <w:next w:val="a2"/>
    <w:uiPriority w:val="99"/>
    <w:semiHidden/>
    <w:unhideWhenUsed/>
    <w:rsid w:val="00DA2884"/>
  </w:style>
  <w:style w:type="numbering" w:customStyle="1" w:styleId="2311">
    <w:name w:val="Нет списка2311"/>
    <w:next w:val="a2"/>
    <w:uiPriority w:val="99"/>
    <w:semiHidden/>
    <w:unhideWhenUsed/>
    <w:rsid w:val="00DA2884"/>
  </w:style>
  <w:style w:type="numbering" w:customStyle="1" w:styleId="2411">
    <w:name w:val="Нет списка2411"/>
    <w:next w:val="a2"/>
    <w:uiPriority w:val="99"/>
    <w:semiHidden/>
    <w:unhideWhenUsed/>
    <w:rsid w:val="00DA2884"/>
  </w:style>
  <w:style w:type="numbering" w:customStyle="1" w:styleId="2511">
    <w:name w:val="Нет списка2511"/>
    <w:next w:val="a2"/>
    <w:uiPriority w:val="99"/>
    <w:semiHidden/>
    <w:unhideWhenUsed/>
    <w:rsid w:val="00DA2884"/>
  </w:style>
  <w:style w:type="numbering" w:customStyle="1" w:styleId="2611">
    <w:name w:val="Нет списка2611"/>
    <w:next w:val="a2"/>
    <w:uiPriority w:val="99"/>
    <w:semiHidden/>
    <w:unhideWhenUsed/>
    <w:rsid w:val="00DA2884"/>
  </w:style>
  <w:style w:type="numbering" w:customStyle="1" w:styleId="2711">
    <w:name w:val="Нет списка2711"/>
    <w:next w:val="a2"/>
    <w:uiPriority w:val="99"/>
    <w:semiHidden/>
    <w:unhideWhenUsed/>
    <w:rsid w:val="00DA2884"/>
  </w:style>
  <w:style w:type="numbering" w:customStyle="1" w:styleId="2811">
    <w:name w:val="Нет списка2811"/>
    <w:next w:val="a2"/>
    <w:uiPriority w:val="99"/>
    <w:semiHidden/>
    <w:unhideWhenUsed/>
    <w:rsid w:val="00DA2884"/>
  </w:style>
  <w:style w:type="numbering" w:customStyle="1" w:styleId="2911">
    <w:name w:val="Нет списка2911"/>
    <w:next w:val="a2"/>
    <w:uiPriority w:val="99"/>
    <w:semiHidden/>
    <w:unhideWhenUsed/>
    <w:rsid w:val="00DA2884"/>
  </w:style>
  <w:style w:type="numbering" w:customStyle="1" w:styleId="3011">
    <w:name w:val="Нет списка3011"/>
    <w:next w:val="a2"/>
    <w:uiPriority w:val="99"/>
    <w:semiHidden/>
    <w:unhideWhenUsed/>
    <w:rsid w:val="00DA2884"/>
  </w:style>
  <w:style w:type="numbering" w:customStyle="1" w:styleId="3111">
    <w:name w:val="Нет списка3111"/>
    <w:next w:val="a2"/>
    <w:uiPriority w:val="99"/>
    <w:semiHidden/>
    <w:unhideWhenUsed/>
    <w:rsid w:val="00DA2884"/>
  </w:style>
  <w:style w:type="numbering" w:customStyle="1" w:styleId="3211">
    <w:name w:val="Нет списка3211"/>
    <w:next w:val="a2"/>
    <w:uiPriority w:val="99"/>
    <w:semiHidden/>
    <w:unhideWhenUsed/>
    <w:rsid w:val="00DA2884"/>
  </w:style>
  <w:style w:type="numbering" w:customStyle="1" w:styleId="3311">
    <w:name w:val="Нет списка3311"/>
    <w:next w:val="a2"/>
    <w:uiPriority w:val="99"/>
    <w:semiHidden/>
    <w:unhideWhenUsed/>
    <w:rsid w:val="00DA2884"/>
  </w:style>
  <w:style w:type="numbering" w:customStyle="1" w:styleId="3411">
    <w:name w:val="Нет списка3411"/>
    <w:next w:val="a2"/>
    <w:uiPriority w:val="99"/>
    <w:semiHidden/>
    <w:unhideWhenUsed/>
    <w:rsid w:val="00DA2884"/>
  </w:style>
  <w:style w:type="numbering" w:customStyle="1" w:styleId="3511">
    <w:name w:val="Нет списка3511"/>
    <w:next w:val="a2"/>
    <w:uiPriority w:val="99"/>
    <w:semiHidden/>
    <w:unhideWhenUsed/>
    <w:rsid w:val="00DA2884"/>
  </w:style>
  <w:style w:type="numbering" w:customStyle="1" w:styleId="3611">
    <w:name w:val="Нет списка3611"/>
    <w:next w:val="a2"/>
    <w:uiPriority w:val="99"/>
    <w:semiHidden/>
    <w:unhideWhenUsed/>
    <w:rsid w:val="00DA2884"/>
  </w:style>
  <w:style w:type="numbering" w:customStyle="1" w:styleId="3711">
    <w:name w:val="Нет списка3711"/>
    <w:next w:val="a2"/>
    <w:uiPriority w:val="99"/>
    <w:semiHidden/>
    <w:unhideWhenUsed/>
    <w:rsid w:val="00DA2884"/>
  </w:style>
  <w:style w:type="numbering" w:customStyle="1" w:styleId="3811">
    <w:name w:val="Нет списка3811"/>
    <w:next w:val="a2"/>
    <w:uiPriority w:val="99"/>
    <w:semiHidden/>
    <w:unhideWhenUsed/>
    <w:rsid w:val="00DA2884"/>
  </w:style>
  <w:style w:type="numbering" w:customStyle="1" w:styleId="3911">
    <w:name w:val="Нет списка3911"/>
    <w:next w:val="a2"/>
    <w:uiPriority w:val="99"/>
    <w:semiHidden/>
    <w:unhideWhenUsed/>
    <w:rsid w:val="00DA2884"/>
  </w:style>
  <w:style w:type="numbering" w:customStyle="1" w:styleId="4011">
    <w:name w:val="Нет списка4011"/>
    <w:next w:val="a2"/>
    <w:uiPriority w:val="99"/>
    <w:semiHidden/>
    <w:unhideWhenUsed/>
    <w:rsid w:val="00DA2884"/>
  </w:style>
  <w:style w:type="numbering" w:customStyle="1" w:styleId="4111">
    <w:name w:val="Нет списка4111"/>
    <w:next w:val="a2"/>
    <w:uiPriority w:val="99"/>
    <w:semiHidden/>
    <w:unhideWhenUsed/>
    <w:rsid w:val="00DA2884"/>
  </w:style>
  <w:style w:type="numbering" w:customStyle="1" w:styleId="4211">
    <w:name w:val="Нет списка4211"/>
    <w:next w:val="a2"/>
    <w:uiPriority w:val="99"/>
    <w:semiHidden/>
    <w:unhideWhenUsed/>
    <w:rsid w:val="00DA2884"/>
  </w:style>
  <w:style w:type="numbering" w:customStyle="1" w:styleId="4311">
    <w:name w:val="Нет списка4311"/>
    <w:next w:val="a2"/>
    <w:uiPriority w:val="99"/>
    <w:semiHidden/>
    <w:unhideWhenUsed/>
    <w:rsid w:val="00DA2884"/>
  </w:style>
  <w:style w:type="numbering" w:customStyle="1" w:styleId="4411">
    <w:name w:val="Нет списка4411"/>
    <w:next w:val="a2"/>
    <w:uiPriority w:val="99"/>
    <w:semiHidden/>
    <w:unhideWhenUsed/>
    <w:rsid w:val="00DA2884"/>
  </w:style>
  <w:style w:type="numbering" w:customStyle="1" w:styleId="4511">
    <w:name w:val="Нет списка4511"/>
    <w:next w:val="a2"/>
    <w:uiPriority w:val="99"/>
    <w:semiHidden/>
    <w:unhideWhenUsed/>
    <w:rsid w:val="00DA2884"/>
  </w:style>
  <w:style w:type="numbering" w:customStyle="1" w:styleId="4611">
    <w:name w:val="Нет списка4611"/>
    <w:next w:val="a2"/>
    <w:uiPriority w:val="99"/>
    <w:semiHidden/>
    <w:unhideWhenUsed/>
    <w:rsid w:val="00DA2884"/>
  </w:style>
  <w:style w:type="numbering" w:customStyle="1" w:styleId="4711">
    <w:name w:val="Нет списка4711"/>
    <w:next w:val="a2"/>
    <w:uiPriority w:val="99"/>
    <w:semiHidden/>
    <w:unhideWhenUsed/>
    <w:rsid w:val="00DA2884"/>
  </w:style>
  <w:style w:type="numbering" w:customStyle="1" w:styleId="4811">
    <w:name w:val="Нет списка4811"/>
    <w:next w:val="a2"/>
    <w:uiPriority w:val="99"/>
    <w:semiHidden/>
    <w:unhideWhenUsed/>
    <w:rsid w:val="00DA2884"/>
  </w:style>
  <w:style w:type="numbering" w:customStyle="1" w:styleId="4911">
    <w:name w:val="Нет списка4911"/>
    <w:next w:val="a2"/>
    <w:uiPriority w:val="99"/>
    <w:semiHidden/>
    <w:unhideWhenUsed/>
    <w:rsid w:val="00DA2884"/>
  </w:style>
  <w:style w:type="numbering" w:customStyle="1" w:styleId="5011">
    <w:name w:val="Нет списка5011"/>
    <w:next w:val="a2"/>
    <w:uiPriority w:val="99"/>
    <w:semiHidden/>
    <w:unhideWhenUsed/>
    <w:rsid w:val="00DA2884"/>
  </w:style>
  <w:style w:type="numbering" w:customStyle="1" w:styleId="5111">
    <w:name w:val="Нет списка5111"/>
    <w:next w:val="a2"/>
    <w:uiPriority w:val="99"/>
    <w:semiHidden/>
    <w:unhideWhenUsed/>
    <w:rsid w:val="00DA2884"/>
  </w:style>
  <w:style w:type="numbering" w:customStyle="1" w:styleId="5211">
    <w:name w:val="Нет списка5211"/>
    <w:next w:val="a2"/>
    <w:uiPriority w:val="99"/>
    <w:semiHidden/>
    <w:unhideWhenUsed/>
    <w:rsid w:val="00DA2884"/>
  </w:style>
  <w:style w:type="numbering" w:customStyle="1" w:styleId="5311">
    <w:name w:val="Нет списка5311"/>
    <w:next w:val="a2"/>
    <w:uiPriority w:val="99"/>
    <w:semiHidden/>
    <w:unhideWhenUsed/>
    <w:rsid w:val="00DA2884"/>
  </w:style>
  <w:style w:type="numbering" w:customStyle="1" w:styleId="5411">
    <w:name w:val="Нет списка5411"/>
    <w:next w:val="a2"/>
    <w:uiPriority w:val="99"/>
    <w:semiHidden/>
    <w:unhideWhenUsed/>
    <w:rsid w:val="00DA2884"/>
  </w:style>
  <w:style w:type="numbering" w:customStyle="1" w:styleId="5511">
    <w:name w:val="Нет списка5511"/>
    <w:next w:val="a2"/>
    <w:uiPriority w:val="99"/>
    <w:semiHidden/>
    <w:unhideWhenUsed/>
    <w:rsid w:val="00DA2884"/>
  </w:style>
  <w:style w:type="numbering" w:customStyle="1" w:styleId="5611">
    <w:name w:val="Нет списка5611"/>
    <w:next w:val="a2"/>
    <w:uiPriority w:val="99"/>
    <w:semiHidden/>
    <w:unhideWhenUsed/>
    <w:rsid w:val="00DA2884"/>
  </w:style>
  <w:style w:type="numbering" w:customStyle="1" w:styleId="5711">
    <w:name w:val="Нет списка5711"/>
    <w:next w:val="a2"/>
    <w:uiPriority w:val="99"/>
    <w:semiHidden/>
    <w:unhideWhenUsed/>
    <w:rsid w:val="00DA2884"/>
  </w:style>
  <w:style w:type="numbering" w:customStyle="1" w:styleId="5811">
    <w:name w:val="Нет списка5811"/>
    <w:next w:val="a2"/>
    <w:uiPriority w:val="99"/>
    <w:semiHidden/>
    <w:unhideWhenUsed/>
    <w:rsid w:val="00DA2884"/>
  </w:style>
  <w:style w:type="numbering" w:customStyle="1" w:styleId="5911">
    <w:name w:val="Нет списка5911"/>
    <w:next w:val="a2"/>
    <w:uiPriority w:val="99"/>
    <w:semiHidden/>
    <w:unhideWhenUsed/>
    <w:rsid w:val="00DA2884"/>
  </w:style>
  <w:style w:type="numbering" w:customStyle="1" w:styleId="6011">
    <w:name w:val="Нет списка6011"/>
    <w:next w:val="a2"/>
    <w:uiPriority w:val="99"/>
    <w:semiHidden/>
    <w:unhideWhenUsed/>
    <w:rsid w:val="00DA2884"/>
  </w:style>
  <w:style w:type="numbering" w:customStyle="1" w:styleId="6111">
    <w:name w:val="Нет списка6111"/>
    <w:next w:val="a2"/>
    <w:uiPriority w:val="99"/>
    <w:semiHidden/>
    <w:unhideWhenUsed/>
    <w:rsid w:val="00DA2884"/>
  </w:style>
  <w:style w:type="numbering" w:customStyle="1" w:styleId="6211">
    <w:name w:val="Нет списка6211"/>
    <w:next w:val="a2"/>
    <w:uiPriority w:val="99"/>
    <w:semiHidden/>
    <w:unhideWhenUsed/>
    <w:rsid w:val="00DA2884"/>
  </w:style>
  <w:style w:type="numbering" w:customStyle="1" w:styleId="6311">
    <w:name w:val="Нет списка6311"/>
    <w:next w:val="a2"/>
    <w:uiPriority w:val="99"/>
    <w:semiHidden/>
    <w:unhideWhenUsed/>
    <w:rsid w:val="00DA2884"/>
  </w:style>
  <w:style w:type="numbering" w:customStyle="1" w:styleId="6411">
    <w:name w:val="Нет списка6411"/>
    <w:next w:val="a2"/>
    <w:uiPriority w:val="99"/>
    <w:semiHidden/>
    <w:unhideWhenUsed/>
    <w:rsid w:val="00DA2884"/>
  </w:style>
  <w:style w:type="numbering" w:customStyle="1" w:styleId="6511">
    <w:name w:val="Нет списка6511"/>
    <w:next w:val="a2"/>
    <w:uiPriority w:val="99"/>
    <w:semiHidden/>
    <w:unhideWhenUsed/>
    <w:rsid w:val="00DA2884"/>
  </w:style>
  <w:style w:type="numbering" w:customStyle="1" w:styleId="6611">
    <w:name w:val="Нет списка6611"/>
    <w:next w:val="a2"/>
    <w:uiPriority w:val="99"/>
    <w:semiHidden/>
    <w:unhideWhenUsed/>
    <w:rsid w:val="00DA2884"/>
  </w:style>
  <w:style w:type="numbering" w:customStyle="1" w:styleId="6711">
    <w:name w:val="Нет списка6711"/>
    <w:next w:val="a2"/>
    <w:uiPriority w:val="99"/>
    <w:semiHidden/>
    <w:unhideWhenUsed/>
    <w:rsid w:val="00DA2884"/>
  </w:style>
  <w:style w:type="numbering" w:customStyle="1" w:styleId="6811">
    <w:name w:val="Нет списка6811"/>
    <w:next w:val="a2"/>
    <w:uiPriority w:val="99"/>
    <w:semiHidden/>
    <w:unhideWhenUsed/>
    <w:rsid w:val="00DA2884"/>
  </w:style>
  <w:style w:type="numbering" w:customStyle="1" w:styleId="6911">
    <w:name w:val="Нет списка6911"/>
    <w:next w:val="a2"/>
    <w:uiPriority w:val="99"/>
    <w:semiHidden/>
    <w:unhideWhenUsed/>
    <w:rsid w:val="00DA2884"/>
  </w:style>
  <w:style w:type="numbering" w:customStyle="1" w:styleId="7011">
    <w:name w:val="Нет списка7011"/>
    <w:next w:val="a2"/>
    <w:uiPriority w:val="99"/>
    <w:semiHidden/>
    <w:unhideWhenUsed/>
    <w:rsid w:val="00DA2884"/>
  </w:style>
  <w:style w:type="numbering" w:customStyle="1" w:styleId="7111">
    <w:name w:val="Нет списка7111"/>
    <w:next w:val="a2"/>
    <w:uiPriority w:val="99"/>
    <w:semiHidden/>
    <w:unhideWhenUsed/>
    <w:rsid w:val="00DA2884"/>
  </w:style>
  <w:style w:type="numbering" w:customStyle="1" w:styleId="7211">
    <w:name w:val="Нет списка7211"/>
    <w:next w:val="a2"/>
    <w:uiPriority w:val="99"/>
    <w:semiHidden/>
    <w:unhideWhenUsed/>
    <w:rsid w:val="00DA2884"/>
  </w:style>
  <w:style w:type="numbering" w:customStyle="1" w:styleId="7311">
    <w:name w:val="Нет списка7311"/>
    <w:next w:val="a2"/>
    <w:uiPriority w:val="99"/>
    <w:semiHidden/>
    <w:unhideWhenUsed/>
    <w:rsid w:val="00DA2884"/>
  </w:style>
  <w:style w:type="numbering" w:customStyle="1" w:styleId="7411">
    <w:name w:val="Нет списка7411"/>
    <w:next w:val="a2"/>
    <w:uiPriority w:val="99"/>
    <w:semiHidden/>
    <w:unhideWhenUsed/>
    <w:rsid w:val="00DA2884"/>
  </w:style>
  <w:style w:type="numbering" w:customStyle="1" w:styleId="7511">
    <w:name w:val="Нет списка7511"/>
    <w:next w:val="a2"/>
    <w:uiPriority w:val="99"/>
    <w:semiHidden/>
    <w:unhideWhenUsed/>
    <w:rsid w:val="00DA2884"/>
  </w:style>
  <w:style w:type="numbering" w:customStyle="1" w:styleId="7611">
    <w:name w:val="Нет списка7611"/>
    <w:next w:val="a2"/>
    <w:uiPriority w:val="99"/>
    <w:semiHidden/>
    <w:unhideWhenUsed/>
    <w:rsid w:val="00DA2884"/>
  </w:style>
  <w:style w:type="numbering" w:customStyle="1" w:styleId="771">
    <w:name w:val="Нет списка771"/>
    <w:next w:val="a2"/>
    <w:uiPriority w:val="99"/>
    <w:semiHidden/>
    <w:unhideWhenUsed/>
    <w:rsid w:val="00DA2884"/>
  </w:style>
  <w:style w:type="numbering" w:customStyle="1" w:styleId="781">
    <w:name w:val="Нет списка781"/>
    <w:next w:val="a2"/>
    <w:uiPriority w:val="99"/>
    <w:semiHidden/>
    <w:unhideWhenUsed/>
    <w:rsid w:val="00DA2884"/>
  </w:style>
  <w:style w:type="numbering" w:customStyle="1" w:styleId="791">
    <w:name w:val="Нет списка791"/>
    <w:next w:val="a2"/>
    <w:uiPriority w:val="99"/>
    <w:semiHidden/>
    <w:unhideWhenUsed/>
    <w:rsid w:val="00DA2884"/>
  </w:style>
  <w:style w:type="numbering" w:customStyle="1" w:styleId="801">
    <w:name w:val="Нет списка801"/>
    <w:next w:val="a2"/>
    <w:uiPriority w:val="99"/>
    <w:semiHidden/>
    <w:unhideWhenUsed/>
    <w:rsid w:val="00DA2884"/>
  </w:style>
  <w:style w:type="numbering" w:customStyle="1" w:styleId="8111">
    <w:name w:val="Нет списка8111"/>
    <w:next w:val="a2"/>
    <w:uiPriority w:val="99"/>
    <w:semiHidden/>
    <w:unhideWhenUsed/>
    <w:rsid w:val="00DA2884"/>
  </w:style>
  <w:style w:type="paragraph" w:styleId="affc">
    <w:name w:val="No Spacing"/>
    <w:uiPriority w:val="1"/>
    <w:qFormat/>
    <w:rsid w:val="00DA2884"/>
    <w:pPr>
      <w:spacing w:after="0" w:line="240" w:lineRule="auto"/>
    </w:pPr>
    <w:rPr>
      <w:rFonts w:ascii="Calibri" w:eastAsia="Calibri" w:hAnsi="Calibri" w:cs="Times New Roman"/>
    </w:rPr>
  </w:style>
  <w:style w:type="character" w:styleId="affd">
    <w:name w:val="Emphasis"/>
    <w:qFormat/>
    <w:rsid w:val="00DA2884"/>
    <w:rPr>
      <w:i/>
      <w:iCs/>
    </w:rPr>
  </w:style>
  <w:style w:type="paragraph" w:customStyle="1" w:styleId="font5">
    <w:name w:val="font5"/>
    <w:basedOn w:val="a"/>
    <w:rsid w:val="00DA2884"/>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DA288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DA2884"/>
  </w:style>
  <w:style w:type="numbering" w:customStyle="1" w:styleId="85">
    <w:name w:val="Нет списка85"/>
    <w:next w:val="a2"/>
    <w:uiPriority w:val="99"/>
    <w:semiHidden/>
    <w:unhideWhenUsed/>
    <w:rsid w:val="00DA2884"/>
  </w:style>
  <w:style w:type="numbering" w:customStyle="1" w:styleId="86">
    <w:name w:val="Нет списка86"/>
    <w:next w:val="a2"/>
    <w:uiPriority w:val="99"/>
    <w:semiHidden/>
    <w:unhideWhenUsed/>
    <w:rsid w:val="00DA2884"/>
  </w:style>
  <w:style w:type="numbering" w:customStyle="1" w:styleId="87">
    <w:name w:val="Нет списка87"/>
    <w:next w:val="a2"/>
    <w:uiPriority w:val="99"/>
    <w:semiHidden/>
    <w:unhideWhenUsed/>
    <w:rsid w:val="00DA2884"/>
  </w:style>
  <w:style w:type="numbering" w:customStyle="1" w:styleId="88">
    <w:name w:val="Нет списка88"/>
    <w:next w:val="a2"/>
    <w:uiPriority w:val="99"/>
    <w:semiHidden/>
    <w:unhideWhenUsed/>
    <w:rsid w:val="00DA2884"/>
  </w:style>
  <w:style w:type="numbering" w:customStyle="1" w:styleId="89">
    <w:name w:val="Нет списка89"/>
    <w:next w:val="a2"/>
    <w:uiPriority w:val="99"/>
    <w:semiHidden/>
    <w:unhideWhenUsed/>
    <w:rsid w:val="00DA2884"/>
  </w:style>
  <w:style w:type="numbering" w:customStyle="1" w:styleId="900">
    <w:name w:val="Нет списка90"/>
    <w:next w:val="a2"/>
    <w:uiPriority w:val="99"/>
    <w:semiHidden/>
    <w:unhideWhenUsed/>
    <w:rsid w:val="00DA2884"/>
  </w:style>
  <w:style w:type="numbering" w:customStyle="1" w:styleId="920">
    <w:name w:val="Нет списка92"/>
    <w:next w:val="a2"/>
    <w:uiPriority w:val="99"/>
    <w:semiHidden/>
    <w:unhideWhenUsed/>
    <w:rsid w:val="00DA2884"/>
  </w:style>
  <w:style w:type="numbering" w:customStyle="1" w:styleId="930">
    <w:name w:val="Нет списка93"/>
    <w:next w:val="a2"/>
    <w:uiPriority w:val="99"/>
    <w:semiHidden/>
    <w:unhideWhenUsed/>
    <w:rsid w:val="00DA2884"/>
  </w:style>
  <w:style w:type="numbering" w:customStyle="1" w:styleId="940">
    <w:name w:val="Нет списка94"/>
    <w:next w:val="a2"/>
    <w:uiPriority w:val="99"/>
    <w:semiHidden/>
    <w:unhideWhenUsed/>
    <w:rsid w:val="00DA2884"/>
  </w:style>
  <w:style w:type="numbering" w:customStyle="1" w:styleId="950">
    <w:name w:val="Нет списка95"/>
    <w:next w:val="a2"/>
    <w:uiPriority w:val="99"/>
    <w:semiHidden/>
    <w:unhideWhenUsed/>
    <w:rsid w:val="00DA2884"/>
  </w:style>
  <w:style w:type="numbering" w:customStyle="1" w:styleId="960">
    <w:name w:val="Нет списка96"/>
    <w:next w:val="a2"/>
    <w:uiPriority w:val="99"/>
    <w:semiHidden/>
    <w:unhideWhenUsed/>
    <w:rsid w:val="00DA2884"/>
  </w:style>
  <w:style w:type="numbering" w:customStyle="1" w:styleId="970">
    <w:name w:val="Нет списка97"/>
    <w:next w:val="a2"/>
    <w:uiPriority w:val="99"/>
    <w:semiHidden/>
    <w:unhideWhenUsed/>
    <w:rsid w:val="00DA2884"/>
  </w:style>
  <w:style w:type="numbering" w:customStyle="1" w:styleId="980">
    <w:name w:val="Нет списка98"/>
    <w:next w:val="a2"/>
    <w:uiPriority w:val="99"/>
    <w:semiHidden/>
    <w:unhideWhenUsed/>
    <w:rsid w:val="00DA2884"/>
  </w:style>
  <w:style w:type="numbering" w:customStyle="1" w:styleId="990">
    <w:name w:val="Нет списка99"/>
    <w:next w:val="a2"/>
    <w:uiPriority w:val="99"/>
    <w:semiHidden/>
    <w:unhideWhenUsed/>
    <w:rsid w:val="00DA2884"/>
  </w:style>
  <w:style w:type="numbering" w:customStyle="1" w:styleId="1000">
    <w:name w:val="Нет списка100"/>
    <w:next w:val="a2"/>
    <w:uiPriority w:val="99"/>
    <w:semiHidden/>
    <w:unhideWhenUsed/>
    <w:rsid w:val="00DA2884"/>
  </w:style>
  <w:style w:type="numbering" w:customStyle="1" w:styleId="102">
    <w:name w:val="Нет списка102"/>
    <w:next w:val="a2"/>
    <w:uiPriority w:val="99"/>
    <w:semiHidden/>
    <w:unhideWhenUsed/>
    <w:rsid w:val="00DA2884"/>
  </w:style>
  <w:style w:type="numbering" w:customStyle="1" w:styleId="103">
    <w:name w:val="Нет списка103"/>
    <w:next w:val="a2"/>
    <w:uiPriority w:val="99"/>
    <w:semiHidden/>
    <w:unhideWhenUsed/>
    <w:rsid w:val="00DA2884"/>
  </w:style>
  <w:style w:type="numbering" w:customStyle="1" w:styleId="104">
    <w:name w:val="Нет списка104"/>
    <w:next w:val="a2"/>
    <w:uiPriority w:val="99"/>
    <w:semiHidden/>
    <w:unhideWhenUsed/>
    <w:rsid w:val="00DA2884"/>
  </w:style>
  <w:style w:type="numbering" w:customStyle="1" w:styleId="105">
    <w:name w:val="Нет списка105"/>
    <w:next w:val="a2"/>
    <w:uiPriority w:val="99"/>
    <w:semiHidden/>
    <w:unhideWhenUsed/>
    <w:rsid w:val="00DA2884"/>
  </w:style>
  <w:style w:type="numbering" w:customStyle="1" w:styleId="106">
    <w:name w:val="Нет списка106"/>
    <w:next w:val="a2"/>
    <w:uiPriority w:val="99"/>
    <w:semiHidden/>
    <w:unhideWhenUsed/>
    <w:rsid w:val="00DA2884"/>
  </w:style>
  <w:style w:type="numbering" w:customStyle="1" w:styleId="107">
    <w:name w:val="Нет списка107"/>
    <w:next w:val="a2"/>
    <w:uiPriority w:val="99"/>
    <w:semiHidden/>
    <w:unhideWhenUsed/>
    <w:rsid w:val="00DA2884"/>
  </w:style>
  <w:style w:type="numbering" w:customStyle="1" w:styleId="108">
    <w:name w:val="Нет списка108"/>
    <w:next w:val="a2"/>
    <w:uiPriority w:val="99"/>
    <w:semiHidden/>
    <w:unhideWhenUsed/>
    <w:rsid w:val="00DA2884"/>
  </w:style>
  <w:style w:type="numbering" w:customStyle="1" w:styleId="109">
    <w:name w:val="Нет списка109"/>
    <w:next w:val="a2"/>
    <w:uiPriority w:val="99"/>
    <w:semiHidden/>
    <w:unhideWhenUsed/>
    <w:rsid w:val="00DA2884"/>
  </w:style>
  <w:style w:type="numbering" w:customStyle="1" w:styleId="113">
    <w:name w:val="Нет списка113"/>
    <w:next w:val="a2"/>
    <w:uiPriority w:val="99"/>
    <w:semiHidden/>
    <w:unhideWhenUsed/>
    <w:rsid w:val="00DA2884"/>
  </w:style>
  <w:style w:type="numbering" w:customStyle="1" w:styleId="114">
    <w:name w:val="Нет списка114"/>
    <w:next w:val="a2"/>
    <w:uiPriority w:val="99"/>
    <w:semiHidden/>
    <w:unhideWhenUsed/>
    <w:rsid w:val="00DA2884"/>
  </w:style>
  <w:style w:type="numbering" w:customStyle="1" w:styleId="115">
    <w:name w:val="Нет списка115"/>
    <w:next w:val="a2"/>
    <w:uiPriority w:val="99"/>
    <w:semiHidden/>
    <w:unhideWhenUsed/>
    <w:rsid w:val="00DA2884"/>
  </w:style>
  <w:style w:type="numbering" w:customStyle="1" w:styleId="116">
    <w:name w:val="Нет списка116"/>
    <w:next w:val="a2"/>
    <w:uiPriority w:val="99"/>
    <w:semiHidden/>
    <w:unhideWhenUsed/>
    <w:rsid w:val="00DA2884"/>
  </w:style>
  <w:style w:type="numbering" w:customStyle="1" w:styleId="117">
    <w:name w:val="Нет списка117"/>
    <w:next w:val="a2"/>
    <w:uiPriority w:val="99"/>
    <w:semiHidden/>
    <w:unhideWhenUsed/>
    <w:rsid w:val="00DA2884"/>
  </w:style>
  <w:style w:type="numbering" w:customStyle="1" w:styleId="118">
    <w:name w:val="Нет списка118"/>
    <w:next w:val="a2"/>
    <w:uiPriority w:val="99"/>
    <w:semiHidden/>
    <w:unhideWhenUsed/>
    <w:rsid w:val="00DA2884"/>
  </w:style>
  <w:style w:type="numbering" w:customStyle="1" w:styleId="119">
    <w:name w:val="Нет списка119"/>
    <w:next w:val="a2"/>
    <w:uiPriority w:val="99"/>
    <w:semiHidden/>
    <w:unhideWhenUsed/>
    <w:rsid w:val="00DA2884"/>
  </w:style>
  <w:style w:type="numbering" w:customStyle="1" w:styleId="1200">
    <w:name w:val="Нет списка120"/>
    <w:next w:val="a2"/>
    <w:uiPriority w:val="99"/>
    <w:semiHidden/>
    <w:unhideWhenUsed/>
    <w:rsid w:val="00DA2884"/>
  </w:style>
  <w:style w:type="numbering" w:customStyle="1" w:styleId="1220">
    <w:name w:val="Нет списка122"/>
    <w:next w:val="a2"/>
    <w:uiPriority w:val="99"/>
    <w:semiHidden/>
    <w:unhideWhenUsed/>
    <w:rsid w:val="00DA2884"/>
  </w:style>
  <w:style w:type="paragraph" w:customStyle="1" w:styleId="font7">
    <w:name w:val="font7"/>
    <w:basedOn w:val="a"/>
    <w:rsid w:val="00DA2884"/>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DA2884"/>
  </w:style>
  <w:style w:type="paragraph" w:styleId="affe">
    <w:name w:val="List Paragraph"/>
    <w:basedOn w:val="a"/>
    <w:uiPriority w:val="34"/>
    <w:qFormat/>
    <w:rsid w:val="00DA2884"/>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DA2884"/>
  </w:style>
  <w:style w:type="numbering" w:customStyle="1" w:styleId="1250">
    <w:name w:val="Нет списка125"/>
    <w:next w:val="a2"/>
    <w:uiPriority w:val="99"/>
    <w:semiHidden/>
    <w:unhideWhenUsed/>
    <w:rsid w:val="00DA2884"/>
  </w:style>
  <w:style w:type="numbering" w:customStyle="1" w:styleId="1260">
    <w:name w:val="Нет списка126"/>
    <w:next w:val="a2"/>
    <w:uiPriority w:val="99"/>
    <w:semiHidden/>
    <w:unhideWhenUsed/>
    <w:rsid w:val="00DA2884"/>
  </w:style>
  <w:style w:type="numbering" w:customStyle="1" w:styleId="1270">
    <w:name w:val="Нет списка127"/>
    <w:next w:val="a2"/>
    <w:uiPriority w:val="99"/>
    <w:semiHidden/>
    <w:unhideWhenUsed/>
    <w:rsid w:val="00DA2884"/>
  </w:style>
  <w:style w:type="numbering" w:customStyle="1" w:styleId="1280">
    <w:name w:val="Нет списка128"/>
    <w:next w:val="a2"/>
    <w:uiPriority w:val="99"/>
    <w:semiHidden/>
    <w:unhideWhenUsed/>
    <w:rsid w:val="00DA2884"/>
  </w:style>
  <w:style w:type="numbering" w:customStyle="1" w:styleId="1290">
    <w:name w:val="Нет списка129"/>
    <w:next w:val="a2"/>
    <w:uiPriority w:val="99"/>
    <w:semiHidden/>
    <w:unhideWhenUsed/>
    <w:rsid w:val="00DA2884"/>
  </w:style>
  <w:style w:type="numbering" w:customStyle="1" w:styleId="1300">
    <w:name w:val="Нет списка130"/>
    <w:next w:val="a2"/>
    <w:uiPriority w:val="99"/>
    <w:semiHidden/>
    <w:unhideWhenUsed/>
    <w:rsid w:val="00DA2884"/>
  </w:style>
  <w:style w:type="numbering" w:customStyle="1" w:styleId="1320">
    <w:name w:val="Нет списка132"/>
    <w:next w:val="a2"/>
    <w:uiPriority w:val="99"/>
    <w:semiHidden/>
    <w:unhideWhenUsed/>
    <w:rsid w:val="00DA2884"/>
  </w:style>
  <w:style w:type="numbering" w:customStyle="1" w:styleId="133">
    <w:name w:val="Нет списка133"/>
    <w:next w:val="a2"/>
    <w:uiPriority w:val="99"/>
    <w:semiHidden/>
    <w:unhideWhenUsed/>
    <w:rsid w:val="00DA2884"/>
  </w:style>
  <w:style w:type="numbering" w:customStyle="1" w:styleId="134">
    <w:name w:val="Нет списка134"/>
    <w:next w:val="a2"/>
    <w:uiPriority w:val="99"/>
    <w:semiHidden/>
    <w:unhideWhenUsed/>
    <w:rsid w:val="00DA2884"/>
  </w:style>
  <w:style w:type="numbering" w:customStyle="1" w:styleId="135">
    <w:name w:val="Нет списка135"/>
    <w:next w:val="a2"/>
    <w:uiPriority w:val="99"/>
    <w:semiHidden/>
    <w:unhideWhenUsed/>
    <w:rsid w:val="00DA2884"/>
  </w:style>
  <w:style w:type="numbering" w:customStyle="1" w:styleId="136">
    <w:name w:val="Нет списка136"/>
    <w:next w:val="a2"/>
    <w:uiPriority w:val="99"/>
    <w:semiHidden/>
    <w:unhideWhenUsed/>
    <w:rsid w:val="00DA2884"/>
  </w:style>
  <w:style w:type="numbering" w:customStyle="1" w:styleId="137">
    <w:name w:val="Нет списка137"/>
    <w:next w:val="a2"/>
    <w:uiPriority w:val="99"/>
    <w:semiHidden/>
    <w:unhideWhenUsed/>
    <w:rsid w:val="00DA2884"/>
  </w:style>
  <w:style w:type="numbering" w:customStyle="1" w:styleId="138">
    <w:name w:val="Нет списка138"/>
    <w:next w:val="a2"/>
    <w:uiPriority w:val="99"/>
    <w:semiHidden/>
    <w:unhideWhenUsed/>
    <w:rsid w:val="00DA2884"/>
  </w:style>
  <w:style w:type="numbering" w:customStyle="1" w:styleId="139">
    <w:name w:val="Нет списка139"/>
    <w:next w:val="a2"/>
    <w:uiPriority w:val="99"/>
    <w:semiHidden/>
    <w:unhideWhenUsed/>
    <w:rsid w:val="00DA2884"/>
  </w:style>
  <w:style w:type="numbering" w:customStyle="1" w:styleId="1400">
    <w:name w:val="Нет списка140"/>
    <w:next w:val="a2"/>
    <w:uiPriority w:val="99"/>
    <w:semiHidden/>
    <w:unhideWhenUsed/>
    <w:rsid w:val="00DA2884"/>
  </w:style>
  <w:style w:type="numbering" w:customStyle="1" w:styleId="1420">
    <w:name w:val="Нет списка142"/>
    <w:next w:val="a2"/>
    <w:uiPriority w:val="99"/>
    <w:semiHidden/>
    <w:unhideWhenUsed/>
    <w:rsid w:val="00DA2884"/>
  </w:style>
  <w:style w:type="numbering" w:customStyle="1" w:styleId="1430">
    <w:name w:val="Нет списка143"/>
    <w:next w:val="a2"/>
    <w:uiPriority w:val="99"/>
    <w:semiHidden/>
    <w:unhideWhenUsed/>
    <w:rsid w:val="00DA2884"/>
  </w:style>
  <w:style w:type="numbering" w:customStyle="1" w:styleId="144">
    <w:name w:val="Нет списка144"/>
    <w:next w:val="a2"/>
    <w:uiPriority w:val="99"/>
    <w:semiHidden/>
    <w:unhideWhenUsed/>
    <w:rsid w:val="00DA2884"/>
  </w:style>
  <w:style w:type="numbering" w:customStyle="1" w:styleId="145">
    <w:name w:val="Нет списка145"/>
    <w:next w:val="a2"/>
    <w:uiPriority w:val="99"/>
    <w:semiHidden/>
    <w:unhideWhenUsed/>
    <w:rsid w:val="00DA2884"/>
  </w:style>
  <w:style w:type="numbering" w:customStyle="1" w:styleId="146">
    <w:name w:val="Нет списка146"/>
    <w:next w:val="a2"/>
    <w:uiPriority w:val="99"/>
    <w:semiHidden/>
    <w:unhideWhenUsed/>
    <w:rsid w:val="00DA2884"/>
  </w:style>
  <w:style w:type="numbering" w:customStyle="1" w:styleId="147">
    <w:name w:val="Нет списка147"/>
    <w:next w:val="a2"/>
    <w:uiPriority w:val="99"/>
    <w:semiHidden/>
    <w:unhideWhenUsed/>
    <w:rsid w:val="00DA2884"/>
  </w:style>
  <w:style w:type="numbering" w:customStyle="1" w:styleId="148">
    <w:name w:val="Нет списка148"/>
    <w:next w:val="a2"/>
    <w:uiPriority w:val="99"/>
    <w:semiHidden/>
    <w:unhideWhenUsed/>
    <w:rsid w:val="00DA2884"/>
  </w:style>
  <w:style w:type="numbering" w:customStyle="1" w:styleId="149">
    <w:name w:val="Нет списка149"/>
    <w:next w:val="a2"/>
    <w:uiPriority w:val="99"/>
    <w:semiHidden/>
    <w:unhideWhenUsed/>
    <w:rsid w:val="00DA2884"/>
  </w:style>
  <w:style w:type="numbering" w:customStyle="1" w:styleId="1500">
    <w:name w:val="Нет списка150"/>
    <w:next w:val="a2"/>
    <w:uiPriority w:val="99"/>
    <w:semiHidden/>
    <w:unhideWhenUsed/>
    <w:rsid w:val="00DA2884"/>
  </w:style>
  <w:style w:type="numbering" w:customStyle="1" w:styleId="152">
    <w:name w:val="Нет списка152"/>
    <w:next w:val="a2"/>
    <w:uiPriority w:val="99"/>
    <w:semiHidden/>
    <w:unhideWhenUsed/>
    <w:rsid w:val="00DA2884"/>
  </w:style>
  <w:style w:type="numbering" w:customStyle="1" w:styleId="153">
    <w:name w:val="Нет списка153"/>
    <w:next w:val="a2"/>
    <w:uiPriority w:val="99"/>
    <w:semiHidden/>
    <w:unhideWhenUsed/>
    <w:rsid w:val="00DA2884"/>
  </w:style>
  <w:style w:type="paragraph" w:customStyle="1" w:styleId="1f8">
    <w:name w:val="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DA2884"/>
  </w:style>
  <w:style w:type="numbering" w:customStyle="1" w:styleId="155">
    <w:name w:val="Нет списка155"/>
    <w:next w:val="a2"/>
    <w:uiPriority w:val="99"/>
    <w:semiHidden/>
    <w:unhideWhenUsed/>
    <w:rsid w:val="00DA2884"/>
  </w:style>
  <w:style w:type="numbering" w:customStyle="1" w:styleId="156">
    <w:name w:val="Нет списка156"/>
    <w:next w:val="a2"/>
    <w:uiPriority w:val="99"/>
    <w:semiHidden/>
    <w:unhideWhenUsed/>
    <w:rsid w:val="00DA2884"/>
  </w:style>
  <w:style w:type="numbering" w:customStyle="1" w:styleId="157">
    <w:name w:val="Нет списка157"/>
    <w:next w:val="a2"/>
    <w:uiPriority w:val="99"/>
    <w:semiHidden/>
    <w:unhideWhenUsed/>
    <w:rsid w:val="00DA2884"/>
  </w:style>
  <w:style w:type="numbering" w:customStyle="1" w:styleId="158">
    <w:name w:val="Нет списка158"/>
    <w:next w:val="a2"/>
    <w:uiPriority w:val="99"/>
    <w:semiHidden/>
    <w:unhideWhenUsed/>
    <w:rsid w:val="00DA2884"/>
  </w:style>
  <w:style w:type="numbering" w:customStyle="1" w:styleId="159">
    <w:name w:val="Нет списка159"/>
    <w:next w:val="a2"/>
    <w:uiPriority w:val="99"/>
    <w:semiHidden/>
    <w:unhideWhenUsed/>
    <w:rsid w:val="00DA2884"/>
  </w:style>
  <w:style w:type="numbering" w:customStyle="1" w:styleId="1600">
    <w:name w:val="Нет списка160"/>
    <w:next w:val="a2"/>
    <w:uiPriority w:val="99"/>
    <w:semiHidden/>
    <w:unhideWhenUsed/>
    <w:rsid w:val="00DA2884"/>
  </w:style>
  <w:style w:type="numbering" w:customStyle="1" w:styleId="162">
    <w:name w:val="Нет списка162"/>
    <w:next w:val="a2"/>
    <w:uiPriority w:val="99"/>
    <w:semiHidden/>
    <w:unhideWhenUsed/>
    <w:rsid w:val="00DA2884"/>
  </w:style>
  <w:style w:type="paragraph" w:customStyle="1" w:styleId="font8">
    <w:name w:val="font8"/>
    <w:basedOn w:val="a"/>
    <w:rsid w:val="00DA2884"/>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DA2884"/>
  </w:style>
  <w:style w:type="numbering" w:customStyle="1" w:styleId="164">
    <w:name w:val="Нет списка164"/>
    <w:next w:val="a2"/>
    <w:uiPriority w:val="99"/>
    <w:semiHidden/>
    <w:unhideWhenUsed/>
    <w:rsid w:val="00DA2884"/>
  </w:style>
  <w:style w:type="numbering" w:customStyle="1" w:styleId="165">
    <w:name w:val="Нет списка165"/>
    <w:next w:val="a2"/>
    <w:uiPriority w:val="99"/>
    <w:semiHidden/>
    <w:unhideWhenUsed/>
    <w:rsid w:val="00DA2884"/>
  </w:style>
  <w:style w:type="numbering" w:customStyle="1" w:styleId="166">
    <w:name w:val="Нет списка166"/>
    <w:next w:val="a2"/>
    <w:uiPriority w:val="99"/>
    <w:semiHidden/>
    <w:unhideWhenUsed/>
    <w:rsid w:val="00DA2884"/>
  </w:style>
  <w:style w:type="numbering" w:customStyle="1" w:styleId="167">
    <w:name w:val="Нет списка167"/>
    <w:next w:val="a2"/>
    <w:uiPriority w:val="99"/>
    <w:semiHidden/>
    <w:unhideWhenUsed/>
    <w:rsid w:val="00DA2884"/>
  </w:style>
  <w:style w:type="numbering" w:customStyle="1" w:styleId="168">
    <w:name w:val="Нет списка168"/>
    <w:next w:val="a2"/>
    <w:uiPriority w:val="99"/>
    <w:semiHidden/>
    <w:unhideWhenUsed/>
    <w:rsid w:val="00DA2884"/>
  </w:style>
  <w:style w:type="numbering" w:customStyle="1" w:styleId="169">
    <w:name w:val="Нет списка169"/>
    <w:next w:val="a2"/>
    <w:uiPriority w:val="99"/>
    <w:semiHidden/>
    <w:unhideWhenUsed/>
    <w:rsid w:val="00DA2884"/>
  </w:style>
  <w:style w:type="numbering" w:customStyle="1" w:styleId="1700">
    <w:name w:val="Нет списка170"/>
    <w:next w:val="a2"/>
    <w:uiPriority w:val="99"/>
    <w:semiHidden/>
    <w:unhideWhenUsed/>
    <w:rsid w:val="00DA2884"/>
  </w:style>
  <w:style w:type="numbering" w:customStyle="1" w:styleId="172">
    <w:name w:val="Нет списка172"/>
    <w:next w:val="a2"/>
    <w:uiPriority w:val="99"/>
    <w:semiHidden/>
    <w:unhideWhenUsed/>
    <w:rsid w:val="00DA2884"/>
  </w:style>
  <w:style w:type="numbering" w:customStyle="1" w:styleId="173">
    <w:name w:val="Нет списка173"/>
    <w:next w:val="a2"/>
    <w:uiPriority w:val="99"/>
    <w:semiHidden/>
    <w:unhideWhenUsed/>
    <w:rsid w:val="00DA2884"/>
  </w:style>
  <w:style w:type="numbering" w:customStyle="1" w:styleId="174">
    <w:name w:val="Нет списка174"/>
    <w:next w:val="a2"/>
    <w:uiPriority w:val="99"/>
    <w:semiHidden/>
    <w:unhideWhenUsed/>
    <w:rsid w:val="00DA2884"/>
  </w:style>
  <w:style w:type="numbering" w:customStyle="1" w:styleId="175">
    <w:name w:val="Нет списка175"/>
    <w:next w:val="a2"/>
    <w:uiPriority w:val="99"/>
    <w:semiHidden/>
    <w:unhideWhenUsed/>
    <w:rsid w:val="00DA2884"/>
  </w:style>
  <w:style w:type="numbering" w:customStyle="1" w:styleId="176">
    <w:name w:val="Нет списка176"/>
    <w:next w:val="a2"/>
    <w:uiPriority w:val="99"/>
    <w:semiHidden/>
    <w:unhideWhenUsed/>
    <w:rsid w:val="00DA2884"/>
  </w:style>
  <w:style w:type="numbering" w:customStyle="1" w:styleId="177">
    <w:name w:val="Нет списка177"/>
    <w:next w:val="a2"/>
    <w:uiPriority w:val="99"/>
    <w:semiHidden/>
    <w:unhideWhenUsed/>
    <w:rsid w:val="00DA2884"/>
  </w:style>
  <w:style w:type="numbering" w:customStyle="1" w:styleId="178">
    <w:name w:val="Нет списка178"/>
    <w:next w:val="a2"/>
    <w:uiPriority w:val="99"/>
    <w:semiHidden/>
    <w:unhideWhenUsed/>
    <w:rsid w:val="00DA2884"/>
  </w:style>
  <w:style w:type="numbering" w:customStyle="1" w:styleId="179">
    <w:name w:val="Нет списка179"/>
    <w:next w:val="a2"/>
    <w:uiPriority w:val="99"/>
    <w:semiHidden/>
    <w:unhideWhenUsed/>
    <w:rsid w:val="00DA2884"/>
  </w:style>
  <w:style w:type="numbering" w:customStyle="1" w:styleId="1800">
    <w:name w:val="Нет списка180"/>
    <w:next w:val="a2"/>
    <w:uiPriority w:val="99"/>
    <w:semiHidden/>
    <w:unhideWhenUsed/>
    <w:rsid w:val="00DA2884"/>
  </w:style>
  <w:style w:type="numbering" w:customStyle="1" w:styleId="182">
    <w:name w:val="Нет списка182"/>
    <w:next w:val="a2"/>
    <w:uiPriority w:val="99"/>
    <w:semiHidden/>
    <w:unhideWhenUsed/>
    <w:rsid w:val="00DA2884"/>
  </w:style>
  <w:style w:type="numbering" w:customStyle="1" w:styleId="183">
    <w:name w:val="Нет списка183"/>
    <w:next w:val="a2"/>
    <w:uiPriority w:val="99"/>
    <w:semiHidden/>
    <w:unhideWhenUsed/>
    <w:rsid w:val="00DA2884"/>
  </w:style>
  <w:style w:type="numbering" w:customStyle="1" w:styleId="184">
    <w:name w:val="Нет списка184"/>
    <w:next w:val="a2"/>
    <w:uiPriority w:val="99"/>
    <w:semiHidden/>
    <w:unhideWhenUsed/>
    <w:rsid w:val="00DA2884"/>
  </w:style>
  <w:style w:type="numbering" w:customStyle="1" w:styleId="185">
    <w:name w:val="Нет списка185"/>
    <w:next w:val="a2"/>
    <w:uiPriority w:val="99"/>
    <w:semiHidden/>
    <w:unhideWhenUsed/>
    <w:rsid w:val="00DA2884"/>
  </w:style>
  <w:style w:type="numbering" w:customStyle="1" w:styleId="186">
    <w:name w:val="Нет списка186"/>
    <w:next w:val="a2"/>
    <w:uiPriority w:val="99"/>
    <w:semiHidden/>
    <w:unhideWhenUsed/>
    <w:rsid w:val="00DA2884"/>
  </w:style>
  <w:style w:type="numbering" w:customStyle="1" w:styleId="187">
    <w:name w:val="Нет списка187"/>
    <w:next w:val="a2"/>
    <w:uiPriority w:val="99"/>
    <w:semiHidden/>
    <w:unhideWhenUsed/>
    <w:rsid w:val="00DA2884"/>
  </w:style>
  <w:style w:type="numbering" w:customStyle="1" w:styleId="188">
    <w:name w:val="Нет списка188"/>
    <w:next w:val="a2"/>
    <w:uiPriority w:val="99"/>
    <w:semiHidden/>
    <w:unhideWhenUsed/>
    <w:rsid w:val="00DA2884"/>
  </w:style>
  <w:style w:type="numbering" w:customStyle="1" w:styleId="189">
    <w:name w:val="Нет списка189"/>
    <w:next w:val="a2"/>
    <w:uiPriority w:val="99"/>
    <w:semiHidden/>
    <w:unhideWhenUsed/>
    <w:rsid w:val="00DA2884"/>
  </w:style>
  <w:style w:type="numbering" w:customStyle="1" w:styleId="1900">
    <w:name w:val="Нет списка190"/>
    <w:next w:val="a2"/>
    <w:uiPriority w:val="99"/>
    <w:semiHidden/>
    <w:unhideWhenUsed/>
    <w:rsid w:val="00DA2884"/>
  </w:style>
  <w:style w:type="numbering" w:customStyle="1" w:styleId="192">
    <w:name w:val="Нет списка192"/>
    <w:next w:val="a2"/>
    <w:uiPriority w:val="99"/>
    <w:semiHidden/>
    <w:unhideWhenUsed/>
    <w:rsid w:val="00DA2884"/>
  </w:style>
  <w:style w:type="numbering" w:customStyle="1" w:styleId="193">
    <w:name w:val="Нет списка193"/>
    <w:next w:val="a2"/>
    <w:uiPriority w:val="99"/>
    <w:semiHidden/>
    <w:unhideWhenUsed/>
    <w:rsid w:val="00DA2884"/>
  </w:style>
  <w:style w:type="numbering" w:customStyle="1" w:styleId="194">
    <w:name w:val="Нет списка194"/>
    <w:next w:val="a2"/>
    <w:uiPriority w:val="99"/>
    <w:semiHidden/>
    <w:unhideWhenUsed/>
    <w:rsid w:val="00DA2884"/>
  </w:style>
  <w:style w:type="numbering" w:customStyle="1" w:styleId="195">
    <w:name w:val="Нет списка195"/>
    <w:next w:val="a2"/>
    <w:uiPriority w:val="99"/>
    <w:semiHidden/>
    <w:unhideWhenUsed/>
    <w:rsid w:val="00DA2884"/>
  </w:style>
  <w:style w:type="numbering" w:customStyle="1" w:styleId="196">
    <w:name w:val="Нет списка196"/>
    <w:next w:val="a2"/>
    <w:uiPriority w:val="99"/>
    <w:semiHidden/>
    <w:unhideWhenUsed/>
    <w:rsid w:val="00DA2884"/>
  </w:style>
  <w:style w:type="numbering" w:customStyle="1" w:styleId="197">
    <w:name w:val="Нет списка197"/>
    <w:next w:val="a2"/>
    <w:uiPriority w:val="99"/>
    <w:semiHidden/>
    <w:unhideWhenUsed/>
    <w:rsid w:val="00DA2884"/>
  </w:style>
  <w:style w:type="numbering" w:customStyle="1" w:styleId="198">
    <w:name w:val="Нет списка198"/>
    <w:next w:val="a2"/>
    <w:uiPriority w:val="99"/>
    <w:semiHidden/>
    <w:unhideWhenUsed/>
    <w:rsid w:val="00DA2884"/>
  </w:style>
  <w:style w:type="numbering" w:customStyle="1" w:styleId="199">
    <w:name w:val="Нет списка199"/>
    <w:next w:val="a2"/>
    <w:uiPriority w:val="99"/>
    <w:semiHidden/>
    <w:unhideWhenUsed/>
    <w:rsid w:val="00DA2884"/>
  </w:style>
  <w:style w:type="numbering" w:customStyle="1" w:styleId="2000">
    <w:name w:val="Нет списка200"/>
    <w:next w:val="a2"/>
    <w:uiPriority w:val="99"/>
    <w:semiHidden/>
    <w:unhideWhenUsed/>
    <w:rsid w:val="00DA2884"/>
  </w:style>
  <w:style w:type="numbering" w:customStyle="1" w:styleId="202">
    <w:name w:val="Нет списка202"/>
    <w:next w:val="a2"/>
    <w:uiPriority w:val="99"/>
    <w:semiHidden/>
    <w:rsid w:val="000337EB"/>
  </w:style>
  <w:style w:type="paragraph" w:customStyle="1" w:styleId="91f2">
    <w:name w:val="Знак Знак9 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c"/>
    <w:rsid w:val="000337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0337EB"/>
  </w:style>
  <w:style w:type="numbering" w:customStyle="1" w:styleId="212">
    <w:name w:val="Нет списка212"/>
    <w:next w:val="a2"/>
    <w:uiPriority w:val="99"/>
    <w:semiHidden/>
    <w:unhideWhenUsed/>
    <w:rsid w:val="000337EB"/>
  </w:style>
  <w:style w:type="numbering" w:customStyle="1" w:styleId="312">
    <w:name w:val="Нет списка312"/>
    <w:next w:val="a2"/>
    <w:uiPriority w:val="99"/>
    <w:semiHidden/>
    <w:unhideWhenUsed/>
    <w:rsid w:val="000337EB"/>
  </w:style>
  <w:style w:type="numbering" w:customStyle="1" w:styleId="412">
    <w:name w:val="Нет списка412"/>
    <w:next w:val="a2"/>
    <w:uiPriority w:val="99"/>
    <w:semiHidden/>
    <w:unhideWhenUsed/>
    <w:rsid w:val="000337EB"/>
  </w:style>
  <w:style w:type="paragraph" w:customStyle="1" w:styleId="1fe">
    <w:name w:val="Знак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0337EB"/>
    <w:pPr>
      <w:spacing w:after="0" w:line="240" w:lineRule="auto"/>
    </w:pPr>
    <w:rPr>
      <w:rFonts w:ascii="Calibri" w:eastAsia="Times New Roman" w:hAnsi="Calibri" w:cs="Times New Roman"/>
    </w:rPr>
  </w:style>
  <w:style w:type="paragraph" w:customStyle="1" w:styleId="12f9">
    <w:name w:val="Знак Знак12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0337EB"/>
  </w:style>
  <w:style w:type="numbering" w:customStyle="1" w:styleId="612">
    <w:name w:val="Нет списка612"/>
    <w:next w:val="a2"/>
    <w:uiPriority w:val="99"/>
    <w:semiHidden/>
    <w:unhideWhenUsed/>
    <w:rsid w:val="000337EB"/>
  </w:style>
  <w:style w:type="numbering" w:customStyle="1" w:styleId="712">
    <w:name w:val="Нет списка712"/>
    <w:next w:val="a2"/>
    <w:uiPriority w:val="99"/>
    <w:semiHidden/>
    <w:unhideWhenUsed/>
    <w:rsid w:val="000337EB"/>
  </w:style>
  <w:style w:type="numbering" w:customStyle="1" w:styleId="810">
    <w:name w:val="Нет списка810"/>
    <w:next w:val="a2"/>
    <w:uiPriority w:val="99"/>
    <w:semiHidden/>
    <w:unhideWhenUsed/>
    <w:rsid w:val="000337EB"/>
  </w:style>
  <w:style w:type="numbering" w:customStyle="1" w:styleId="9100">
    <w:name w:val="Нет списка910"/>
    <w:next w:val="a2"/>
    <w:uiPriority w:val="99"/>
    <w:semiHidden/>
    <w:unhideWhenUsed/>
    <w:rsid w:val="000337EB"/>
  </w:style>
  <w:style w:type="numbering" w:customStyle="1" w:styleId="1010">
    <w:name w:val="Нет списка1010"/>
    <w:next w:val="a2"/>
    <w:uiPriority w:val="99"/>
    <w:semiHidden/>
    <w:unhideWhenUsed/>
    <w:rsid w:val="000337EB"/>
  </w:style>
  <w:style w:type="paragraph" w:customStyle="1" w:styleId="1ff">
    <w:name w:val="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0337EB"/>
  </w:style>
  <w:style w:type="numbering" w:customStyle="1" w:styleId="12100">
    <w:name w:val="Нет списка1210"/>
    <w:next w:val="a2"/>
    <w:uiPriority w:val="99"/>
    <w:semiHidden/>
    <w:unhideWhenUsed/>
    <w:rsid w:val="000337EB"/>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0337EB"/>
  </w:style>
  <w:style w:type="numbering" w:customStyle="1" w:styleId="14100">
    <w:name w:val="Нет списка1410"/>
    <w:next w:val="a2"/>
    <w:uiPriority w:val="99"/>
    <w:semiHidden/>
    <w:unhideWhenUsed/>
    <w:rsid w:val="000337EB"/>
  </w:style>
  <w:style w:type="numbering" w:customStyle="1" w:styleId="1510">
    <w:name w:val="Нет списка1510"/>
    <w:next w:val="a2"/>
    <w:uiPriority w:val="99"/>
    <w:semiHidden/>
    <w:unhideWhenUsed/>
    <w:rsid w:val="000337EB"/>
  </w:style>
  <w:style w:type="numbering" w:customStyle="1" w:styleId="1610">
    <w:name w:val="Нет списка1610"/>
    <w:next w:val="a2"/>
    <w:uiPriority w:val="99"/>
    <w:semiHidden/>
    <w:unhideWhenUsed/>
    <w:rsid w:val="000337EB"/>
  </w:style>
  <w:style w:type="numbering" w:customStyle="1" w:styleId="1710">
    <w:name w:val="Нет списка1710"/>
    <w:next w:val="a2"/>
    <w:uiPriority w:val="99"/>
    <w:semiHidden/>
    <w:unhideWhenUsed/>
    <w:rsid w:val="000337EB"/>
  </w:style>
  <w:style w:type="paragraph" w:customStyle="1" w:styleId="13a">
    <w:name w:val="Знак Знак13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0337EB"/>
  </w:style>
  <w:style w:type="numbering" w:customStyle="1" w:styleId="1910">
    <w:name w:val="Нет списка1910"/>
    <w:next w:val="a2"/>
    <w:uiPriority w:val="99"/>
    <w:semiHidden/>
    <w:unhideWhenUsed/>
    <w:rsid w:val="000337EB"/>
  </w:style>
  <w:style w:type="numbering" w:customStyle="1" w:styleId="203">
    <w:name w:val="Нет списка203"/>
    <w:next w:val="a2"/>
    <w:uiPriority w:val="99"/>
    <w:semiHidden/>
    <w:unhideWhenUsed/>
    <w:rsid w:val="000337EB"/>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0337EB"/>
  </w:style>
  <w:style w:type="numbering" w:customStyle="1" w:styleId="222">
    <w:name w:val="Нет списка222"/>
    <w:next w:val="a2"/>
    <w:uiPriority w:val="99"/>
    <w:semiHidden/>
    <w:unhideWhenUsed/>
    <w:rsid w:val="000337EB"/>
  </w:style>
  <w:style w:type="numbering" w:customStyle="1" w:styleId="232">
    <w:name w:val="Нет списка232"/>
    <w:next w:val="a2"/>
    <w:uiPriority w:val="99"/>
    <w:semiHidden/>
    <w:unhideWhenUsed/>
    <w:rsid w:val="000337EB"/>
  </w:style>
  <w:style w:type="numbering" w:customStyle="1" w:styleId="242">
    <w:name w:val="Нет списка242"/>
    <w:next w:val="a2"/>
    <w:uiPriority w:val="99"/>
    <w:semiHidden/>
    <w:unhideWhenUsed/>
    <w:rsid w:val="000337EB"/>
  </w:style>
  <w:style w:type="numbering" w:customStyle="1" w:styleId="252">
    <w:name w:val="Нет списка252"/>
    <w:next w:val="a2"/>
    <w:uiPriority w:val="99"/>
    <w:semiHidden/>
    <w:unhideWhenUsed/>
    <w:rsid w:val="000337EB"/>
  </w:style>
  <w:style w:type="numbering" w:customStyle="1" w:styleId="262">
    <w:name w:val="Нет списка262"/>
    <w:next w:val="a2"/>
    <w:uiPriority w:val="99"/>
    <w:semiHidden/>
    <w:unhideWhenUsed/>
    <w:rsid w:val="000337EB"/>
  </w:style>
  <w:style w:type="numbering" w:customStyle="1" w:styleId="272">
    <w:name w:val="Нет списка272"/>
    <w:next w:val="a2"/>
    <w:uiPriority w:val="99"/>
    <w:semiHidden/>
    <w:unhideWhenUsed/>
    <w:rsid w:val="000337EB"/>
  </w:style>
  <w:style w:type="numbering" w:customStyle="1" w:styleId="282">
    <w:name w:val="Нет списка282"/>
    <w:next w:val="a2"/>
    <w:uiPriority w:val="99"/>
    <w:semiHidden/>
    <w:unhideWhenUsed/>
    <w:rsid w:val="000337EB"/>
  </w:style>
  <w:style w:type="numbering" w:customStyle="1" w:styleId="292">
    <w:name w:val="Нет списка292"/>
    <w:next w:val="a2"/>
    <w:uiPriority w:val="99"/>
    <w:semiHidden/>
    <w:unhideWhenUsed/>
    <w:rsid w:val="000337EB"/>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0337EB"/>
  </w:style>
  <w:style w:type="numbering" w:customStyle="1" w:styleId="313">
    <w:name w:val="Нет списка313"/>
    <w:next w:val="a2"/>
    <w:uiPriority w:val="99"/>
    <w:semiHidden/>
    <w:unhideWhenUsed/>
    <w:rsid w:val="000337EB"/>
  </w:style>
  <w:style w:type="paragraph" w:customStyle="1" w:styleId="12ff0">
    <w:name w:val="Знак Знак12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0337EB"/>
  </w:style>
  <w:style w:type="numbering" w:customStyle="1" w:styleId="332">
    <w:name w:val="Нет списка332"/>
    <w:next w:val="a2"/>
    <w:uiPriority w:val="99"/>
    <w:semiHidden/>
    <w:unhideWhenUsed/>
    <w:rsid w:val="000337EB"/>
  </w:style>
  <w:style w:type="numbering" w:customStyle="1" w:styleId="342">
    <w:name w:val="Нет списка342"/>
    <w:next w:val="a2"/>
    <w:uiPriority w:val="99"/>
    <w:semiHidden/>
    <w:unhideWhenUsed/>
    <w:rsid w:val="000337EB"/>
  </w:style>
  <w:style w:type="numbering" w:customStyle="1" w:styleId="352">
    <w:name w:val="Нет списка352"/>
    <w:next w:val="a2"/>
    <w:uiPriority w:val="99"/>
    <w:semiHidden/>
    <w:unhideWhenUsed/>
    <w:rsid w:val="000337EB"/>
  </w:style>
  <w:style w:type="numbering" w:customStyle="1" w:styleId="362">
    <w:name w:val="Нет списка362"/>
    <w:next w:val="a2"/>
    <w:uiPriority w:val="99"/>
    <w:semiHidden/>
    <w:unhideWhenUsed/>
    <w:rsid w:val="000337EB"/>
  </w:style>
  <w:style w:type="numbering" w:customStyle="1" w:styleId="372">
    <w:name w:val="Нет списка372"/>
    <w:next w:val="a2"/>
    <w:uiPriority w:val="99"/>
    <w:semiHidden/>
    <w:unhideWhenUsed/>
    <w:rsid w:val="000337EB"/>
  </w:style>
  <w:style w:type="numbering" w:customStyle="1" w:styleId="382">
    <w:name w:val="Нет списка382"/>
    <w:next w:val="a2"/>
    <w:uiPriority w:val="99"/>
    <w:semiHidden/>
    <w:unhideWhenUsed/>
    <w:rsid w:val="000337EB"/>
  </w:style>
  <w:style w:type="numbering" w:customStyle="1" w:styleId="392">
    <w:name w:val="Нет списка392"/>
    <w:next w:val="a2"/>
    <w:uiPriority w:val="99"/>
    <w:semiHidden/>
    <w:unhideWhenUsed/>
    <w:rsid w:val="000337EB"/>
  </w:style>
  <w:style w:type="numbering" w:customStyle="1" w:styleId="402">
    <w:name w:val="Нет списка402"/>
    <w:next w:val="a2"/>
    <w:uiPriority w:val="99"/>
    <w:semiHidden/>
    <w:unhideWhenUsed/>
    <w:rsid w:val="000337EB"/>
  </w:style>
  <w:style w:type="numbering" w:customStyle="1" w:styleId="413">
    <w:name w:val="Нет списка413"/>
    <w:next w:val="a2"/>
    <w:uiPriority w:val="99"/>
    <w:semiHidden/>
    <w:unhideWhenUsed/>
    <w:rsid w:val="000337EB"/>
  </w:style>
  <w:style w:type="paragraph" w:customStyle="1" w:styleId="1ff1">
    <w:name w:val="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0337EB"/>
  </w:style>
  <w:style w:type="numbering" w:customStyle="1" w:styleId="432">
    <w:name w:val="Нет списка432"/>
    <w:next w:val="a2"/>
    <w:uiPriority w:val="99"/>
    <w:semiHidden/>
    <w:unhideWhenUsed/>
    <w:rsid w:val="000337EB"/>
  </w:style>
  <w:style w:type="numbering" w:customStyle="1" w:styleId="442">
    <w:name w:val="Нет списка442"/>
    <w:next w:val="a2"/>
    <w:uiPriority w:val="99"/>
    <w:semiHidden/>
    <w:unhideWhenUsed/>
    <w:rsid w:val="000337EB"/>
  </w:style>
  <w:style w:type="numbering" w:customStyle="1" w:styleId="452">
    <w:name w:val="Нет списка452"/>
    <w:next w:val="a2"/>
    <w:uiPriority w:val="99"/>
    <w:semiHidden/>
    <w:unhideWhenUsed/>
    <w:rsid w:val="000337EB"/>
  </w:style>
  <w:style w:type="numbering" w:customStyle="1" w:styleId="462">
    <w:name w:val="Нет списка462"/>
    <w:next w:val="a2"/>
    <w:uiPriority w:val="99"/>
    <w:semiHidden/>
    <w:unhideWhenUsed/>
    <w:rsid w:val="000337EB"/>
  </w:style>
  <w:style w:type="numbering" w:customStyle="1" w:styleId="472">
    <w:name w:val="Нет списка472"/>
    <w:next w:val="a2"/>
    <w:uiPriority w:val="99"/>
    <w:semiHidden/>
    <w:unhideWhenUsed/>
    <w:rsid w:val="000337EB"/>
  </w:style>
  <w:style w:type="numbering" w:customStyle="1" w:styleId="482">
    <w:name w:val="Нет списка482"/>
    <w:next w:val="a2"/>
    <w:uiPriority w:val="99"/>
    <w:semiHidden/>
    <w:unhideWhenUsed/>
    <w:rsid w:val="000337EB"/>
  </w:style>
  <w:style w:type="numbering" w:customStyle="1" w:styleId="492">
    <w:name w:val="Нет списка492"/>
    <w:next w:val="a2"/>
    <w:uiPriority w:val="99"/>
    <w:semiHidden/>
    <w:unhideWhenUsed/>
    <w:rsid w:val="000337EB"/>
  </w:style>
  <w:style w:type="numbering" w:customStyle="1" w:styleId="502">
    <w:name w:val="Нет списка502"/>
    <w:next w:val="a2"/>
    <w:uiPriority w:val="99"/>
    <w:semiHidden/>
    <w:unhideWhenUsed/>
    <w:rsid w:val="000337EB"/>
  </w:style>
  <w:style w:type="numbering" w:customStyle="1" w:styleId="513">
    <w:name w:val="Нет списка513"/>
    <w:next w:val="a2"/>
    <w:uiPriority w:val="99"/>
    <w:semiHidden/>
    <w:unhideWhenUsed/>
    <w:rsid w:val="000337EB"/>
  </w:style>
  <w:style w:type="numbering" w:customStyle="1" w:styleId="522">
    <w:name w:val="Нет списка522"/>
    <w:next w:val="a2"/>
    <w:uiPriority w:val="99"/>
    <w:semiHidden/>
    <w:unhideWhenUsed/>
    <w:rsid w:val="000337EB"/>
  </w:style>
  <w:style w:type="numbering" w:customStyle="1" w:styleId="532">
    <w:name w:val="Нет списка532"/>
    <w:next w:val="a2"/>
    <w:uiPriority w:val="99"/>
    <w:semiHidden/>
    <w:unhideWhenUsed/>
    <w:rsid w:val="000337EB"/>
  </w:style>
  <w:style w:type="numbering" w:customStyle="1" w:styleId="542">
    <w:name w:val="Нет списка542"/>
    <w:next w:val="a2"/>
    <w:uiPriority w:val="99"/>
    <w:semiHidden/>
    <w:unhideWhenUsed/>
    <w:rsid w:val="000337EB"/>
  </w:style>
  <w:style w:type="numbering" w:customStyle="1" w:styleId="552">
    <w:name w:val="Нет списка552"/>
    <w:next w:val="a2"/>
    <w:uiPriority w:val="99"/>
    <w:semiHidden/>
    <w:unhideWhenUsed/>
    <w:rsid w:val="000337EB"/>
  </w:style>
  <w:style w:type="numbering" w:customStyle="1" w:styleId="562">
    <w:name w:val="Нет списка562"/>
    <w:next w:val="a2"/>
    <w:uiPriority w:val="99"/>
    <w:semiHidden/>
    <w:unhideWhenUsed/>
    <w:rsid w:val="000337EB"/>
  </w:style>
  <w:style w:type="numbering" w:customStyle="1" w:styleId="572">
    <w:name w:val="Нет списка572"/>
    <w:next w:val="a2"/>
    <w:uiPriority w:val="99"/>
    <w:semiHidden/>
    <w:unhideWhenUsed/>
    <w:rsid w:val="000337EB"/>
  </w:style>
  <w:style w:type="numbering" w:customStyle="1" w:styleId="582">
    <w:name w:val="Нет списка582"/>
    <w:next w:val="a2"/>
    <w:uiPriority w:val="99"/>
    <w:semiHidden/>
    <w:unhideWhenUsed/>
    <w:rsid w:val="000337EB"/>
  </w:style>
  <w:style w:type="numbering" w:customStyle="1" w:styleId="592">
    <w:name w:val="Нет списка592"/>
    <w:next w:val="a2"/>
    <w:uiPriority w:val="99"/>
    <w:semiHidden/>
    <w:unhideWhenUsed/>
    <w:rsid w:val="000337EB"/>
  </w:style>
  <w:style w:type="numbering" w:customStyle="1" w:styleId="602">
    <w:name w:val="Нет списка602"/>
    <w:next w:val="a2"/>
    <w:uiPriority w:val="99"/>
    <w:semiHidden/>
    <w:unhideWhenUsed/>
    <w:rsid w:val="000337EB"/>
  </w:style>
  <w:style w:type="numbering" w:customStyle="1" w:styleId="613">
    <w:name w:val="Нет списка613"/>
    <w:next w:val="a2"/>
    <w:uiPriority w:val="99"/>
    <w:semiHidden/>
    <w:unhideWhenUsed/>
    <w:rsid w:val="000337EB"/>
  </w:style>
  <w:style w:type="numbering" w:customStyle="1" w:styleId="622">
    <w:name w:val="Нет списка622"/>
    <w:next w:val="a2"/>
    <w:uiPriority w:val="99"/>
    <w:semiHidden/>
    <w:unhideWhenUsed/>
    <w:rsid w:val="000337EB"/>
  </w:style>
  <w:style w:type="numbering" w:customStyle="1" w:styleId="632">
    <w:name w:val="Нет списка632"/>
    <w:next w:val="a2"/>
    <w:uiPriority w:val="99"/>
    <w:semiHidden/>
    <w:unhideWhenUsed/>
    <w:rsid w:val="000337EB"/>
  </w:style>
  <w:style w:type="numbering" w:customStyle="1" w:styleId="642">
    <w:name w:val="Нет списка642"/>
    <w:next w:val="a2"/>
    <w:uiPriority w:val="99"/>
    <w:semiHidden/>
    <w:unhideWhenUsed/>
    <w:rsid w:val="000337EB"/>
  </w:style>
  <w:style w:type="numbering" w:customStyle="1" w:styleId="652">
    <w:name w:val="Нет списка652"/>
    <w:next w:val="a2"/>
    <w:uiPriority w:val="99"/>
    <w:semiHidden/>
    <w:unhideWhenUsed/>
    <w:rsid w:val="000337EB"/>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0337EB"/>
  </w:style>
  <w:style w:type="numbering" w:customStyle="1" w:styleId="672">
    <w:name w:val="Нет списка672"/>
    <w:next w:val="a2"/>
    <w:uiPriority w:val="99"/>
    <w:semiHidden/>
    <w:unhideWhenUsed/>
    <w:rsid w:val="000337EB"/>
  </w:style>
  <w:style w:type="numbering" w:customStyle="1" w:styleId="682">
    <w:name w:val="Нет списка682"/>
    <w:next w:val="a2"/>
    <w:uiPriority w:val="99"/>
    <w:semiHidden/>
    <w:unhideWhenUsed/>
    <w:rsid w:val="000337EB"/>
  </w:style>
  <w:style w:type="numbering" w:customStyle="1" w:styleId="692">
    <w:name w:val="Нет списка692"/>
    <w:next w:val="a2"/>
    <w:uiPriority w:val="99"/>
    <w:semiHidden/>
    <w:unhideWhenUsed/>
    <w:rsid w:val="000337EB"/>
  </w:style>
  <w:style w:type="numbering" w:customStyle="1" w:styleId="702">
    <w:name w:val="Нет списка702"/>
    <w:next w:val="a2"/>
    <w:uiPriority w:val="99"/>
    <w:semiHidden/>
    <w:unhideWhenUsed/>
    <w:rsid w:val="000337EB"/>
  </w:style>
  <w:style w:type="numbering" w:customStyle="1" w:styleId="713">
    <w:name w:val="Нет списка713"/>
    <w:next w:val="a2"/>
    <w:uiPriority w:val="99"/>
    <w:semiHidden/>
    <w:unhideWhenUsed/>
    <w:rsid w:val="000337EB"/>
  </w:style>
  <w:style w:type="paragraph" w:customStyle="1" w:styleId="afff5">
    <w:name w:val="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0337EB"/>
  </w:style>
  <w:style w:type="numbering" w:customStyle="1" w:styleId="732">
    <w:name w:val="Нет списка732"/>
    <w:next w:val="a2"/>
    <w:uiPriority w:val="99"/>
    <w:semiHidden/>
    <w:unhideWhenUsed/>
    <w:rsid w:val="000337EB"/>
  </w:style>
  <w:style w:type="numbering" w:customStyle="1" w:styleId="742">
    <w:name w:val="Нет списка742"/>
    <w:next w:val="a2"/>
    <w:uiPriority w:val="99"/>
    <w:semiHidden/>
    <w:unhideWhenUsed/>
    <w:rsid w:val="000337EB"/>
  </w:style>
  <w:style w:type="numbering" w:customStyle="1" w:styleId="752">
    <w:name w:val="Нет списка752"/>
    <w:next w:val="a2"/>
    <w:uiPriority w:val="99"/>
    <w:semiHidden/>
    <w:unhideWhenUsed/>
    <w:rsid w:val="000337EB"/>
  </w:style>
  <w:style w:type="numbering" w:customStyle="1" w:styleId="762">
    <w:name w:val="Нет списка762"/>
    <w:next w:val="a2"/>
    <w:uiPriority w:val="99"/>
    <w:semiHidden/>
    <w:unhideWhenUsed/>
    <w:rsid w:val="000337EB"/>
  </w:style>
  <w:style w:type="numbering" w:customStyle="1" w:styleId="772">
    <w:name w:val="Нет списка772"/>
    <w:next w:val="a2"/>
    <w:uiPriority w:val="99"/>
    <w:semiHidden/>
    <w:unhideWhenUsed/>
    <w:rsid w:val="000337EB"/>
  </w:style>
  <w:style w:type="numbering" w:customStyle="1" w:styleId="782">
    <w:name w:val="Нет списка782"/>
    <w:next w:val="a2"/>
    <w:uiPriority w:val="99"/>
    <w:semiHidden/>
    <w:unhideWhenUsed/>
    <w:rsid w:val="000337EB"/>
  </w:style>
  <w:style w:type="numbering" w:customStyle="1" w:styleId="792">
    <w:name w:val="Нет списка792"/>
    <w:next w:val="a2"/>
    <w:uiPriority w:val="99"/>
    <w:semiHidden/>
    <w:unhideWhenUsed/>
    <w:rsid w:val="000337EB"/>
  </w:style>
  <w:style w:type="numbering" w:customStyle="1" w:styleId="802">
    <w:name w:val="Нет списка802"/>
    <w:next w:val="a2"/>
    <w:uiPriority w:val="99"/>
    <w:semiHidden/>
    <w:unhideWhenUsed/>
    <w:rsid w:val="000337EB"/>
  </w:style>
  <w:style w:type="numbering" w:customStyle="1" w:styleId="812">
    <w:name w:val="Нет списка812"/>
    <w:next w:val="a2"/>
    <w:uiPriority w:val="99"/>
    <w:semiHidden/>
    <w:unhideWhenUsed/>
    <w:rsid w:val="000337EB"/>
  </w:style>
  <w:style w:type="numbering" w:customStyle="1" w:styleId="821">
    <w:name w:val="Нет списка821"/>
    <w:next w:val="a2"/>
    <w:uiPriority w:val="99"/>
    <w:semiHidden/>
    <w:unhideWhenUsed/>
    <w:rsid w:val="000337EB"/>
  </w:style>
  <w:style w:type="numbering" w:customStyle="1" w:styleId="1102">
    <w:name w:val="Нет списка1102"/>
    <w:next w:val="a2"/>
    <w:uiPriority w:val="99"/>
    <w:semiHidden/>
    <w:rsid w:val="000337EB"/>
  </w:style>
  <w:style w:type="table" w:customStyle="1" w:styleId="11a">
    <w:name w:val="Сетка таблицы11"/>
    <w:basedOn w:val="a1"/>
    <w:next w:val="ac"/>
    <w:rsid w:val="000337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uiPriority w:val="99"/>
    <w:semiHidden/>
    <w:unhideWhenUsed/>
    <w:rsid w:val="000337EB"/>
  </w:style>
  <w:style w:type="numbering" w:customStyle="1" w:styleId="2102">
    <w:name w:val="Нет списка2102"/>
    <w:next w:val="a2"/>
    <w:uiPriority w:val="99"/>
    <w:semiHidden/>
    <w:unhideWhenUsed/>
    <w:rsid w:val="000337EB"/>
  </w:style>
  <w:style w:type="numbering" w:customStyle="1" w:styleId="3102">
    <w:name w:val="Нет списка3102"/>
    <w:next w:val="a2"/>
    <w:uiPriority w:val="99"/>
    <w:semiHidden/>
    <w:unhideWhenUsed/>
    <w:rsid w:val="000337EB"/>
  </w:style>
  <w:style w:type="numbering" w:customStyle="1" w:styleId="4102">
    <w:name w:val="Нет списка4102"/>
    <w:next w:val="a2"/>
    <w:uiPriority w:val="99"/>
    <w:semiHidden/>
    <w:unhideWhenUsed/>
    <w:rsid w:val="000337EB"/>
  </w:style>
  <w:style w:type="numbering" w:customStyle="1" w:styleId="5102">
    <w:name w:val="Нет списка5102"/>
    <w:next w:val="a2"/>
    <w:uiPriority w:val="99"/>
    <w:semiHidden/>
    <w:unhideWhenUsed/>
    <w:rsid w:val="000337EB"/>
  </w:style>
  <w:style w:type="numbering" w:customStyle="1" w:styleId="6102">
    <w:name w:val="Нет списка6102"/>
    <w:next w:val="a2"/>
    <w:uiPriority w:val="99"/>
    <w:semiHidden/>
    <w:unhideWhenUsed/>
    <w:rsid w:val="000337EB"/>
  </w:style>
  <w:style w:type="numbering" w:customStyle="1" w:styleId="7101">
    <w:name w:val="Нет списка7101"/>
    <w:next w:val="a2"/>
    <w:uiPriority w:val="99"/>
    <w:semiHidden/>
    <w:unhideWhenUsed/>
    <w:rsid w:val="000337EB"/>
  </w:style>
  <w:style w:type="numbering" w:customStyle="1" w:styleId="831">
    <w:name w:val="Нет списка831"/>
    <w:next w:val="a2"/>
    <w:uiPriority w:val="99"/>
    <w:semiHidden/>
    <w:unhideWhenUsed/>
    <w:rsid w:val="000337EB"/>
  </w:style>
  <w:style w:type="numbering" w:customStyle="1" w:styleId="9120">
    <w:name w:val="Нет списка912"/>
    <w:next w:val="a2"/>
    <w:uiPriority w:val="99"/>
    <w:semiHidden/>
    <w:unhideWhenUsed/>
    <w:rsid w:val="000337EB"/>
  </w:style>
  <w:style w:type="numbering" w:customStyle="1" w:styleId="1012">
    <w:name w:val="Нет списка1012"/>
    <w:next w:val="a2"/>
    <w:uiPriority w:val="99"/>
    <w:semiHidden/>
    <w:unhideWhenUsed/>
    <w:rsid w:val="000337EB"/>
  </w:style>
  <w:style w:type="numbering" w:customStyle="1" w:styleId="11112">
    <w:name w:val="Нет списка11112"/>
    <w:next w:val="a2"/>
    <w:uiPriority w:val="99"/>
    <w:semiHidden/>
    <w:unhideWhenUsed/>
    <w:rsid w:val="000337EB"/>
  </w:style>
  <w:style w:type="numbering" w:customStyle="1" w:styleId="1212">
    <w:name w:val="Нет списка1212"/>
    <w:next w:val="a2"/>
    <w:uiPriority w:val="99"/>
    <w:semiHidden/>
    <w:unhideWhenUsed/>
    <w:rsid w:val="000337EB"/>
  </w:style>
  <w:style w:type="numbering" w:customStyle="1" w:styleId="1312">
    <w:name w:val="Нет списка1312"/>
    <w:next w:val="a2"/>
    <w:uiPriority w:val="99"/>
    <w:semiHidden/>
    <w:unhideWhenUsed/>
    <w:rsid w:val="000337EB"/>
  </w:style>
  <w:style w:type="numbering" w:customStyle="1" w:styleId="14120">
    <w:name w:val="Нет списка1412"/>
    <w:next w:val="a2"/>
    <w:uiPriority w:val="99"/>
    <w:semiHidden/>
    <w:unhideWhenUsed/>
    <w:rsid w:val="000337EB"/>
  </w:style>
  <w:style w:type="numbering" w:customStyle="1" w:styleId="1512">
    <w:name w:val="Нет списка1512"/>
    <w:next w:val="a2"/>
    <w:uiPriority w:val="99"/>
    <w:semiHidden/>
    <w:unhideWhenUsed/>
    <w:rsid w:val="000337EB"/>
  </w:style>
  <w:style w:type="numbering" w:customStyle="1" w:styleId="1612">
    <w:name w:val="Нет списка1612"/>
    <w:next w:val="a2"/>
    <w:uiPriority w:val="99"/>
    <w:semiHidden/>
    <w:unhideWhenUsed/>
    <w:rsid w:val="000337EB"/>
  </w:style>
  <w:style w:type="numbering" w:customStyle="1" w:styleId="1712">
    <w:name w:val="Нет списка1712"/>
    <w:next w:val="a2"/>
    <w:uiPriority w:val="99"/>
    <w:semiHidden/>
    <w:unhideWhenUsed/>
    <w:rsid w:val="000337EB"/>
  </w:style>
  <w:style w:type="numbering" w:customStyle="1" w:styleId="1812">
    <w:name w:val="Нет списка1812"/>
    <w:next w:val="a2"/>
    <w:uiPriority w:val="99"/>
    <w:semiHidden/>
    <w:unhideWhenUsed/>
    <w:rsid w:val="000337EB"/>
  </w:style>
  <w:style w:type="numbering" w:customStyle="1" w:styleId="1912">
    <w:name w:val="Нет списка1912"/>
    <w:next w:val="a2"/>
    <w:uiPriority w:val="99"/>
    <w:semiHidden/>
    <w:unhideWhenUsed/>
    <w:rsid w:val="000337EB"/>
  </w:style>
  <w:style w:type="numbering" w:customStyle="1" w:styleId="2012">
    <w:name w:val="Нет списка2012"/>
    <w:next w:val="a2"/>
    <w:uiPriority w:val="99"/>
    <w:semiHidden/>
    <w:unhideWhenUsed/>
    <w:rsid w:val="000337EB"/>
  </w:style>
  <w:style w:type="numbering" w:customStyle="1" w:styleId="2112">
    <w:name w:val="Нет списка2112"/>
    <w:next w:val="a2"/>
    <w:uiPriority w:val="99"/>
    <w:semiHidden/>
    <w:unhideWhenUsed/>
    <w:rsid w:val="000337EB"/>
  </w:style>
  <w:style w:type="numbering" w:customStyle="1" w:styleId="2212">
    <w:name w:val="Нет списка2212"/>
    <w:next w:val="a2"/>
    <w:uiPriority w:val="99"/>
    <w:semiHidden/>
    <w:unhideWhenUsed/>
    <w:rsid w:val="000337EB"/>
  </w:style>
  <w:style w:type="numbering" w:customStyle="1" w:styleId="2312">
    <w:name w:val="Нет списка2312"/>
    <w:next w:val="a2"/>
    <w:uiPriority w:val="99"/>
    <w:semiHidden/>
    <w:unhideWhenUsed/>
    <w:rsid w:val="000337EB"/>
  </w:style>
  <w:style w:type="numbering" w:customStyle="1" w:styleId="2412">
    <w:name w:val="Нет списка2412"/>
    <w:next w:val="a2"/>
    <w:uiPriority w:val="99"/>
    <w:semiHidden/>
    <w:unhideWhenUsed/>
    <w:rsid w:val="000337EB"/>
  </w:style>
  <w:style w:type="numbering" w:customStyle="1" w:styleId="2512">
    <w:name w:val="Нет списка2512"/>
    <w:next w:val="a2"/>
    <w:uiPriority w:val="99"/>
    <w:semiHidden/>
    <w:unhideWhenUsed/>
    <w:rsid w:val="000337EB"/>
  </w:style>
  <w:style w:type="numbering" w:customStyle="1" w:styleId="2612">
    <w:name w:val="Нет списка2612"/>
    <w:next w:val="a2"/>
    <w:uiPriority w:val="99"/>
    <w:semiHidden/>
    <w:unhideWhenUsed/>
    <w:rsid w:val="000337EB"/>
  </w:style>
  <w:style w:type="numbering" w:customStyle="1" w:styleId="2712">
    <w:name w:val="Нет списка2712"/>
    <w:next w:val="a2"/>
    <w:uiPriority w:val="99"/>
    <w:semiHidden/>
    <w:unhideWhenUsed/>
    <w:rsid w:val="000337EB"/>
  </w:style>
  <w:style w:type="numbering" w:customStyle="1" w:styleId="2812">
    <w:name w:val="Нет списка2812"/>
    <w:next w:val="a2"/>
    <w:uiPriority w:val="99"/>
    <w:semiHidden/>
    <w:unhideWhenUsed/>
    <w:rsid w:val="000337EB"/>
  </w:style>
  <w:style w:type="numbering" w:customStyle="1" w:styleId="2912">
    <w:name w:val="Нет списка2912"/>
    <w:next w:val="a2"/>
    <w:uiPriority w:val="99"/>
    <w:semiHidden/>
    <w:unhideWhenUsed/>
    <w:rsid w:val="000337EB"/>
  </w:style>
  <w:style w:type="numbering" w:customStyle="1" w:styleId="3012">
    <w:name w:val="Нет списка3012"/>
    <w:next w:val="a2"/>
    <w:uiPriority w:val="99"/>
    <w:semiHidden/>
    <w:unhideWhenUsed/>
    <w:rsid w:val="000337EB"/>
  </w:style>
  <w:style w:type="numbering" w:customStyle="1" w:styleId="3112">
    <w:name w:val="Нет списка3112"/>
    <w:next w:val="a2"/>
    <w:uiPriority w:val="99"/>
    <w:semiHidden/>
    <w:unhideWhenUsed/>
    <w:rsid w:val="000337EB"/>
  </w:style>
  <w:style w:type="numbering" w:customStyle="1" w:styleId="3212">
    <w:name w:val="Нет списка3212"/>
    <w:next w:val="a2"/>
    <w:uiPriority w:val="99"/>
    <w:semiHidden/>
    <w:unhideWhenUsed/>
    <w:rsid w:val="000337EB"/>
  </w:style>
  <w:style w:type="numbering" w:customStyle="1" w:styleId="3312">
    <w:name w:val="Нет списка3312"/>
    <w:next w:val="a2"/>
    <w:uiPriority w:val="99"/>
    <w:semiHidden/>
    <w:unhideWhenUsed/>
    <w:rsid w:val="000337EB"/>
  </w:style>
  <w:style w:type="numbering" w:customStyle="1" w:styleId="3412">
    <w:name w:val="Нет списка3412"/>
    <w:next w:val="a2"/>
    <w:uiPriority w:val="99"/>
    <w:semiHidden/>
    <w:unhideWhenUsed/>
    <w:rsid w:val="000337EB"/>
  </w:style>
  <w:style w:type="numbering" w:customStyle="1" w:styleId="3512">
    <w:name w:val="Нет списка3512"/>
    <w:next w:val="a2"/>
    <w:uiPriority w:val="99"/>
    <w:semiHidden/>
    <w:unhideWhenUsed/>
    <w:rsid w:val="000337EB"/>
  </w:style>
  <w:style w:type="numbering" w:customStyle="1" w:styleId="3612">
    <w:name w:val="Нет списка3612"/>
    <w:next w:val="a2"/>
    <w:uiPriority w:val="99"/>
    <w:semiHidden/>
    <w:unhideWhenUsed/>
    <w:rsid w:val="000337EB"/>
  </w:style>
  <w:style w:type="numbering" w:customStyle="1" w:styleId="3712">
    <w:name w:val="Нет списка3712"/>
    <w:next w:val="a2"/>
    <w:uiPriority w:val="99"/>
    <w:semiHidden/>
    <w:unhideWhenUsed/>
    <w:rsid w:val="000337EB"/>
  </w:style>
  <w:style w:type="numbering" w:customStyle="1" w:styleId="3812">
    <w:name w:val="Нет списка3812"/>
    <w:next w:val="a2"/>
    <w:uiPriority w:val="99"/>
    <w:semiHidden/>
    <w:unhideWhenUsed/>
    <w:rsid w:val="000337EB"/>
  </w:style>
  <w:style w:type="numbering" w:customStyle="1" w:styleId="3912">
    <w:name w:val="Нет списка3912"/>
    <w:next w:val="a2"/>
    <w:uiPriority w:val="99"/>
    <w:semiHidden/>
    <w:unhideWhenUsed/>
    <w:rsid w:val="000337EB"/>
  </w:style>
  <w:style w:type="numbering" w:customStyle="1" w:styleId="4012">
    <w:name w:val="Нет списка4012"/>
    <w:next w:val="a2"/>
    <w:uiPriority w:val="99"/>
    <w:semiHidden/>
    <w:unhideWhenUsed/>
    <w:rsid w:val="000337EB"/>
  </w:style>
  <w:style w:type="numbering" w:customStyle="1" w:styleId="4112">
    <w:name w:val="Нет списка4112"/>
    <w:next w:val="a2"/>
    <w:uiPriority w:val="99"/>
    <w:semiHidden/>
    <w:unhideWhenUsed/>
    <w:rsid w:val="000337EB"/>
  </w:style>
  <w:style w:type="numbering" w:customStyle="1" w:styleId="4212">
    <w:name w:val="Нет списка4212"/>
    <w:next w:val="a2"/>
    <w:uiPriority w:val="99"/>
    <w:semiHidden/>
    <w:unhideWhenUsed/>
    <w:rsid w:val="000337EB"/>
  </w:style>
  <w:style w:type="numbering" w:customStyle="1" w:styleId="4312">
    <w:name w:val="Нет списка4312"/>
    <w:next w:val="a2"/>
    <w:uiPriority w:val="99"/>
    <w:semiHidden/>
    <w:unhideWhenUsed/>
    <w:rsid w:val="000337EB"/>
  </w:style>
  <w:style w:type="numbering" w:customStyle="1" w:styleId="4412">
    <w:name w:val="Нет списка4412"/>
    <w:next w:val="a2"/>
    <w:uiPriority w:val="99"/>
    <w:semiHidden/>
    <w:unhideWhenUsed/>
    <w:rsid w:val="000337EB"/>
  </w:style>
  <w:style w:type="numbering" w:customStyle="1" w:styleId="4512">
    <w:name w:val="Нет списка4512"/>
    <w:next w:val="a2"/>
    <w:uiPriority w:val="99"/>
    <w:semiHidden/>
    <w:unhideWhenUsed/>
    <w:rsid w:val="000337EB"/>
  </w:style>
  <w:style w:type="numbering" w:customStyle="1" w:styleId="4612">
    <w:name w:val="Нет списка4612"/>
    <w:next w:val="a2"/>
    <w:uiPriority w:val="99"/>
    <w:semiHidden/>
    <w:unhideWhenUsed/>
    <w:rsid w:val="000337EB"/>
  </w:style>
  <w:style w:type="numbering" w:customStyle="1" w:styleId="4712">
    <w:name w:val="Нет списка4712"/>
    <w:next w:val="a2"/>
    <w:uiPriority w:val="99"/>
    <w:semiHidden/>
    <w:unhideWhenUsed/>
    <w:rsid w:val="000337EB"/>
  </w:style>
  <w:style w:type="numbering" w:customStyle="1" w:styleId="4812">
    <w:name w:val="Нет списка4812"/>
    <w:next w:val="a2"/>
    <w:uiPriority w:val="99"/>
    <w:semiHidden/>
    <w:unhideWhenUsed/>
    <w:rsid w:val="000337EB"/>
  </w:style>
  <w:style w:type="numbering" w:customStyle="1" w:styleId="4912">
    <w:name w:val="Нет списка4912"/>
    <w:next w:val="a2"/>
    <w:uiPriority w:val="99"/>
    <w:semiHidden/>
    <w:unhideWhenUsed/>
    <w:rsid w:val="000337EB"/>
  </w:style>
  <w:style w:type="numbering" w:customStyle="1" w:styleId="5012">
    <w:name w:val="Нет списка5012"/>
    <w:next w:val="a2"/>
    <w:uiPriority w:val="99"/>
    <w:semiHidden/>
    <w:unhideWhenUsed/>
    <w:rsid w:val="000337EB"/>
  </w:style>
  <w:style w:type="numbering" w:customStyle="1" w:styleId="5112">
    <w:name w:val="Нет списка5112"/>
    <w:next w:val="a2"/>
    <w:uiPriority w:val="99"/>
    <w:semiHidden/>
    <w:unhideWhenUsed/>
    <w:rsid w:val="000337EB"/>
  </w:style>
  <w:style w:type="numbering" w:customStyle="1" w:styleId="5212">
    <w:name w:val="Нет списка5212"/>
    <w:next w:val="a2"/>
    <w:uiPriority w:val="99"/>
    <w:semiHidden/>
    <w:unhideWhenUsed/>
    <w:rsid w:val="000337EB"/>
  </w:style>
  <w:style w:type="numbering" w:customStyle="1" w:styleId="5312">
    <w:name w:val="Нет списка5312"/>
    <w:next w:val="a2"/>
    <w:uiPriority w:val="99"/>
    <w:semiHidden/>
    <w:unhideWhenUsed/>
    <w:rsid w:val="000337EB"/>
  </w:style>
  <w:style w:type="numbering" w:customStyle="1" w:styleId="5412">
    <w:name w:val="Нет списка5412"/>
    <w:next w:val="a2"/>
    <w:uiPriority w:val="99"/>
    <w:semiHidden/>
    <w:unhideWhenUsed/>
    <w:rsid w:val="000337EB"/>
  </w:style>
  <w:style w:type="numbering" w:customStyle="1" w:styleId="5512">
    <w:name w:val="Нет списка5512"/>
    <w:next w:val="a2"/>
    <w:uiPriority w:val="99"/>
    <w:semiHidden/>
    <w:unhideWhenUsed/>
    <w:rsid w:val="000337EB"/>
  </w:style>
  <w:style w:type="numbering" w:customStyle="1" w:styleId="5612">
    <w:name w:val="Нет списка5612"/>
    <w:next w:val="a2"/>
    <w:uiPriority w:val="99"/>
    <w:semiHidden/>
    <w:unhideWhenUsed/>
    <w:rsid w:val="000337EB"/>
  </w:style>
  <w:style w:type="numbering" w:customStyle="1" w:styleId="5712">
    <w:name w:val="Нет списка5712"/>
    <w:next w:val="a2"/>
    <w:uiPriority w:val="99"/>
    <w:semiHidden/>
    <w:unhideWhenUsed/>
    <w:rsid w:val="000337EB"/>
  </w:style>
  <w:style w:type="numbering" w:customStyle="1" w:styleId="5812">
    <w:name w:val="Нет списка5812"/>
    <w:next w:val="a2"/>
    <w:uiPriority w:val="99"/>
    <w:semiHidden/>
    <w:unhideWhenUsed/>
    <w:rsid w:val="000337EB"/>
  </w:style>
  <w:style w:type="numbering" w:customStyle="1" w:styleId="5912">
    <w:name w:val="Нет списка5912"/>
    <w:next w:val="a2"/>
    <w:uiPriority w:val="99"/>
    <w:semiHidden/>
    <w:unhideWhenUsed/>
    <w:rsid w:val="000337EB"/>
  </w:style>
  <w:style w:type="numbering" w:customStyle="1" w:styleId="6012">
    <w:name w:val="Нет списка6012"/>
    <w:next w:val="a2"/>
    <w:uiPriority w:val="99"/>
    <w:semiHidden/>
    <w:unhideWhenUsed/>
    <w:rsid w:val="000337EB"/>
  </w:style>
  <w:style w:type="numbering" w:customStyle="1" w:styleId="6112">
    <w:name w:val="Нет списка6112"/>
    <w:next w:val="a2"/>
    <w:uiPriority w:val="99"/>
    <w:semiHidden/>
    <w:unhideWhenUsed/>
    <w:rsid w:val="000337EB"/>
  </w:style>
  <w:style w:type="numbering" w:customStyle="1" w:styleId="6212">
    <w:name w:val="Нет списка6212"/>
    <w:next w:val="a2"/>
    <w:uiPriority w:val="99"/>
    <w:semiHidden/>
    <w:unhideWhenUsed/>
    <w:rsid w:val="000337EB"/>
  </w:style>
  <w:style w:type="numbering" w:customStyle="1" w:styleId="6312">
    <w:name w:val="Нет списка6312"/>
    <w:next w:val="a2"/>
    <w:uiPriority w:val="99"/>
    <w:semiHidden/>
    <w:unhideWhenUsed/>
    <w:rsid w:val="000337EB"/>
  </w:style>
  <w:style w:type="numbering" w:customStyle="1" w:styleId="6412">
    <w:name w:val="Нет списка6412"/>
    <w:next w:val="a2"/>
    <w:uiPriority w:val="99"/>
    <w:semiHidden/>
    <w:unhideWhenUsed/>
    <w:rsid w:val="000337EB"/>
  </w:style>
  <w:style w:type="numbering" w:customStyle="1" w:styleId="6512">
    <w:name w:val="Нет списка6512"/>
    <w:next w:val="a2"/>
    <w:uiPriority w:val="99"/>
    <w:semiHidden/>
    <w:unhideWhenUsed/>
    <w:rsid w:val="000337EB"/>
  </w:style>
  <w:style w:type="numbering" w:customStyle="1" w:styleId="6612">
    <w:name w:val="Нет списка6612"/>
    <w:next w:val="a2"/>
    <w:uiPriority w:val="99"/>
    <w:semiHidden/>
    <w:unhideWhenUsed/>
    <w:rsid w:val="000337EB"/>
  </w:style>
  <w:style w:type="numbering" w:customStyle="1" w:styleId="6712">
    <w:name w:val="Нет списка6712"/>
    <w:next w:val="a2"/>
    <w:uiPriority w:val="99"/>
    <w:semiHidden/>
    <w:unhideWhenUsed/>
    <w:rsid w:val="000337EB"/>
  </w:style>
  <w:style w:type="numbering" w:customStyle="1" w:styleId="6812">
    <w:name w:val="Нет списка6812"/>
    <w:next w:val="a2"/>
    <w:uiPriority w:val="99"/>
    <w:semiHidden/>
    <w:unhideWhenUsed/>
    <w:rsid w:val="000337EB"/>
  </w:style>
  <w:style w:type="numbering" w:customStyle="1" w:styleId="6912">
    <w:name w:val="Нет списка6912"/>
    <w:next w:val="a2"/>
    <w:uiPriority w:val="99"/>
    <w:semiHidden/>
    <w:unhideWhenUsed/>
    <w:rsid w:val="000337EB"/>
  </w:style>
  <w:style w:type="numbering" w:customStyle="1" w:styleId="7012">
    <w:name w:val="Нет списка7012"/>
    <w:next w:val="a2"/>
    <w:uiPriority w:val="99"/>
    <w:semiHidden/>
    <w:unhideWhenUsed/>
    <w:rsid w:val="000337EB"/>
  </w:style>
  <w:style w:type="numbering" w:customStyle="1" w:styleId="7112">
    <w:name w:val="Нет списка7112"/>
    <w:next w:val="a2"/>
    <w:uiPriority w:val="99"/>
    <w:semiHidden/>
    <w:unhideWhenUsed/>
    <w:rsid w:val="000337EB"/>
  </w:style>
  <w:style w:type="numbering" w:customStyle="1" w:styleId="7212">
    <w:name w:val="Нет списка7212"/>
    <w:next w:val="a2"/>
    <w:uiPriority w:val="99"/>
    <w:semiHidden/>
    <w:unhideWhenUsed/>
    <w:rsid w:val="000337EB"/>
  </w:style>
  <w:style w:type="numbering" w:customStyle="1" w:styleId="7312">
    <w:name w:val="Нет списка7312"/>
    <w:next w:val="a2"/>
    <w:uiPriority w:val="99"/>
    <w:semiHidden/>
    <w:unhideWhenUsed/>
    <w:rsid w:val="000337EB"/>
  </w:style>
  <w:style w:type="numbering" w:customStyle="1" w:styleId="7412">
    <w:name w:val="Нет списка7412"/>
    <w:next w:val="a2"/>
    <w:uiPriority w:val="99"/>
    <w:semiHidden/>
    <w:unhideWhenUsed/>
    <w:rsid w:val="000337EB"/>
  </w:style>
  <w:style w:type="numbering" w:customStyle="1" w:styleId="7512">
    <w:name w:val="Нет списка7512"/>
    <w:next w:val="a2"/>
    <w:uiPriority w:val="99"/>
    <w:semiHidden/>
    <w:rsid w:val="000337EB"/>
  </w:style>
  <w:style w:type="numbering" w:customStyle="1" w:styleId="11011">
    <w:name w:val="Нет списка11011"/>
    <w:next w:val="a2"/>
    <w:uiPriority w:val="99"/>
    <w:semiHidden/>
    <w:unhideWhenUsed/>
    <w:rsid w:val="000337EB"/>
  </w:style>
  <w:style w:type="numbering" w:customStyle="1" w:styleId="21011">
    <w:name w:val="Нет списка21011"/>
    <w:next w:val="a2"/>
    <w:uiPriority w:val="99"/>
    <w:semiHidden/>
    <w:unhideWhenUsed/>
    <w:rsid w:val="000337EB"/>
  </w:style>
  <w:style w:type="numbering" w:customStyle="1" w:styleId="31011">
    <w:name w:val="Нет списка31011"/>
    <w:next w:val="a2"/>
    <w:uiPriority w:val="99"/>
    <w:semiHidden/>
    <w:unhideWhenUsed/>
    <w:rsid w:val="000337EB"/>
  </w:style>
  <w:style w:type="numbering" w:customStyle="1" w:styleId="41011">
    <w:name w:val="Нет списка41011"/>
    <w:next w:val="a2"/>
    <w:uiPriority w:val="99"/>
    <w:semiHidden/>
    <w:unhideWhenUsed/>
    <w:rsid w:val="000337EB"/>
  </w:style>
  <w:style w:type="numbering" w:customStyle="1" w:styleId="51011">
    <w:name w:val="Нет списка51011"/>
    <w:next w:val="a2"/>
    <w:uiPriority w:val="99"/>
    <w:semiHidden/>
    <w:unhideWhenUsed/>
    <w:rsid w:val="000337EB"/>
  </w:style>
  <w:style w:type="numbering" w:customStyle="1" w:styleId="61011">
    <w:name w:val="Нет списка61011"/>
    <w:next w:val="a2"/>
    <w:uiPriority w:val="99"/>
    <w:semiHidden/>
    <w:unhideWhenUsed/>
    <w:rsid w:val="000337EB"/>
  </w:style>
  <w:style w:type="numbering" w:customStyle="1" w:styleId="7612">
    <w:name w:val="Нет списка7612"/>
    <w:next w:val="a2"/>
    <w:uiPriority w:val="99"/>
    <w:semiHidden/>
    <w:unhideWhenUsed/>
    <w:rsid w:val="000337EB"/>
  </w:style>
  <w:style w:type="numbering" w:customStyle="1" w:styleId="8112">
    <w:name w:val="Нет списка8112"/>
    <w:next w:val="a2"/>
    <w:uiPriority w:val="99"/>
    <w:semiHidden/>
    <w:unhideWhenUsed/>
    <w:rsid w:val="000337EB"/>
  </w:style>
  <w:style w:type="numbering" w:customStyle="1" w:styleId="9111">
    <w:name w:val="Нет списка9111"/>
    <w:next w:val="a2"/>
    <w:uiPriority w:val="99"/>
    <w:semiHidden/>
    <w:unhideWhenUsed/>
    <w:rsid w:val="000337EB"/>
  </w:style>
  <w:style w:type="numbering" w:customStyle="1" w:styleId="10111">
    <w:name w:val="Нет списка10111"/>
    <w:next w:val="a2"/>
    <w:uiPriority w:val="99"/>
    <w:semiHidden/>
    <w:unhideWhenUsed/>
    <w:rsid w:val="000337EB"/>
  </w:style>
  <w:style w:type="numbering" w:customStyle="1" w:styleId="1121">
    <w:name w:val="Нет списка1121"/>
    <w:next w:val="a2"/>
    <w:uiPriority w:val="99"/>
    <w:semiHidden/>
    <w:unhideWhenUsed/>
    <w:rsid w:val="000337EB"/>
  </w:style>
  <w:style w:type="numbering" w:customStyle="1" w:styleId="12111">
    <w:name w:val="Нет списка12111"/>
    <w:next w:val="a2"/>
    <w:uiPriority w:val="99"/>
    <w:semiHidden/>
    <w:unhideWhenUsed/>
    <w:rsid w:val="000337EB"/>
  </w:style>
  <w:style w:type="numbering" w:customStyle="1" w:styleId="13111">
    <w:name w:val="Нет списка13111"/>
    <w:next w:val="a2"/>
    <w:uiPriority w:val="99"/>
    <w:semiHidden/>
    <w:unhideWhenUsed/>
    <w:rsid w:val="000337EB"/>
  </w:style>
  <w:style w:type="numbering" w:customStyle="1" w:styleId="141110">
    <w:name w:val="Нет списка14111"/>
    <w:next w:val="a2"/>
    <w:uiPriority w:val="99"/>
    <w:semiHidden/>
    <w:unhideWhenUsed/>
    <w:rsid w:val="000337EB"/>
  </w:style>
  <w:style w:type="numbering" w:customStyle="1" w:styleId="15111">
    <w:name w:val="Нет списка15111"/>
    <w:next w:val="a2"/>
    <w:uiPriority w:val="99"/>
    <w:semiHidden/>
    <w:unhideWhenUsed/>
    <w:rsid w:val="000337EB"/>
  </w:style>
  <w:style w:type="numbering" w:customStyle="1" w:styleId="16111">
    <w:name w:val="Нет списка16111"/>
    <w:next w:val="a2"/>
    <w:uiPriority w:val="99"/>
    <w:semiHidden/>
    <w:unhideWhenUsed/>
    <w:rsid w:val="000337EB"/>
  </w:style>
  <w:style w:type="numbering" w:customStyle="1" w:styleId="17111">
    <w:name w:val="Нет списка17111"/>
    <w:next w:val="a2"/>
    <w:uiPriority w:val="99"/>
    <w:semiHidden/>
    <w:unhideWhenUsed/>
    <w:rsid w:val="000337EB"/>
  </w:style>
  <w:style w:type="numbering" w:customStyle="1" w:styleId="18111">
    <w:name w:val="Нет списка18111"/>
    <w:next w:val="a2"/>
    <w:uiPriority w:val="99"/>
    <w:semiHidden/>
    <w:unhideWhenUsed/>
    <w:rsid w:val="000337EB"/>
  </w:style>
  <w:style w:type="numbering" w:customStyle="1" w:styleId="19111">
    <w:name w:val="Нет списка19111"/>
    <w:next w:val="a2"/>
    <w:uiPriority w:val="99"/>
    <w:semiHidden/>
    <w:unhideWhenUsed/>
    <w:rsid w:val="000337EB"/>
  </w:style>
  <w:style w:type="numbering" w:customStyle="1" w:styleId="20111">
    <w:name w:val="Нет списка20111"/>
    <w:next w:val="a2"/>
    <w:uiPriority w:val="99"/>
    <w:semiHidden/>
    <w:unhideWhenUsed/>
    <w:rsid w:val="000337EB"/>
  </w:style>
  <w:style w:type="numbering" w:customStyle="1" w:styleId="21111">
    <w:name w:val="Нет списка21111"/>
    <w:next w:val="a2"/>
    <w:uiPriority w:val="99"/>
    <w:semiHidden/>
    <w:unhideWhenUsed/>
    <w:rsid w:val="000337EB"/>
  </w:style>
  <w:style w:type="numbering" w:customStyle="1" w:styleId="22111">
    <w:name w:val="Нет списка22111"/>
    <w:next w:val="a2"/>
    <w:uiPriority w:val="99"/>
    <w:semiHidden/>
    <w:unhideWhenUsed/>
    <w:rsid w:val="000337EB"/>
  </w:style>
  <w:style w:type="numbering" w:customStyle="1" w:styleId="23111">
    <w:name w:val="Нет списка23111"/>
    <w:next w:val="a2"/>
    <w:uiPriority w:val="99"/>
    <w:semiHidden/>
    <w:unhideWhenUsed/>
    <w:rsid w:val="000337EB"/>
  </w:style>
  <w:style w:type="numbering" w:customStyle="1" w:styleId="24111">
    <w:name w:val="Нет списка24111"/>
    <w:next w:val="a2"/>
    <w:uiPriority w:val="99"/>
    <w:semiHidden/>
    <w:unhideWhenUsed/>
    <w:rsid w:val="000337EB"/>
  </w:style>
  <w:style w:type="numbering" w:customStyle="1" w:styleId="25111">
    <w:name w:val="Нет списка25111"/>
    <w:next w:val="a2"/>
    <w:uiPriority w:val="99"/>
    <w:semiHidden/>
    <w:unhideWhenUsed/>
    <w:rsid w:val="000337EB"/>
  </w:style>
  <w:style w:type="numbering" w:customStyle="1" w:styleId="26111">
    <w:name w:val="Нет списка26111"/>
    <w:next w:val="a2"/>
    <w:uiPriority w:val="99"/>
    <w:semiHidden/>
    <w:unhideWhenUsed/>
    <w:rsid w:val="000337EB"/>
  </w:style>
  <w:style w:type="numbering" w:customStyle="1" w:styleId="27111">
    <w:name w:val="Нет списка27111"/>
    <w:next w:val="a2"/>
    <w:uiPriority w:val="99"/>
    <w:semiHidden/>
    <w:unhideWhenUsed/>
    <w:rsid w:val="000337EB"/>
  </w:style>
  <w:style w:type="numbering" w:customStyle="1" w:styleId="28111">
    <w:name w:val="Нет списка28111"/>
    <w:next w:val="a2"/>
    <w:uiPriority w:val="99"/>
    <w:semiHidden/>
    <w:unhideWhenUsed/>
    <w:rsid w:val="000337EB"/>
  </w:style>
  <w:style w:type="numbering" w:customStyle="1" w:styleId="29111">
    <w:name w:val="Нет списка29111"/>
    <w:next w:val="a2"/>
    <w:uiPriority w:val="99"/>
    <w:semiHidden/>
    <w:unhideWhenUsed/>
    <w:rsid w:val="000337EB"/>
  </w:style>
  <w:style w:type="numbering" w:customStyle="1" w:styleId="30111">
    <w:name w:val="Нет списка30111"/>
    <w:next w:val="a2"/>
    <w:uiPriority w:val="99"/>
    <w:semiHidden/>
    <w:unhideWhenUsed/>
    <w:rsid w:val="000337EB"/>
  </w:style>
  <w:style w:type="numbering" w:customStyle="1" w:styleId="31111">
    <w:name w:val="Нет списка31111"/>
    <w:next w:val="a2"/>
    <w:uiPriority w:val="99"/>
    <w:semiHidden/>
    <w:unhideWhenUsed/>
    <w:rsid w:val="000337EB"/>
  </w:style>
  <w:style w:type="numbering" w:customStyle="1" w:styleId="32111">
    <w:name w:val="Нет списка32111"/>
    <w:next w:val="a2"/>
    <w:uiPriority w:val="99"/>
    <w:semiHidden/>
    <w:unhideWhenUsed/>
    <w:rsid w:val="000337EB"/>
  </w:style>
  <w:style w:type="numbering" w:customStyle="1" w:styleId="33111">
    <w:name w:val="Нет списка33111"/>
    <w:next w:val="a2"/>
    <w:uiPriority w:val="99"/>
    <w:semiHidden/>
    <w:unhideWhenUsed/>
    <w:rsid w:val="000337EB"/>
  </w:style>
  <w:style w:type="numbering" w:customStyle="1" w:styleId="34111">
    <w:name w:val="Нет списка34111"/>
    <w:next w:val="a2"/>
    <w:uiPriority w:val="99"/>
    <w:semiHidden/>
    <w:unhideWhenUsed/>
    <w:rsid w:val="000337EB"/>
  </w:style>
  <w:style w:type="numbering" w:customStyle="1" w:styleId="35111">
    <w:name w:val="Нет списка35111"/>
    <w:next w:val="a2"/>
    <w:uiPriority w:val="99"/>
    <w:semiHidden/>
    <w:unhideWhenUsed/>
    <w:rsid w:val="000337EB"/>
  </w:style>
  <w:style w:type="numbering" w:customStyle="1" w:styleId="36111">
    <w:name w:val="Нет списка36111"/>
    <w:next w:val="a2"/>
    <w:uiPriority w:val="99"/>
    <w:semiHidden/>
    <w:unhideWhenUsed/>
    <w:rsid w:val="000337EB"/>
  </w:style>
  <w:style w:type="numbering" w:customStyle="1" w:styleId="37111">
    <w:name w:val="Нет списка37111"/>
    <w:next w:val="a2"/>
    <w:uiPriority w:val="99"/>
    <w:semiHidden/>
    <w:unhideWhenUsed/>
    <w:rsid w:val="000337EB"/>
  </w:style>
  <w:style w:type="numbering" w:customStyle="1" w:styleId="38111">
    <w:name w:val="Нет списка38111"/>
    <w:next w:val="a2"/>
    <w:uiPriority w:val="99"/>
    <w:semiHidden/>
    <w:unhideWhenUsed/>
    <w:rsid w:val="000337EB"/>
  </w:style>
  <w:style w:type="numbering" w:customStyle="1" w:styleId="39111">
    <w:name w:val="Нет списка39111"/>
    <w:next w:val="a2"/>
    <w:uiPriority w:val="99"/>
    <w:semiHidden/>
    <w:unhideWhenUsed/>
    <w:rsid w:val="000337EB"/>
  </w:style>
  <w:style w:type="numbering" w:customStyle="1" w:styleId="40111">
    <w:name w:val="Нет списка40111"/>
    <w:next w:val="a2"/>
    <w:uiPriority w:val="99"/>
    <w:semiHidden/>
    <w:unhideWhenUsed/>
    <w:rsid w:val="000337EB"/>
  </w:style>
  <w:style w:type="numbering" w:customStyle="1" w:styleId="41111">
    <w:name w:val="Нет списка41111"/>
    <w:next w:val="a2"/>
    <w:uiPriority w:val="99"/>
    <w:semiHidden/>
    <w:unhideWhenUsed/>
    <w:rsid w:val="000337EB"/>
  </w:style>
  <w:style w:type="numbering" w:customStyle="1" w:styleId="42111">
    <w:name w:val="Нет списка42111"/>
    <w:next w:val="a2"/>
    <w:uiPriority w:val="99"/>
    <w:semiHidden/>
    <w:unhideWhenUsed/>
    <w:rsid w:val="000337EB"/>
  </w:style>
  <w:style w:type="numbering" w:customStyle="1" w:styleId="43111">
    <w:name w:val="Нет списка43111"/>
    <w:next w:val="a2"/>
    <w:uiPriority w:val="99"/>
    <w:semiHidden/>
    <w:unhideWhenUsed/>
    <w:rsid w:val="000337EB"/>
  </w:style>
  <w:style w:type="numbering" w:customStyle="1" w:styleId="44111">
    <w:name w:val="Нет списка44111"/>
    <w:next w:val="a2"/>
    <w:uiPriority w:val="99"/>
    <w:semiHidden/>
    <w:unhideWhenUsed/>
    <w:rsid w:val="000337EB"/>
  </w:style>
  <w:style w:type="numbering" w:customStyle="1" w:styleId="45111">
    <w:name w:val="Нет списка45111"/>
    <w:next w:val="a2"/>
    <w:uiPriority w:val="99"/>
    <w:semiHidden/>
    <w:unhideWhenUsed/>
    <w:rsid w:val="000337EB"/>
  </w:style>
  <w:style w:type="numbering" w:customStyle="1" w:styleId="46111">
    <w:name w:val="Нет списка46111"/>
    <w:next w:val="a2"/>
    <w:uiPriority w:val="99"/>
    <w:semiHidden/>
    <w:unhideWhenUsed/>
    <w:rsid w:val="000337EB"/>
  </w:style>
  <w:style w:type="numbering" w:customStyle="1" w:styleId="47111">
    <w:name w:val="Нет списка47111"/>
    <w:next w:val="a2"/>
    <w:uiPriority w:val="99"/>
    <w:semiHidden/>
    <w:unhideWhenUsed/>
    <w:rsid w:val="000337EB"/>
  </w:style>
  <w:style w:type="numbering" w:customStyle="1" w:styleId="48111">
    <w:name w:val="Нет списка48111"/>
    <w:next w:val="a2"/>
    <w:uiPriority w:val="99"/>
    <w:semiHidden/>
    <w:unhideWhenUsed/>
    <w:rsid w:val="000337EB"/>
  </w:style>
  <w:style w:type="numbering" w:customStyle="1" w:styleId="49111">
    <w:name w:val="Нет списка49111"/>
    <w:next w:val="a2"/>
    <w:uiPriority w:val="99"/>
    <w:semiHidden/>
    <w:unhideWhenUsed/>
    <w:rsid w:val="000337EB"/>
  </w:style>
  <w:style w:type="numbering" w:customStyle="1" w:styleId="50111">
    <w:name w:val="Нет списка50111"/>
    <w:next w:val="a2"/>
    <w:uiPriority w:val="99"/>
    <w:semiHidden/>
    <w:unhideWhenUsed/>
    <w:rsid w:val="000337EB"/>
  </w:style>
  <w:style w:type="numbering" w:customStyle="1" w:styleId="51111">
    <w:name w:val="Нет списка51111"/>
    <w:next w:val="a2"/>
    <w:uiPriority w:val="99"/>
    <w:semiHidden/>
    <w:unhideWhenUsed/>
    <w:rsid w:val="000337EB"/>
  </w:style>
  <w:style w:type="numbering" w:customStyle="1" w:styleId="52111">
    <w:name w:val="Нет списка52111"/>
    <w:next w:val="a2"/>
    <w:uiPriority w:val="99"/>
    <w:semiHidden/>
    <w:unhideWhenUsed/>
    <w:rsid w:val="000337EB"/>
  </w:style>
  <w:style w:type="numbering" w:customStyle="1" w:styleId="53111">
    <w:name w:val="Нет списка53111"/>
    <w:next w:val="a2"/>
    <w:uiPriority w:val="99"/>
    <w:semiHidden/>
    <w:unhideWhenUsed/>
    <w:rsid w:val="000337EB"/>
  </w:style>
  <w:style w:type="numbering" w:customStyle="1" w:styleId="54111">
    <w:name w:val="Нет списка54111"/>
    <w:next w:val="a2"/>
    <w:uiPriority w:val="99"/>
    <w:semiHidden/>
    <w:unhideWhenUsed/>
    <w:rsid w:val="000337EB"/>
  </w:style>
  <w:style w:type="numbering" w:customStyle="1" w:styleId="55111">
    <w:name w:val="Нет списка55111"/>
    <w:next w:val="a2"/>
    <w:uiPriority w:val="99"/>
    <w:semiHidden/>
    <w:unhideWhenUsed/>
    <w:rsid w:val="000337EB"/>
  </w:style>
  <w:style w:type="numbering" w:customStyle="1" w:styleId="56111">
    <w:name w:val="Нет списка56111"/>
    <w:next w:val="a2"/>
    <w:uiPriority w:val="99"/>
    <w:semiHidden/>
    <w:unhideWhenUsed/>
    <w:rsid w:val="000337EB"/>
  </w:style>
  <w:style w:type="numbering" w:customStyle="1" w:styleId="57111">
    <w:name w:val="Нет списка57111"/>
    <w:next w:val="a2"/>
    <w:uiPriority w:val="99"/>
    <w:semiHidden/>
    <w:unhideWhenUsed/>
    <w:rsid w:val="000337EB"/>
  </w:style>
  <w:style w:type="numbering" w:customStyle="1" w:styleId="58111">
    <w:name w:val="Нет списка58111"/>
    <w:next w:val="a2"/>
    <w:uiPriority w:val="99"/>
    <w:semiHidden/>
    <w:unhideWhenUsed/>
    <w:rsid w:val="000337EB"/>
  </w:style>
  <w:style w:type="numbering" w:customStyle="1" w:styleId="59111">
    <w:name w:val="Нет списка59111"/>
    <w:next w:val="a2"/>
    <w:uiPriority w:val="99"/>
    <w:semiHidden/>
    <w:unhideWhenUsed/>
    <w:rsid w:val="000337EB"/>
  </w:style>
  <w:style w:type="numbering" w:customStyle="1" w:styleId="60111">
    <w:name w:val="Нет списка60111"/>
    <w:next w:val="a2"/>
    <w:uiPriority w:val="99"/>
    <w:semiHidden/>
    <w:unhideWhenUsed/>
    <w:rsid w:val="000337EB"/>
  </w:style>
  <w:style w:type="numbering" w:customStyle="1" w:styleId="61111">
    <w:name w:val="Нет списка61111"/>
    <w:next w:val="a2"/>
    <w:uiPriority w:val="99"/>
    <w:semiHidden/>
    <w:unhideWhenUsed/>
    <w:rsid w:val="000337EB"/>
  </w:style>
  <w:style w:type="numbering" w:customStyle="1" w:styleId="62111">
    <w:name w:val="Нет списка62111"/>
    <w:next w:val="a2"/>
    <w:uiPriority w:val="99"/>
    <w:semiHidden/>
    <w:unhideWhenUsed/>
    <w:rsid w:val="000337EB"/>
  </w:style>
  <w:style w:type="numbering" w:customStyle="1" w:styleId="63111">
    <w:name w:val="Нет списка63111"/>
    <w:next w:val="a2"/>
    <w:uiPriority w:val="99"/>
    <w:semiHidden/>
    <w:unhideWhenUsed/>
    <w:rsid w:val="000337EB"/>
  </w:style>
  <w:style w:type="numbering" w:customStyle="1" w:styleId="64111">
    <w:name w:val="Нет списка64111"/>
    <w:next w:val="a2"/>
    <w:uiPriority w:val="99"/>
    <w:semiHidden/>
    <w:unhideWhenUsed/>
    <w:rsid w:val="000337EB"/>
  </w:style>
  <w:style w:type="numbering" w:customStyle="1" w:styleId="65111">
    <w:name w:val="Нет списка65111"/>
    <w:next w:val="a2"/>
    <w:uiPriority w:val="99"/>
    <w:semiHidden/>
    <w:unhideWhenUsed/>
    <w:rsid w:val="000337EB"/>
  </w:style>
  <w:style w:type="numbering" w:customStyle="1" w:styleId="66111">
    <w:name w:val="Нет списка66111"/>
    <w:next w:val="a2"/>
    <w:uiPriority w:val="99"/>
    <w:semiHidden/>
    <w:unhideWhenUsed/>
    <w:rsid w:val="000337EB"/>
  </w:style>
  <w:style w:type="numbering" w:customStyle="1" w:styleId="67111">
    <w:name w:val="Нет списка67111"/>
    <w:next w:val="a2"/>
    <w:uiPriority w:val="99"/>
    <w:semiHidden/>
    <w:unhideWhenUsed/>
    <w:rsid w:val="000337EB"/>
  </w:style>
  <w:style w:type="numbering" w:customStyle="1" w:styleId="68111">
    <w:name w:val="Нет списка68111"/>
    <w:next w:val="a2"/>
    <w:uiPriority w:val="99"/>
    <w:semiHidden/>
    <w:unhideWhenUsed/>
    <w:rsid w:val="000337EB"/>
  </w:style>
  <w:style w:type="numbering" w:customStyle="1" w:styleId="69111">
    <w:name w:val="Нет списка69111"/>
    <w:next w:val="a2"/>
    <w:uiPriority w:val="99"/>
    <w:semiHidden/>
    <w:unhideWhenUsed/>
    <w:rsid w:val="000337EB"/>
  </w:style>
  <w:style w:type="numbering" w:customStyle="1" w:styleId="70111">
    <w:name w:val="Нет списка70111"/>
    <w:next w:val="a2"/>
    <w:uiPriority w:val="99"/>
    <w:semiHidden/>
    <w:unhideWhenUsed/>
    <w:rsid w:val="000337EB"/>
  </w:style>
  <w:style w:type="numbering" w:customStyle="1" w:styleId="71111">
    <w:name w:val="Нет списка71111"/>
    <w:next w:val="a2"/>
    <w:uiPriority w:val="99"/>
    <w:semiHidden/>
    <w:unhideWhenUsed/>
    <w:rsid w:val="000337EB"/>
  </w:style>
  <w:style w:type="numbering" w:customStyle="1" w:styleId="72111">
    <w:name w:val="Нет списка72111"/>
    <w:next w:val="a2"/>
    <w:uiPriority w:val="99"/>
    <w:semiHidden/>
    <w:unhideWhenUsed/>
    <w:rsid w:val="000337EB"/>
  </w:style>
  <w:style w:type="numbering" w:customStyle="1" w:styleId="73111">
    <w:name w:val="Нет списка73111"/>
    <w:next w:val="a2"/>
    <w:uiPriority w:val="99"/>
    <w:semiHidden/>
    <w:unhideWhenUsed/>
    <w:rsid w:val="000337EB"/>
  </w:style>
  <w:style w:type="numbering" w:customStyle="1" w:styleId="74111">
    <w:name w:val="Нет списка74111"/>
    <w:next w:val="a2"/>
    <w:uiPriority w:val="99"/>
    <w:semiHidden/>
    <w:unhideWhenUsed/>
    <w:rsid w:val="000337EB"/>
  </w:style>
  <w:style w:type="numbering" w:customStyle="1" w:styleId="75111">
    <w:name w:val="Нет списка75111"/>
    <w:next w:val="a2"/>
    <w:uiPriority w:val="99"/>
    <w:semiHidden/>
    <w:unhideWhenUsed/>
    <w:rsid w:val="000337EB"/>
  </w:style>
  <w:style w:type="numbering" w:customStyle="1" w:styleId="76111">
    <w:name w:val="Нет списка76111"/>
    <w:next w:val="a2"/>
    <w:uiPriority w:val="99"/>
    <w:semiHidden/>
    <w:unhideWhenUsed/>
    <w:rsid w:val="000337EB"/>
  </w:style>
  <w:style w:type="numbering" w:customStyle="1" w:styleId="7711">
    <w:name w:val="Нет списка7711"/>
    <w:next w:val="a2"/>
    <w:uiPriority w:val="99"/>
    <w:semiHidden/>
    <w:unhideWhenUsed/>
    <w:rsid w:val="000337EB"/>
  </w:style>
  <w:style w:type="numbering" w:customStyle="1" w:styleId="7811">
    <w:name w:val="Нет списка7811"/>
    <w:next w:val="a2"/>
    <w:uiPriority w:val="99"/>
    <w:semiHidden/>
    <w:unhideWhenUsed/>
    <w:rsid w:val="000337EB"/>
  </w:style>
  <w:style w:type="numbering" w:customStyle="1" w:styleId="7911">
    <w:name w:val="Нет списка7911"/>
    <w:next w:val="a2"/>
    <w:uiPriority w:val="99"/>
    <w:semiHidden/>
    <w:unhideWhenUsed/>
    <w:rsid w:val="000337EB"/>
  </w:style>
  <w:style w:type="numbering" w:customStyle="1" w:styleId="8011">
    <w:name w:val="Нет списка8011"/>
    <w:next w:val="a2"/>
    <w:uiPriority w:val="99"/>
    <w:semiHidden/>
    <w:unhideWhenUsed/>
    <w:rsid w:val="000337EB"/>
  </w:style>
  <w:style w:type="numbering" w:customStyle="1" w:styleId="81111">
    <w:name w:val="Нет списка81111"/>
    <w:next w:val="a2"/>
    <w:uiPriority w:val="99"/>
    <w:semiHidden/>
    <w:unhideWhenUsed/>
    <w:rsid w:val="000337EB"/>
  </w:style>
  <w:style w:type="numbering" w:customStyle="1" w:styleId="841">
    <w:name w:val="Нет списка841"/>
    <w:next w:val="a2"/>
    <w:uiPriority w:val="99"/>
    <w:semiHidden/>
    <w:unhideWhenUsed/>
    <w:rsid w:val="000337EB"/>
  </w:style>
  <w:style w:type="numbering" w:customStyle="1" w:styleId="851">
    <w:name w:val="Нет списка851"/>
    <w:next w:val="a2"/>
    <w:uiPriority w:val="99"/>
    <w:semiHidden/>
    <w:unhideWhenUsed/>
    <w:rsid w:val="000337EB"/>
  </w:style>
  <w:style w:type="numbering" w:customStyle="1" w:styleId="861">
    <w:name w:val="Нет списка861"/>
    <w:next w:val="a2"/>
    <w:uiPriority w:val="99"/>
    <w:semiHidden/>
    <w:unhideWhenUsed/>
    <w:rsid w:val="000337EB"/>
  </w:style>
  <w:style w:type="numbering" w:customStyle="1" w:styleId="871">
    <w:name w:val="Нет списка871"/>
    <w:next w:val="a2"/>
    <w:uiPriority w:val="99"/>
    <w:semiHidden/>
    <w:unhideWhenUsed/>
    <w:rsid w:val="000337EB"/>
  </w:style>
  <w:style w:type="numbering" w:customStyle="1" w:styleId="881">
    <w:name w:val="Нет списка881"/>
    <w:next w:val="a2"/>
    <w:uiPriority w:val="99"/>
    <w:semiHidden/>
    <w:unhideWhenUsed/>
    <w:rsid w:val="000337EB"/>
  </w:style>
  <w:style w:type="numbering" w:customStyle="1" w:styleId="891">
    <w:name w:val="Нет списка891"/>
    <w:next w:val="a2"/>
    <w:uiPriority w:val="99"/>
    <w:semiHidden/>
    <w:unhideWhenUsed/>
    <w:rsid w:val="000337EB"/>
  </w:style>
  <w:style w:type="numbering" w:customStyle="1" w:styleId="901">
    <w:name w:val="Нет списка901"/>
    <w:next w:val="a2"/>
    <w:uiPriority w:val="99"/>
    <w:semiHidden/>
    <w:unhideWhenUsed/>
    <w:rsid w:val="000337EB"/>
  </w:style>
  <w:style w:type="numbering" w:customStyle="1" w:styleId="921">
    <w:name w:val="Нет списка921"/>
    <w:next w:val="a2"/>
    <w:uiPriority w:val="99"/>
    <w:semiHidden/>
    <w:unhideWhenUsed/>
    <w:rsid w:val="000337EB"/>
  </w:style>
  <w:style w:type="numbering" w:customStyle="1" w:styleId="931">
    <w:name w:val="Нет списка931"/>
    <w:next w:val="a2"/>
    <w:uiPriority w:val="99"/>
    <w:semiHidden/>
    <w:unhideWhenUsed/>
    <w:rsid w:val="000337EB"/>
  </w:style>
  <w:style w:type="numbering" w:customStyle="1" w:styleId="941">
    <w:name w:val="Нет списка941"/>
    <w:next w:val="a2"/>
    <w:uiPriority w:val="99"/>
    <w:semiHidden/>
    <w:unhideWhenUsed/>
    <w:rsid w:val="000337EB"/>
  </w:style>
  <w:style w:type="numbering" w:customStyle="1" w:styleId="951">
    <w:name w:val="Нет списка951"/>
    <w:next w:val="a2"/>
    <w:uiPriority w:val="99"/>
    <w:semiHidden/>
    <w:unhideWhenUsed/>
    <w:rsid w:val="000337EB"/>
  </w:style>
  <w:style w:type="numbering" w:customStyle="1" w:styleId="961">
    <w:name w:val="Нет списка961"/>
    <w:next w:val="a2"/>
    <w:uiPriority w:val="99"/>
    <w:semiHidden/>
    <w:unhideWhenUsed/>
    <w:rsid w:val="000337EB"/>
  </w:style>
  <w:style w:type="numbering" w:customStyle="1" w:styleId="971">
    <w:name w:val="Нет списка971"/>
    <w:next w:val="a2"/>
    <w:uiPriority w:val="99"/>
    <w:semiHidden/>
    <w:unhideWhenUsed/>
    <w:rsid w:val="000337EB"/>
  </w:style>
  <w:style w:type="numbering" w:customStyle="1" w:styleId="981">
    <w:name w:val="Нет списка981"/>
    <w:next w:val="a2"/>
    <w:uiPriority w:val="99"/>
    <w:semiHidden/>
    <w:unhideWhenUsed/>
    <w:rsid w:val="000337EB"/>
  </w:style>
  <w:style w:type="numbering" w:customStyle="1" w:styleId="991">
    <w:name w:val="Нет списка991"/>
    <w:next w:val="a2"/>
    <w:uiPriority w:val="99"/>
    <w:semiHidden/>
    <w:unhideWhenUsed/>
    <w:rsid w:val="000337EB"/>
  </w:style>
  <w:style w:type="numbering" w:customStyle="1" w:styleId="1001">
    <w:name w:val="Нет списка1001"/>
    <w:next w:val="a2"/>
    <w:uiPriority w:val="99"/>
    <w:semiHidden/>
    <w:unhideWhenUsed/>
    <w:rsid w:val="000337EB"/>
  </w:style>
  <w:style w:type="numbering" w:customStyle="1" w:styleId="1021">
    <w:name w:val="Нет списка1021"/>
    <w:next w:val="a2"/>
    <w:uiPriority w:val="99"/>
    <w:semiHidden/>
    <w:unhideWhenUsed/>
    <w:rsid w:val="000337EB"/>
  </w:style>
  <w:style w:type="numbering" w:customStyle="1" w:styleId="1031">
    <w:name w:val="Нет списка1031"/>
    <w:next w:val="a2"/>
    <w:uiPriority w:val="99"/>
    <w:semiHidden/>
    <w:unhideWhenUsed/>
    <w:rsid w:val="000337EB"/>
  </w:style>
  <w:style w:type="numbering" w:customStyle="1" w:styleId="1041">
    <w:name w:val="Нет списка1041"/>
    <w:next w:val="a2"/>
    <w:uiPriority w:val="99"/>
    <w:semiHidden/>
    <w:unhideWhenUsed/>
    <w:rsid w:val="000337EB"/>
  </w:style>
  <w:style w:type="numbering" w:customStyle="1" w:styleId="1051">
    <w:name w:val="Нет списка1051"/>
    <w:next w:val="a2"/>
    <w:uiPriority w:val="99"/>
    <w:semiHidden/>
    <w:unhideWhenUsed/>
    <w:rsid w:val="000337EB"/>
  </w:style>
  <w:style w:type="numbering" w:customStyle="1" w:styleId="1061">
    <w:name w:val="Нет списка1061"/>
    <w:next w:val="a2"/>
    <w:uiPriority w:val="99"/>
    <w:semiHidden/>
    <w:unhideWhenUsed/>
    <w:rsid w:val="000337EB"/>
  </w:style>
  <w:style w:type="numbering" w:customStyle="1" w:styleId="1071">
    <w:name w:val="Нет списка1071"/>
    <w:next w:val="a2"/>
    <w:uiPriority w:val="99"/>
    <w:semiHidden/>
    <w:unhideWhenUsed/>
    <w:rsid w:val="000337EB"/>
  </w:style>
  <w:style w:type="numbering" w:customStyle="1" w:styleId="1081">
    <w:name w:val="Нет списка1081"/>
    <w:next w:val="a2"/>
    <w:uiPriority w:val="99"/>
    <w:semiHidden/>
    <w:unhideWhenUsed/>
    <w:rsid w:val="000337EB"/>
  </w:style>
  <w:style w:type="numbering" w:customStyle="1" w:styleId="1091">
    <w:name w:val="Нет списка1091"/>
    <w:next w:val="a2"/>
    <w:uiPriority w:val="99"/>
    <w:semiHidden/>
    <w:unhideWhenUsed/>
    <w:rsid w:val="000337EB"/>
  </w:style>
  <w:style w:type="numbering" w:customStyle="1" w:styleId="1131">
    <w:name w:val="Нет списка1131"/>
    <w:next w:val="a2"/>
    <w:uiPriority w:val="99"/>
    <w:semiHidden/>
    <w:unhideWhenUsed/>
    <w:rsid w:val="000337EB"/>
  </w:style>
  <w:style w:type="numbering" w:customStyle="1" w:styleId="1141">
    <w:name w:val="Нет списка1141"/>
    <w:next w:val="a2"/>
    <w:uiPriority w:val="99"/>
    <w:semiHidden/>
    <w:unhideWhenUsed/>
    <w:rsid w:val="000337EB"/>
  </w:style>
  <w:style w:type="numbering" w:customStyle="1" w:styleId="1151">
    <w:name w:val="Нет списка1151"/>
    <w:next w:val="a2"/>
    <w:uiPriority w:val="99"/>
    <w:semiHidden/>
    <w:unhideWhenUsed/>
    <w:rsid w:val="000337EB"/>
  </w:style>
  <w:style w:type="numbering" w:customStyle="1" w:styleId="1161">
    <w:name w:val="Нет списка1161"/>
    <w:next w:val="a2"/>
    <w:uiPriority w:val="99"/>
    <w:semiHidden/>
    <w:unhideWhenUsed/>
    <w:rsid w:val="000337EB"/>
  </w:style>
  <w:style w:type="numbering" w:customStyle="1" w:styleId="1171">
    <w:name w:val="Нет списка1171"/>
    <w:next w:val="a2"/>
    <w:uiPriority w:val="99"/>
    <w:semiHidden/>
    <w:unhideWhenUsed/>
    <w:rsid w:val="000337EB"/>
  </w:style>
  <w:style w:type="numbering" w:customStyle="1" w:styleId="1181">
    <w:name w:val="Нет списка1181"/>
    <w:next w:val="a2"/>
    <w:uiPriority w:val="99"/>
    <w:semiHidden/>
    <w:unhideWhenUsed/>
    <w:rsid w:val="000337EB"/>
  </w:style>
  <w:style w:type="numbering" w:customStyle="1" w:styleId="1191">
    <w:name w:val="Нет списка1191"/>
    <w:next w:val="a2"/>
    <w:uiPriority w:val="99"/>
    <w:semiHidden/>
    <w:unhideWhenUsed/>
    <w:rsid w:val="000337EB"/>
  </w:style>
  <w:style w:type="numbering" w:customStyle="1" w:styleId="1201">
    <w:name w:val="Нет списка1201"/>
    <w:next w:val="a2"/>
    <w:uiPriority w:val="99"/>
    <w:semiHidden/>
    <w:unhideWhenUsed/>
    <w:rsid w:val="000337EB"/>
  </w:style>
  <w:style w:type="numbering" w:customStyle="1" w:styleId="1221">
    <w:name w:val="Нет списка1221"/>
    <w:next w:val="a2"/>
    <w:uiPriority w:val="99"/>
    <w:semiHidden/>
    <w:unhideWhenUsed/>
    <w:rsid w:val="000337EB"/>
  </w:style>
  <w:style w:type="numbering" w:customStyle="1" w:styleId="1231">
    <w:name w:val="Нет списка1231"/>
    <w:next w:val="a2"/>
    <w:uiPriority w:val="99"/>
    <w:semiHidden/>
    <w:unhideWhenUsed/>
    <w:rsid w:val="000337EB"/>
  </w:style>
  <w:style w:type="numbering" w:customStyle="1" w:styleId="1241">
    <w:name w:val="Нет списка1241"/>
    <w:next w:val="a2"/>
    <w:uiPriority w:val="99"/>
    <w:semiHidden/>
    <w:unhideWhenUsed/>
    <w:rsid w:val="000337EB"/>
  </w:style>
  <w:style w:type="numbering" w:customStyle="1" w:styleId="1251">
    <w:name w:val="Нет списка1251"/>
    <w:next w:val="a2"/>
    <w:uiPriority w:val="99"/>
    <w:semiHidden/>
    <w:unhideWhenUsed/>
    <w:rsid w:val="000337EB"/>
  </w:style>
  <w:style w:type="numbering" w:customStyle="1" w:styleId="1261">
    <w:name w:val="Нет списка1261"/>
    <w:next w:val="a2"/>
    <w:uiPriority w:val="99"/>
    <w:semiHidden/>
    <w:unhideWhenUsed/>
    <w:rsid w:val="000337EB"/>
  </w:style>
  <w:style w:type="numbering" w:customStyle="1" w:styleId="1271">
    <w:name w:val="Нет списка1271"/>
    <w:next w:val="a2"/>
    <w:uiPriority w:val="99"/>
    <w:semiHidden/>
    <w:unhideWhenUsed/>
    <w:rsid w:val="000337EB"/>
  </w:style>
  <w:style w:type="numbering" w:customStyle="1" w:styleId="1281">
    <w:name w:val="Нет списка1281"/>
    <w:next w:val="a2"/>
    <w:uiPriority w:val="99"/>
    <w:semiHidden/>
    <w:unhideWhenUsed/>
    <w:rsid w:val="000337EB"/>
  </w:style>
  <w:style w:type="numbering" w:customStyle="1" w:styleId="1291">
    <w:name w:val="Нет списка1291"/>
    <w:next w:val="a2"/>
    <w:uiPriority w:val="99"/>
    <w:semiHidden/>
    <w:unhideWhenUsed/>
    <w:rsid w:val="000337EB"/>
  </w:style>
  <w:style w:type="numbering" w:customStyle="1" w:styleId="1301">
    <w:name w:val="Нет списка1301"/>
    <w:next w:val="a2"/>
    <w:uiPriority w:val="99"/>
    <w:semiHidden/>
    <w:unhideWhenUsed/>
    <w:rsid w:val="000337EB"/>
  </w:style>
  <w:style w:type="numbering" w:customStyle="1" w:styleId="1321">
    <w:name w:val="Нет списка1321"/>
    <w:next w:val="a2"/>
    <w:uiPriority w:val="99"/>
    <w:semiHidden/>
    <w:unhideWhenUsed/>
    <w:rsid w:val="000337EB"/>
  </w:style>
  <w:style w:type="numbering" w:customStyle="1" w:styleId="1331">
    <w:name w:val="Нет списка1331"/>
    <w:next w:val="a2"/>
    <w:uiPriority w:val="99"/>
    <w:semiHidden/>
    <w:unhideWhenUsed/>
    <w:rsid w:val="000337EB"/>
  </w:style>
  <w:style w:type="numbering" w:customStyle="1" w:styleId="1341">
    <w:name w:val="Нет списка1341"/>
    <w:next w:val="a2"/>
    <w:uiPriority w:val="99"/>
    <w:semiHidden/>
    <w:unhideWhenUsed/>
    <w:rsid w:val="000337EB"/>
  </w:style>
  <w:style w:type="numbering" w:customStyle="1" w:styleId="1351">
    <w:name w:val="Нет списка1351"/>
    <w:next w:val="a2"/>
    <w:uiPriority w:val="99"/>
    <w:semiHidden/>
    <w:unhideWhenUsed/>
    <w:rsid w:val="000337EB"/>
  </w:style>
  <w:style w:type="numbering" w:customStyle="1" w:styleId="1361">
    <w:name w:val="Нет списка1361"/>
    <w:next w:val="a2"/>
    <w:uiPriority w:val="99"/>
    <w:semiHidden/>
    <w:unhideWhenUsed/>
    <w:rsid w:val="000337EB"/>
  </w:style>
  <w:style w:type="numbering" w:customStyle="1" w:styleId="1371">
    <w:name w:val="Нет списка1371"/>
    <w:next w:val="a2"/>
    <w:uiPriority w:val="99"/>
    <w:semiHidden/>
    <w:unhideWhenUsed/>
    <w:rsid w:val="000337EB"/>
  </w:style>
  <w:style w:type="numbering" w:customStyle="1" w:styleId="1381">
    <w:name w:val="Нет списка1381"/>
    <w:next w:val="a2"/>
    <w:uiPriority w:val="99"/>
    <w:semiHidden/>
    <w:unhideWhenUsed/>
    <w:rsid w:val="000337EB"/>
  </w:style>
  <w:style w:type="numbering" w:customStyle="1" w:styleId="1391">
    <w:name w:val="Нет списка1391"/>
    <w:next w:val="a2"/>
    <w:uiPriority w:val="99"/>
    <w:semiHidden/>
    <w:unhideWhenUsed/>
    <w:rsid w:val="000337EB"/>
  </w:style>
  <w:style w:type="numbering" w:customStyle="1" w:styleId="1401">
    <w:name w:val="Нет списка1401"/>
    <w:next w:val="a2"/>
    <w:uiPriority w:val="99"/>
    <w:semiHidden/>
    <w:unhideWhenUsed/>
    <w:rsid w:val="000337EB"/>
  </w:style>
  <w:style w:type="numbering" w:customStyle="1" w:styleId="1421">
    <w:name w:val="Нет списка1421"/>
    <w:next w:val="a2"/>
    <w:uiPriority w:val="99"/>
    <w:semiHidden/>
    <w:unhideWhenUsed/>
    <w:rsid w:val="000337EB"/>
  </w:style>
  <w:style w:type="numbering" w:customStyle="1" w:styleId="1431">
    <w:name w:val="Нет списка1431"/>
    <w:next w:val="a2"/>
    <w:uiPriority w:val="99"/>
    <w:semiHidden/>
    <w:unhideWhenUsed/>
    <w:rsid w:val="000337EB"/>
  </w:style>
  <w:style w:type="numbering" w:customStyle="1" w:styleId="1441">
    <w:name w:val="Нет списка1441"/>
    <w:next w:val="a2"/>
    <w:uiPriority w:val="99"/>
    <w:semiHidden/>
    <w:unhideWhenUsed/>
    <w:rsid w:val="000337EB"/>
  </w:style>
  <w:style w:type="numbering" w:customStyle="1" w:styleId="1451">
    <w:name w:val="Нет списка1451"/>
    <w:next w:val="a2"/>
    <w:uiPriority w:val="99"/>
    <w:semiHidden/>
    <w:unhideWhenUsed/>
    <w:rsid w:val="000337EB"/>
  </w:style>
  <w:style w:type="numbering" w:customStyle="1" w:styleId="1461">
    <w:name w:val="Нет списка1461"/>
    <w:next w:val="a2"/>
    <w:uiPriority w:val="99"/>
    <w:semiHidden/>
    <w:unhideWhenUsed/>
    <w:rsid w:val="000337EB"/>
  </w:style>
  <w:style w:type="numbering" w:customStyle="1" w:styleId="1471">
    <w:name w:val="Нет списка1471"/>
    <w:next w:val="a2"/>
    <w:uiPriority w:val="99"/>
    <w:semiHidden/>
    <w:unhideWhenUsed/>
    <w:rsid w:val="000337EB"/>
  </w:style>
  <w:style w:type="numbering" w:customStyle="1" w:styleId="1481">
    <w:name w:val="Нет списка1481"/>
    <w:next w:val="a2"/>
    <w:uiPriority w:val="99"/>
    <w:semiHidden/>
    <w:unhideWhenUsed/>
    <w:rsid w:val="000337EB"/>
  </w:style>
  <w:style w:type="numbering" w:customStyle="1" w:styleId="1491">
    <w:name w:val="Нет списка1491"/>
    <w:next w:val="a2"/>
    <w:uiPriority w:val="99"/>
    <w:semiHidden/>
    <w:unhideWhenUsed/>
    <w:rsid w:val="000337EB"/>
  </w:style>
  <w:style w:type="numbering" w:customStyle="1" w:styleId="1501">
    <w:name w:val="Нет списка1501"/>
    <w:next w:val="a2"/>
    <w:uiPriority w:val="99"/>
    <w:semiHidden/>
    <w:unhideWhenUsed/>
    <w:rsid w:val="000337EB"/>
  </w:style>
  <w:style w:type="numbering" w:customStyle="1" w:styleId="1521">
    <w:name w:val="Нет списка1521"/>
    <w:next w:val="a2"/>
    <w:uiPriority w:val="99"/>
    <w:semiHidden/>
    <w:unhideWhenUsed/>
    <w:rsid w:val="000337EB"/>
  </w:style>
  <w:style w:type="numbering" w:customStyle="1" w:styleId="1531">
    <w:name w:val="Нет списка1531"/>
    <w:next w:val="a2"/>
    <w:uiPriority w:val="99"/>
    <w:semiHidden/>
    <w:unhideWhenUsed/>
    <w:rsid w:val="000337EB"/>
  </w:style>
  <w:style w:type="paragraph" w:customStyle="1" w:styleId="1ff2">
    <w:name w:val="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0337EB"/>
  </w:style>
  <w:style w:type="numbering" w:customStyle="1" w:styleId="1551">
    <w:name w:val="Нет списка1551"/>
    <w:next w:val="a2"/>
    <w:uiPriority w:val="99"/>
    <w:semiHidden/>
    <w:unhideWhenUsed/>
    <w:rsid w:val="000337EB"/>
  </w:style>
  <w:style w:type="numbering" w:customStyle="1" w:styleId="1561">
    <w:name w:val="Нет списка1561"/>
    <w:next w:val="a2"/>
    <w:uiPriority w:val="99"/>
    <w:semiHidden/>
    <w:unhideWhenUsed/>
    <w:rsid w:val="000337EB"/>
  </w:style>
  <w:style w:type="numbering" w:customStyle="1" w:styleId="1571">
    <w:name w:val="Нет списка1571"/>
    <w:next w:val="a2"/>
    <w:uiPriority w:val="99"/>
    <w:semiHidden/>
    <w:unhideWhenUsed/>
    <w:rsid w:val="000337EB"/>
  </w:style>
  <w:style w:type="numbering" w:customStyle="1" w:styleId="1581">
    <w:name w:val="Нет списка1581"/>
    <w:next w:val="a2"/>
    <w:uiPriority w:val="99"/>
    <w:semiHidden/>
    <w:unhideWhenUsed/>
    <w:rsid w:val="000337EB"/>
  </w:style>
  <w:style w:type="numbering" w:customStyle="1" w:styleId="1591">
    <w:name w:val="Нет списка1591"/>
    <w:next w:val="a2"/>
    <w:uiPriority w:val="99"/>
    <w:semiHidden/>
    <w:unhideWhenUsed/>
    <w:rsid w:val="000337EB"/>
  </w:style>
  <w:style w:type="numbering" w:customStyle="1" w:styleId="1601">
    <w:name w:val="Нет списка1601"/>
    <w:next w:val="a2"/>
    <w:uiPriority w:val="99"/>
    <w:semiHidden/>
    <w:unhideWhenUsed/>
    <w:rsid w:val="000337EB"/>
  </w:style>
  <w:style w:type="numbering" w:customStyle="1" w:styleId="1621">
    <w:name w:val="Нет списка1621"/>
    <w:next w:val="a2"/>
    <w:uiPriority w:val="99"/>
    <w:semiHidden/>
    <w:unhideWhenUsed/>
    <w:rsid w:val="000337EB"/>
  </w:style>
  <w:style w:type="numbering" w:customStyle="1" w:styleId="1631">
    <w:name w:val="Нет списка1631"/>
    <w:next w:val="a2"/>
    <w:uiPriority w:val="99"/>
    <w:semiHidden/>
    <w:unhideWhenUsed/>
    <w:rsid w:val="000337EB"/>
  </w:style>
  <w:style w:type="numbering" w:customStyle="1" w:styleId="1641">
    <w:name w:val="Нет списка1641"/>
    <w:next w:val="a2"/>
    <w:uiPriority w:val="99"/>
    <w:semiHidden/>
    <w:unhideWhenUsed/>
    <w:rsid w:val="000337EB"/>
  </w:style>
  <w:style w:type="numbering" w:customStyle="1" w:styleId="1651">
    <w:name w:val="Нет списка1651"/>
    <w:next w:val="a2"/>
    <w:uiPriority w:val="99"/>
    <w:semiHidden/>
    <w:unhideWhenUsed/>
    <w:rsid w:val="000337EB"/>
  </w:style>
  <w:style w:type="numbering" w:customStyle="1" w:styleId="1661">
    <w:name w:val="Нет списка1661"/>
    <w:next w:val="a2"/>
    <w:uiPriority w:val="99"/>
    <w:semiHidden/>
    <w:unhideWhenUsed/>
    <w:rsid w:val="000337EB"/>
  </w:style>
  <w:style w:type="numbering" w:customStyle="1" w:styleId="1671">
    <w:name w:val="Нет списка1671"/>
    <w:next w:val="a2"/>
    <w:uiPriority w:val="99"/>
    <w:semiHidden/>
    <w:unhideWhenUsed/>
    <w:rsid w:val="000337EB"/>
  </w:style>
  <w:style w:type="numbering" w:customStyle="1" w:styleId="1681">
    <w:name w:val="Нет списка1681"/>
    <w:next w:val="a2"/>
    <w:uiPriority w:val="99"/>
    <w:semiHidden/>
    <w:unhideWhenUsed/>
    <w:rsid w:val="000337EB"/>
  </w:style>
  <w:style w:type="numbering" w:customStyle="1" w:styleId="1691">
    <w:name w:val="Нет списка1691"/>
    <w:next w:val="a2"/>
    <w:uiPriority w:val="99"/>
    <w:semiHidden/>
    <w:unhideWhenUsed/>
    <w:rsid w:val="000337EB"/>
  </w:style>
  <w:style w:type="numbering" w:customStyle="1" w:styleId="1701">
    <w:name w:val="Нет списка1701"/>
    <w:next w:val="a2"/>
    <w:uiPriority w:val="99"/>
    <w:semiHidden/>
    <w:unhideWhenUsed/>
    <w:rsid w:val="000337EB"/>
  </w:style>
  <w:style w:type="numbering" w:customStyle="1" w:styleId="1721">
    <w:name w:val="Нет списка1721"/>
    <w:next w:val="a2"/>
    <w:uiPriority w:val="99"/>
    <w:semiHidden/>
    <w:unhideWhenUsed/>
    <w:rsid w:val="000337EB"/>
  </w:style>
  <w:style w:type="numbering" w:customStyle="1" w:styleId="1731">
    <w:name w:val="Нет списка1731"/>
    <w:next w:val="a2"/>
    <w:uiPriority w:val="99"/>
    <w:semiHidden/>
    <w:unhideWhenUsed/>
    <w:rsid w:val="000337EB"/>
  </w:style>
  <w:style w:type="numbering" w:customStyle="1" w:styleId="1741">
    <w:name w:val="Нет списка1741"/>
    <w:next w:val="a2"/>
    <w:uiPriority w:val="99"/>
    <w:semiHidden/>
    <w:unhideWhenUsed/>
    <w:rsid w:val="000337EB"/>
  </w:style>
  <w:style w:type="numbering" w:customStyle="1" w:styleId="1751">
    <w:name w:val="Нет списка1751"/>
    <w:next w:val="a2"/>
    <w:uiPriority w:val="99"/>
    <w:semiHidden/>
    <w:unhideWhenUsed/>
    <w:rsid w:val="000337EB"/>
  </w:style>
  <w:style w:type="numbering" w:customStyle="1" w:styleId="1761">
    <w:name w:val="Нет списка1761"/>
    <w:next w:val="a2"/>
    <w:uiPriority w:val="99"/>
    <w:semiHidden/>
    <w:unhideWhenUsed/>
    <w:rsid w:val="000337EB"/>
  </w:style>
  <w:style w:type="numbering" w:customStyle="1" w:styleId="1771">
    <w:name w:val="Нет списка1771"/>
    <w:next w:val="a2"/>
    <w:uiPriority w:val="99"/>
    <w:semiHidden/>
    <w:unhideWhenUsed/>
    <w:rsid w:val="000337EB"/>
  </w:style>
  <w:style w:type="numbering" w:customStyle="1" w:styleId="1781">
    <w:name w:val="Нет списка1781"/>
    <w:next w:val="a2"/>
    <w:uiPriority w:val="99"/>
    <w:semiHidden/>
    <w:unhideWhenUsed/>
    <w:rsid w:val="000337EB"/>
  </w:style>
  <w:style w:type="numbering" w:customStyle="1" w:styleId="1791">
    <w:name w:val="Нет списка1791"/>
    <w:next w:val="a2"/>
    <w:uiPriority w:val="99"/>
    <w:semiHidden/>
    <w:unhideWhenUsed/>
    <w:rsid w:val="000337EB"/>
  </w:style>
  <w:style w:type="numbering" w:customStyle="1" w:styleId="1801">
    <w:name w:val="Нет списка1801"/>
    <w:next w:val="a2"/>
    <w:uiPriority w:val="99"/>
    <w:semiHidden/>
    <w:unhideWhenUsed/>
    <w:rsid w:val="000337EB"/>
  </w:style>
  <w:style w:type="numbering" w:customStyle="1" w:styleId="1821">
    <w:name w:val="Нет списка1821"/>
    <w:next w:val="a2"/>
    <w:uiPriority w:val="99"/>
    <w:semiHidden/>
    <w:unhideWhenUsed/>
    <w:rsid w:val="000337EB"/>
  </w:style>
  <w:style w:type="numbering" w:customStyle="1" w:styleId="1831">
    <w:name w:val="Нет списка1831"/>
    <w:next w:val="a2"/>
    <w:uiPriority w:val="99"/>
    <w:semiHidden/>
    <w:unhideWhenUsed/>
    <w:rsid w:val="000337EB"/>
  </w:style>
  <w:style w:type="numbering" w:customStyle="1" w:styleId="1841">
    <w:name w:val="Нет списка1841"/>
    <w:next w:val="a2"/>
    <w:uiPriority w:val="99"/>
    <w:semiHidden/>
    <w:unhideWhenUsed/>
    <w:rsid w:val="000337EB"/>
  </w:style>
  <w:style w:type="numbering" w:customStyle="1" w:styleId="1851">
    <w:name w:val="Нет списка1851"/>
    <w:next w:val="a2"/>
    <w:uiPriority w:val="99"/>
    <w:semiHidden/>
    <w:unhideWhenUsed/>
    <w:rsid w:val="000337EB"/>
  </w:style>
  <w:style w:type="numbering" w:customStyle="1" w:styleId="1861">
    <w:name w:val="Нет списка1861"/>
    <w:next w:val="a2"/>
    <w:uiPriority w:val="99"/>
    <w:semiHidden/>
    <w:unhideWhenUsed/>
    <w:rsid w:val="000337EB"/>
  </w:style>
  <w:style w:type="numbering" w:customStyle="1" w:styleId="1871">
    <w:name w:val="Нет списка1871"/>
    <w:next w:val="a2"/>
    <w:uiPriority w:val="99"/>
    <w:semiHidden/>
    <w:unhideWhenUsed/>
    <w:rsid w:val="000337EB"/>
  </w:style>
  <w:style w:type="numbering" w:customStyle="1" w:styleId="1881">
    <w:name w:val="Нет списка1881"/>
    <w:next w:val="a2"/>
    <w:uiPriority w:val="99"/>
    <w:semiHidden/>
    <w:unhideWhenUsed/>
    <w:rsid w:val="000337EB"/>
  </w:style>
  <w:style w:type="numbering" w:customStyle="1" w:styleId="1891">
    <w:name w:val="Нет списка1891"/>
    <w:next w:val="a2"/>
    <w:uiPriority w:val="99"/>
    <w:semiHidden/>
    <w:unhideWhenUsed/>
    <w:rsid w:val="000337EB"/>
  </w:style>
  <w:style w:type="numbering" w:customStyle="1" w:styleId="1901">
    <w:name w:val="Нет списка1901"/>
    <w:next w:val="a2"/>
    <w:uiPriority w:val="99"/>
    <w:semiHidden/>
    <w:unhideWhenUsed/>
    <w:rsid w:val="000337EB"/>
  </w:style>
  <w:style w:type="numbering" w:customStyle="1" w:styleId="1921">
    <w:name w:val="Нет списка1921"/>
    <w:next w:val="a2"/>
    <w:uiPriority w:val="99"/>
    <w:semiHidden/>
    <w:unhideWhenUsed/>
    <w:rsid w:val="000337EB"/>
  </w:style>
  <w:style w:type="numbering" w:customStyle="1" w:styleId="1931">
    <w:name w:val="Нет списка1931"/>
    <w:next w:val="a2"/>
    <w:uiPriority w:val="99"/>
    <w:semiHidden/>
    <w:unhideWhenUsed/>
    <w:rsid w:val="000337EB"/>
  </w:style>
  <w:style w:type="numbering" w:customStyle="1" w:styleId="1941">
    <w:name w:val="Нет списка1941"/>
    <w:next w:val="a2"/>
    <w:uiPriority w:val="99"/>
    <w:semiHidden/>
    <w:unhideWhenUsed/>
    <w:rsid w:val="000337EB"/>
  </w:style>
  <w:style w:type="numbering" w:customStyle="1" w:styleId="1951">
    <w:name w:val="Нет списка1951"/>
    <w:next w:val="a2"/>
    <w:uiPriority w:val="99"/>
    <w:semiHidden/>
    <w:unhideWhenUsed/>
    <w:rsid w:val="000337EB"/>
  </w:style>
  <w:style w:type="numbering" w:customStyle="1" w:styleId="1961">
    <w:name w:val="Нет списка1961"/>
    <w:next w:val="a2"/>
    <w:uiPriority w:val="99"/>
    <w:semiHidden/>
    <w:unhideWhenUsed/>
    <w:rsid w:val="000337EB"/>
  </w:style>
  <w:style w:type="numbering" w:customStyle="1" w:styleId="1971">
    <w:name w:val="Нет списка1971"/>
    <w:next w:val="a2"/>
    <w:uiPriority w:val="99"/>
    <w:semiHidden/>
    <w:unhideWhenUsed/>
    <w:rsid w:val="000337EB"/>
  </w:style>
  <w:style w:type="numbering" w:customStyle="1" w:styleId="1981">
    <w:name w:val="Нет списка1981"/>
    <w:next w:val="a2"/>
    <w:uiPriority w:val="99"/>
    <w:semiHidden/>
    <w:unhideWhenUsed/>
    <w:rsid w:val="000337EB"/>
  </w:style>
  <w:style w:type="numbering" w:customStyle="1" w:styleId="1991">
    <w:name w:val="Нет списка1991"/>
    <w:next w:val="a2"/>
    <w:uiPriority w:val="99"/>
    <w:semiHidden/>
    <w:unhideWhenUsed/>
    <w:rsid w:val="000337EB"/>
  </w:style>
  <w:style w:type="numbering" w:customStyle="1" w:styleId="2001">
    <w:name w:val="Нет списка2001"/>
    <w:next w:val="a2"/>
    <w:uiPriority w:val="99"/>
    <w:semiHidden/>
    <w:unhideWhenUsed/>
    <w:rsid w:val="000337EB"/>
  </w:style>
  <w:style w:type="numbering" w:customStyle="1" w:styleId="2021">
    <w:name w:val="Нет списка2021"/>
    <w:next w:val="a2"/>
    <w:uiPriority w:val="99"/>
    <w:semiHidden/>
    <w:unhideWhenUsed/>
    <w:rsid w:val="000337EB"/>
  </w:style>
  <w:style w:type="numbering" w:customStyle="1" w:styleId="2031">
    <w:name w:val="Нет списка2031"/>
    <w:next w:val="a2"/>
    <w:uiPriority w:val="99"/>
    <w:semiHidden/>
    <w:unhideWhenUsed/>
    <w:rsid w:val="000337EB"/>
  </w:style>
  <w:style w:type="numbering" w:customStyle="1" w:styleId="204">
    <w:name w:val="Нет списка204"/>
    <w:next w:val="a2"/>
    <w:uiPriority w:val="99"/>
    <w:semiHidden/>
    <w:unhideWhenUsed/>
    <w:rsid w:val="000337EB"/>
  </w:style>
  <w:style w:type="numbering" w:customStyle="1" w:styleId="205">
    <w:name w:val="Нет списка205"/>
    <w:next w:val="a2"/>
    <w:uiPriority w:val="99"/>
    <w:semiHidden/>
    <w:unhideWhenUsed/>
    <w:rsid w:val="000337EB"/>
  </w:style>
  <w:style w:type="numbering" w:customStyle="1" w:styleId="206">
    <w:name w:val="Нет списка206"/>
    <w:next w:val="a2"/>
    <w:uiPriority w:val="99"/>
    <w:semiHidden/>
    <w:rsid w:val="00A24703"/>
  </w:style>
  <w:style w:type="paragraph" w:customStyle="1" w:styleId="91fb">
    <w:name w:val="Знак Знак9 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24703"/>
  </w:style>
  <w:style w:type="numbering" w:customStyle="1" w:styleId="214">
    <w:name w:val="Нет списка214"/>
    <w:next w:val="a2"/>
    <w:uiPriority w:val="99"/>
    <w:semiHidden/>
    <w:unhideWhenUsed/>
    <w:rsid w:val="00A24703"/>
  </w:style>
  <w:style w:type="numbering" w:customStyle="1" w:styleId="314">
    <w:name w:val="Нет списка314"/>
    <w:next w:val="a2"/>
    <w:uiPriority w:val="99"/>
    <w:semiHidden/>
    <w:unhideWhenUsed/>
    <w:rsid w:val="00A24703"/>
  </w:style>
  <w:style w:type="numbering" w:customStyle="1" w:styleId="414">
    <w:name w:val="Нет списка414"/>
    <w:next w:val="a2"/>
    <w:uiPriority w:val="99"/>
    <w:semiHidden/>
    <w:unhideWhenUsed/>
    <w:rsid w:val="00A24703"/>
  </w:style>
  <w:style w:type="paragraph" w:customStyle="1" w:styleId="1ff8">
    <w:name w:val="Знак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24703"/>
    <w:pPr>
      <w:spacing w:after="0" w:line="240" w:lineRule="auto"/>
    </w:pPr>
    <w:rPr>
      <w:rFonts w:ascii="Calibri" w:eastAsia="Times New Roman" w:hAnsi="Calibri" w:cs="Times New Roman"/>
    </w:rPr>
  </w:style>
  <w:style w:type="paragraph" w:customStyle="1" w:styleId="12ff4">
    <w:name w:val="Знак Знак12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24703"/>
  </w:style>
  <w:style w:type="numbering" w:customStyle="1" w:styleId="614">
    <w:name w:val="Нет списка614"/>
    <w:next w:val="a2"/>
    <w:uiPriority w:val="99"/>
    <w:semiHidden/>
    <w:unhideWhenUsed/>
    <w:rsid w:val="00A24703"/>
  </w:style>
  <w:style w:type="numbering" w:customStyle="1" w:styleId="714">
    <w:name w:val="Нет списка714"/>
    <w:next w:val="a2"/>
    <w:uiPriority w:val="99"/>
    <w:semiHidden/>
    <w:unhideWhenUsed/>
    <w:rsid w:val="00A24703"/>
  </w:style>
  <w:style w:type="numbering" w:customStyle="1" w:styleId="813">
    <w:name w:val="Нет списка813"/>
    <w:next w:val="a2"/>
    <w:uiPriority w:val="99"/>
    <w:semiHidden/>
    <w:unhideWhenUsed/>
    <w:rsid w:val="00A24703"/>
  </w:style>
  <w:style w:type="numbering" w:customStyle="1" w:styleId="9130">
    <w:name w:val="Нет списка913"/>
    <w:next w:val="a2"/>
    <w:uiPriority w:val="99"/>
    <w:semiHidden/>
    <w:unhideWhenUsed/>
    <w:rsid w:val="00A24703"/>
  </w:style>
  <w:style w:type="numbering" w:customStyle="1" w:styleId="1013">
    <w:name w:val="Нет списка1013"/>
    <w:next w:val="a2"/>
    <w:uiPriority w:val="99"/>
    <w:semiHidden/>
    <w:unhideWhenUsed/>
    <w:rsid w:val="00A24703"/>
  </w:style>
  <w:style w:type="paragraph" w:customStyle="1" w:styleId="1ff9">
    <w:name w:val="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24703"/>
  </w:style>
  <w:style w:type="numbering" w:customStyle="1" w:styleId="1213">
    <w:name w:val="Нет списка1213"/>
    <w:next w:val="a2"/>
    <w:uiPriority w:val="99"/>
    <w:semiHidden/>
    <w:unhideWhenUsed/>
    <w:rsid w:val="00A24703"/>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24703"/>
  </w:style>
  <w:style w:type="numbering" w:customStyle="1" w:styleId="14130">
    <w:name w:val="Нет списка1413"/>
    <w:next w:val="a2"/>
    <w:uiPriority w:val="99"/>
    <w:semiHidden/>
    <w:unhideWhenUsed/>
    <w:rsid w:val="00A24703"/>
  </w:style>
  <w:style w:type="numbering" w:customStyle="1" w:styleId="1513">
    <w:name w:val="Нет списка1513"/>
    <w:next w:val="a2"/>
    <w:uiPriority w:val="99"/>
    <w:semiHidden/>
    <w:unhideWhenUsed/>
    <w:rsid w:val="00A24703"/>
  </w:style>
  <w:style w:type="numbering" w:customStyle="1" w:styleId="1613">
    <w:name w:val="Нет списка1613"/>
    <w:next w:val="a2"/>
    <w:uiPriority w:val="99"/>
    <w:semiHidden/>
    <w:unhideWhenUsed/>
    <w:rsid w:val="00A24703"/>
  </w:style>
  <w:style w:type="numbering" w:customStyle="1" w:styleId="1713">
    <w:name w:val="Нет списка1713"/>
    <w:next w:val="a2"/>
    <w:uiPriority w:val="99"/>
    <w:semiHidden/>
    <w:unhideWhenUsed/>
    <w:rsid w:val="00A24703"/>
  </w:style>
  <w:style w:type="paragraph" w:customStyle="1" w:styleId="13b">
    <w:name w:val="Знак Знак13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24703"/>
  </w:style>
  <w:style w:type="numbering" w:customStyle="1" w:styleId="1913">
    <w:name w:val="Нет списка1913"/>
    <w:next w:val="a2"/>
    <w:uiPriority w:val="99"/>
    <w:semiHidden/>
    <w:unhideWhenUsed/>
    <w:rsid w:val="00A24703"/>
  </w:style>
  <w:style w:type="numbering" w:customStyle="1" w:styleId="207">
    <w:name w:val="Нет списка207"/>
    <w:next w:val="a2"/>
    <w:uiPriority w:val="99"/>
    <w:semiHidden/>
    <w:unhideWhenUsed/>
    <w:rsid w:val="00A24703"/>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24703"/>
  </w:style>
  <w:style w:type="numbering" w:customStyle="1" w:styleId="223">
    <w:name w:val="Нет списка223"/>
    <w:next w:val="a2"/>
    <w:uiPriority w:val="99"/>
    <w:semiHidden/>
    <w:unhideWhenUsed/>
    <w:rsid w:val="00A24703"/>
  </w:style>
  <w:style w:type="numbering" w:customStyle="1" w:styleId="233">
    <w:name w:val="Нет списка233"/>
    <w:next w:val="a2"/>
    <w:uiPriority w:val="99"/>
    <w:semiHidden/>
    <w:unhideWhenUsed/>
    <w:rsid w:val="00A24703"/>
  </w:style>
  <w:style w:type="numbering" w:customStyle="1" w:styleId="243">
    <w:name w:val="Нет списка243"/>
    <w:next w:val="a2"/>
    <w:uiPriority w:val="99"/>
    <w:semiHidden/>
    <w:unhideWhenUsed/>
    <w:rsid w:val="00A24703"/>
  </w:style>
  <w:style w:type="numbering" w:customStyle="1" w:styleId="253">
    <w:name w:val="Нет списка253"/>
    <w:next w:val="a2"/>
    <w:uiPriority w:val="99"/>
    <w:semiHidden/>
    <w:unhideWhenUsed/>
    <w:rsid w:val="00A24703"/>
  </w:style>
  <w:style w:type="numbering" w:customStyle="1" w:styleId="263">
    <w:name w:val="Нет списка263"/>
    <w:next w:val="a2"/>
    <w:uiPriority w:val="99"/>
    <w:semiHidden/>
    <w:unhideWhenUsed/>
    <w:rsid w:val="00A24703"/>
  </w:style>
  <w:style w:type="numbering" w:customStyle="1" w:styleId="273">
    <w:name w:val="Нет списка273"/>
    <w:next w:val="a2"/>
    <w:uiPriority w:val="99"/>
    <w:semiHidden/>
    <w:unhideWhenUsed/>
    <w:rsid w:val="00A24703"/>
  </w:style>
  <w:style w:type="numbering" w:customStyle="1" w:styleId="283">
    <w:name w:val="Нет списка283"/>
    <w:next w:val="a2"/>
    <w:uiPriority w:val="99"/>
    <w:semiHidden/>
    <w:unhideWhenUsed/>
    <w:rsid w:val="00A24703"/>
  </w:style>
  <w:style w:type="numbering" w:customStyle="1" w:styleId="293">
    <w:name w:val="Нет списка293"/>
    <w:next w:val="a2"/>
    <w:uiPriority w:val="99"/>
    <w:semiHidden/>
    <w:unhideWhenUsed/>
    <w:rsid w:val="00A24703"/>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24703"/>
  </w:style>
  <w:style w:type="numbering" w:customStyle="1" w:styleId="315">
    <w:name w:val="Нет списка315"/>
    <w:next w:val="a2"/>
    <w:uiPriority w:val="99"/>
    <w:semiHidden/>
    <w:unhideWhenUsed/>
    <w:rsid w:val="00A24703"/>
  </w:style>
  <w:style w:type="paragraph" w:customStyle="1" w:styleId="12ffb">
    <w:name w:val="Знак Знак12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24703"/>
  </w:style>
  <w:style w:type="numbering" w:customStyle="1" w:styleId="333">
    <w:name w:val="Нет списка333"/>
    <w:next w:val="a2"/>
    <w:uiPriority w:val="99"/>
    <w:semiHidden/>
    <w:unhideWhenUsed/>
    <w:rsid w:val="00A24703"/>
  </w:style>
  <w:style w:type="numbering" w:customStyle="1" w:styleId="343">
    <w:name w:val="Нет списка343"/>
    <w:next w:val="a2"/>
    <w:uiPriority w:val="99"/>
    <w:semiHidden/>
    <w:unhideWhenUsed/>
    <w:rsid w:val="00A24703"/>
  </w:style>
  <w:style w:type="numbering" w:customStyle="1" w:styleId="353">
    <w:name w:val="Нет списка353"/>
    <w:next w:val="a2"/>
    <w:uiPriority w:val="99"/>
    <w:semiHidden/>
    <w:unhideWhenUsed/>
    <w:rsid w:val="00A24703"/>
  </w:style>
  <w:style w:type="numbering" w:customStyle="1" w:styleId="363">
    <w:name w:val="Нет списка363"/>
    <w:next w:val="a2"/>
    <w:uiPriority w:val="99"/>
    <w:semiHidden/>
    <w:unhideWhenUsed/>
    <w:rsid w:val="00A24703"/>
  </w:style>
  <w:style w:type="numbering" w:customStyle="1" w:styleId="373">
    <w:name w:val="Нет списка373"/>
    <w:next w:val="a2"/>
    <w:uiPriority w:val="99"/>
    <w:semiHidden/>
    <w:unhideWhenUsed/>
    <w:rsid w:val="00A24703"/>
  </w:style>
  <w:style w:type="numbering" w:customStyle="1" w:styleId="383">
    <w:name w:val="Нет списка383"/>
    <w:next w:val="a2"/>
    <w:uiPriority w:val="99"/>
    <w:semiHidden/>
    <w:unhideWhenUsed/>
    <w:rsid w:val="00A24703"/>
  </w:style>
  <w:style w:type="numbering" w:customStyle="1" w:styleId="393">
    <w:name w:val="Нет списка393"/>
    <w:next w:val="a2"/>
    <w:uiPriority w:val="99"/>
    <w:semiHidden/>
    <w:unhideWhenUsed/>
    <w:rsid w:val="00A24703"/>
  </w:style>
  <w:style w:type="numbering" w:customStyle="1" w:styleId="403">
    <w:name w:val="Нет списка403"/>
    <w:next w:val="a2"/>
    <w:uiPriority w:val="99"/>
    <w:semiHidden/>
    <w:unhideWhenUsed/>
    <w:rsid w:val="00A24703"/>
  </w:style>
  <w:style w:type="numbering" w:customStyle="1" w:styleId="415">
    <w:name w:val="Нет списка415"/>
    <w:next w:val="a2"/>
    <w:uiPriority w:val="99"/>
    <w:semiHidden/>
    <w:unhideWhenUsed/>
    <w:rsid w:val="00A24703"/>
  </w:style>
  <w:style w:type="paragraph" w:customStyle="1" w:styleId="1ffb">
    <w:name w:val="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24703"/>
  </w:style>
  <w:style w:type="numbering" w:customStyle="1" w:styleId="433">
    <w:name w:val="Нет списка433"/>
    <w:next w:val="a2"/>
    <w:uiPriority w:val="99"/>
    <w:semiHidden/>
    <w:unhideWhenUsed/>
    <w:rsid w:val="00A24703"/>
  </w:style>
  <w:style w:type="numbering" w:customStyle="1" w:styleId="443">
    <w:name w:val="Нет списка443"/>
    <w:next w:val="a2"/>
    <w:uiPriority w:val="99"/>
    <w:semiHidden/>
    <w:unhideWhenUsed/>
    <w:rsid w:val="00A24703"/>
  </w:style>
  <w:style w:type="numbering" w:customStyle="1" w:styleId="453">
    <w:name w:val="Нет списка453"/>
    <w:next w:val="a2"/>
    <w:uiPriority w:val="99"/>
    <w:semiHidden/>
    <w:unhideWhenUsed/>
    <w:rsid w:val="00A24703"/>
  </w:style>
  <w:style w:type="numbering" w:customStyle="1" w:styleId="463">
    <w:name w:val="Нет списка463"/>
    <w:next w:val="a2"/>
    <w:uiPriority w:val="99"/>
    <w:semiHidden/>
    <w:unhideWhenUsed/>
    <w:rsid w:val="00A24703"/>
  </w:style>
  <w:style w:type="numbering" w:customStyle="1" w:styleId="473">
    <w:name w:val="Нет списка473"/>
    <w:next w:val="a2"/>
    <w:uiPriority w:val="99"/>
    <w:semiHidden/>
    <w:unhideWhenUsed/>
    <w:rsid w:val="00A24703"/>
  </w:style>
  <w:style w:type="numbering" w:customStyle="1" w:styleId="483">
    <w:name w:val="Нет списка483"/>
    <w:next w:val="a2"/>
    <w:uiPriority w:val="99"/>
    <w:semiHidden/>
    <w:unhideWhenUsed/>
    <w:rsid w:val="00A24703"/>
  </w:style>
  <w:style w:type="numbering" w:customStyle="1" w:styleId="493">
    <w:name w:val="Нет списка493"/>
    <w:next w:val="a2"/>
    <w:uiPriority w:val="99"/>
    <w:semiHidden/>
    <w:unhideWhenUsed/>
    <w:rsid w:val="00A24703"/>
  </w:style>
  <w:style w:type="numbering" w:customStyle="1" w:styleId="503">
    <w:name w:val="Нет списка503"/>
    <w:next w:val="a2"/>
    <w:uiPriority w:val="99"/>
    <w:semiHidden/>
    <w:unhideWhenUsed/>
    <w:rsid w:val="00A24703"/>
  </w:style>
  <w:style w:type="numbering" w:customStyle="1" w:styleId="515">
    <w:name w:val="Нет списка515"/>
    <w:next w:val="a2"/>
    <w:uiPriority w:val="99"/>
    <w:semiHidden/>
    <w:unhideWhenUsed/>
    <w:rsid w:val="00A24703"/>
  </w:style>
  <w:style w:type="numbering" w:customStyle="1" w:styleId="523">
    <w:name w:val="Нет списка523"/>
    <w:next w:val="a2"/>
    <w:uiPriority w:val="99"/>
    <w:semiHidden/>
    <w:unhideWhenUsed/>
    <w:rsid w:val="00A24703"/>
  </w:style>
  <w:style w:type="numbering" w:customStyle="1" w:styleId="533">
    <w:name w:val="Нет списка533"/>
    <w:next w:val="a2"/>
    <w:uiPriority w:val="99"/>
    <w:semiHidden/>
    <w:unhideWhenUsed/>
    <w:rsid w:val="00A24703"/>
  </w:style>
  <w:style w:type="numbering" w:customStyle="1" w:styleId="543">
    <w:name w:val="Нет списка543"/>
    <w:next w:val="a2"/>
    <w:uiPriority w:val="99"/>
    <w:semiHidden/>
    <w:unhideWhenUsed/>
    <w:rsid w:val="00A24703"/>
  </w:style>
  <w:style w:type="numbering" w:customStyle="1" w:styleId="553">
    <w:name w:val="Нет списка553"/>
    <w:next w:val="a2"/>
    <w:uiPriority w:val="99"/>
    <w:semiHidden/>
    <w:unhideWhenUsed/>
    <w:rsid w:val="00A24703"/>
  </w:style>
  <w:style w:type="numbering" w:customStyle="1" w:styleId="563">
    <w:name w:val="Нет списка563"/>
    <w:next w:val="a2"/>
    <w:uiPriority w:val="99"/>
    <w:semiHidden/>
    <w:unhideWhenUsed/>
    <w:rsid w:val="00A24703"/>
  </w:style>
  <w:style w:type="numbering" w:customStyle="1" w:styleId="573">
    <w:name w:val="Нет списка573"/>
    <w:next w:val="a2"/>
    <w:uiPriority w:val="99"/>
    <w:semiHidden/>
    <w:unhideWhenUsed/>
    <w:rsid w:val="00A24703"/>
  </w:style>
  <w:style w:type="numbering" w:customStyle="1" w:styleId="583">
    <w:name w:val="Нет списка583"/>
    <w:next w:val="a2"/>
    <w:uiPriority w:val="99"/>
    <w:semiHidden/>
    <w:unhideWhenUsed/>
    <w:rsid w:val="00A24703"/>
  </w:style>
  <w:style w:type="numbering" w:customStyle="1" w:styleId="593">
    <w:name w:val="Нет списка593"/>
    <w:next w:val="a2"/>
    <w:uiPriority w:val="99"/>
    <w:semiHidden/>
    <w:unhideWhenUsed/>
    <w:rsid w:val="00A24703"/>
  </w:style>
  <w:style w:type="numbering" w:customStyle="1" w:styleId="603">
    <w:name w:val="Нет списка603"/>
    <w:next w:val="a2"/>
    <w:uiPriority w:val="99"/>
    <w:semiHidden/>
    <w:unhideWhenUsed/>
    <w:rsid w:val="00A24703"/>
  </w:style>
  <w:style w:type="numbering" w:customStyle="1" w:styleId="615">
    <w:name w:val="Нет списка615"/>
    <w:next w:val="a2"/>
    <w:uiPriority w:val="99"/>
    <w:semiHidden/>
    <w:unhideWhenUsed/>
    <w:rsid w:val="00A24703"/>
  </w:style>
  <w:style w:type="numbering" w:customStyle="1" w:styleId="623">
    <w:name w:val="Нет списка623"/>
    <w:next w:val="a2"/>
    <w:uiPriority w:val="99"/>
    <w:semiHidden/>
    <w:unhideWhenUsed/>
    <w:rsid w:val="00A24703"/>
  </w:style>
  <w:style w:type="numbering" w:customStyle="1" w:styleId="633">
    <w:name w:val="Нет списка633"/>
    <w:next w:val="a2"/>
    <w:uiPriority w:val="99"/>
    <w:semiHidden/>
    <w:unhideWhenUsed/>
    <w:rsid w:val="00A24703"/>
  </w:style>
  <w:style w:type="numbering" w:customStyle="1" w:styleId="643">
    <w:name w:val="Нет списка643"/>
    <w:next w:val="a2"/>
    <w:uiPriority w:val="99"/>
    <w:semiHidden/>
    <w:unhideWhenUsed/>
    <w:rsid w:val="00A24703"/>
  </w:style>
  <w:style w:type="numbering" w:customStyle="1" w:styleId="653">
    <w:name w:val="Нет списка653"/>
    <w:next w:val="a2"/>
    <w:uiPriority w:val="99"/>
    <w:semiHidden/>
    <w:unhideWhenUsed/>
    <w:rsid w:val="00A24703"/>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24703"/>
  </w:style>
  <w:style w:type="numbering" w:customStyle="1" w:styleId="673">
    <w:name w:val="Нет списка673"/>
    <w:next w:val="a2"/>
    <w:uiPriority w:val="99"/>
    <w:semiHidden/>
    <w:unhideWhenUsed/>
    <w:rsid w:val="00A24703"/>
  </w:style>
  <w:style w:type="numbering" w:customStyle="1" w:styleId="683">
    <w:name w:val="Нет списка683"/>
    <w:next w:val="a2"/>
    <w:uiPriority w:val="99"/>
    <w:semiHidden/>
    <w:unhideWhenUsed/>
    <w:rsid w:val="00A24703"/>
  </w:style>
  <w:style w:type="numbering" w:customStyle="1" w:styleId="693">
    <w:name w:val="Нет списка693"/>
    <w:next w:val="a2"/>
    <w:uiPriority w:val="99"/>
    <w:semiHidden/>
    <w:unhideWhenUsed/>
    <w:rsid w:val="00A24703"/>
  </w:style>
  <w:style w:type="numbering" w:customStyle="1" w:styleId="703">
    <w:name w:val="Нет списка703"/>
    <w:next w:val="a2"/>
    <w:uiPriority w:val="99"/>
    <w:semiHidden/>
    <w:unhideWhenUsed/>
    <w:rsid w:val="00A24703"/>
  </w:style>
  <w:style w:type="numbering" w:customStyle="1" w:styleId="715">
    <w:name w:val="Нет списка715"/>
    <w:next w:val="a2"/>
    <w:uiPriority w:val="99"/>
    <w:semiHidden/>
    <w:unhideWhenUsed/>
    <w:rsid w:val="00A24703"/>
  </w:style>
  <w:style w:type="paragraph" w:customStyle="1" w:styleId="afffc">
    <w:name w:val="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24703"/>
  </w:style>
  <w:style w:type="numbering" w:customStyle="1" w:styleId="733">
    <w:name w:val="Нет списка733"/>
    <w:next w:val="a2"/>
    <w:uiPriority w:val="99"/>
    <w:semiHidden/>
    <w:unhideWhenUsed/>
    <w:rsid w:val="00A24703"/>
  </w:style>
  <w:style w:type="numbering" w:customStyle="1" w:styleId="743">
    <w:name w:val="Нет списка743"/>
    <w:next w:val="a2"/>
    <w:uiPriority w:val="99"/>
    <w:semiHidden/>
    <w:unhideWhenUsed/>
    <w:rsid w:val="00A24703"/>
  </w:style>
  <w:style w:type="numbering" w:customStyle="1" w:styleId="753">
    <w:name w:val="Нет списка753"/>
    <w:next w:val="a2"/>
    <w:uiPriority w:val="99"/>
    <w:semiHidden/>
    <w:unhideWhenUsed/>
    <w:rsid w:val="00A24703"/>
  </w:style>
  <w:style w:type="numbering" w:customStyle="1" w:styleId="763">
    <w:name w:val="Нет списка763"/>
    <w:next w:val="a2"/>
    <w:uiPriority w:val="99"/>
    <w:semiHidden/>
    <w:unhideWhenUsed/>
    <w:rsid w:val="00A24703"/>
  </w:style>
  <w:style w:type="numbering" w:customStyle="1" w:styleId="773">
    <w:name w:val="Нет списка773"/>
    <w:next w:val="a2"/>
    <w:uiPriority w:val="99"/>
    <w:semiHidden/>
    <w:unhideWhenUsed/>
    <w:rsid w:val="00A24703"/>
  </w:style>
  <w:style w:type="numbering" w:customStyle="1" w:styleId="783">
    <w:name w:val="Нет списка783"/>
    <w:next w:val="a2"/>
    <w:uiPriority w:val="99"/>
    <w:semiHidden/>
    <w:unhideWhenUsed/>
    <w:rsid w:val="00A24703"/>
  </w:style>
  <w:style w:type="numbering" w:customStyle="1" w:styleId="793">
    <w:name w:val="Нет списка793"/>
    <w:next w:val="a2"/>
    <w:uiPriority w:val="99"/>
    <w:semiHidden/>
    <w:unhideWhenUsed/>
    <w:rsid w:val="00A24703"/>
  </w:style>
  <w:style w:type="numbering" w:customStyle="1" w:styleId="803">
    <w:name w:val="Нет списка803"/>
    <w:next w:val="a2"/>
    <w:uiPriority w:val="99"/>
    <w:semiHidden/>
    <w:unhideWhenUsed/>
    <w:rsid w:val="00A24703"/>
  </w:style>
  <w:style w:type="numbering" w:customStyle="1" w:styleId="814">
    <w:name w:val="Нет списка814"/>
    <w:next w:val="a2"/>
    <w:uiPriority w:val="99"/>
    <w:semiHidden/>
    <w:unhideWhenUsed/>
    <w:rsid w:val="00A24703"/>
  </w:style>
  <w:style w:type="numbering" w:customStyle="1" w:styleId="822">
    <w:name w:val="Нет списка822"/>
    <w:next w:val="a2"/>
    <w:uiPriority w:val="99"/>
    <w:semiHidden/>
    <w:unhideWhenUsed/>
    <w:rsid w:val="00A24703"/>
  </w:style>
  <w:style w:type="numbering" w:customStyle="1" w:styleId="1104">
    <w:name w:val="Нет списка1104"/>
    <w:next w:val="a2"/>
    <w:uiPriority w:val="99"/>
    <w:semiHidden/>
    <w:rsid w:val="00A24703"/>
  </w:style>
  <w:style w:type="numbering" w:customStyle="1" w:styleId="1114">
    <w:name w:val="Нет списка1114"/>
    <w:next w:val="a2"/>
    <w:uiPriority w:val="99"/>
    <w:semiHidden/>
    <w:unhideWhenUsed/>
    <w:rsid w:val="00A24703"/>
  </w:style>
  <w:style w:type="numbering" w:customStyle="1" w:styleId="2103">
    <w:name w:val="Нет списка2103"/>
    <w:next w:val="a2"/>
    <w:uiPriority w:val="99"/>
    <w:semiHidden/>
    <w:unhideWhenUsed/>
    <w:rsid w:val="00A24703"/>
  </w:style>
  <w:style w:type="numbering" w:customStyle="1" w:styleId="3103">
    <w:name w:val="Нет списка3103"/>
    <w:next w:val="a2"/>
    <w:uiPriority w:val="99"/>
    <w:semiHidden/>
    <w:unhideWhenUsed/>
    <w:rsid w:val="00A24703"/>
  </w:style>
  <w:style w:type="numbering" w:customStyle="1" w:styleId="4103">
    <w:name w:val="Нет списка4103"/>
    <w:next w:val="a2"/>
    <w:uiPriority w:val="99"/>
    <w:semiHidden/>
    <w:unhideWhenUsed/>
    <w:rsid w:val="00A24703"/>
  </w:style>
  <w:style w:type="numbering" w:customStyle="1" w:styleId="5103">
    <w:name w:val="Нет списка5103"/>
    <w:next w:val="a2"/>
    <w:uiPriority w:val="99"/>
    <w:semiHidden/>
    <w:unhideWhenUsed/>
    <w:rsid w:val="00A24703"/>
  </w:style>
  <w:style w:type="numbering" w:customStyle="1" w:styleId="6103">
    <w:name w:val="Нет списка6103"/>
    <w:next w:val="a2"/>
    <w:uiPriority w:val="99"/>
    <w:semiHidden/>
    <w:unhideWhenUsed/>
    <w:rsid w:val="00A24703"/>
  </w:style>
  <w:style w:type="numbering" w:customStyle="1" w:styleId="7102">
    <w:name w:val="Нет списка7102"/>
    <w:next w:val="a2"/>
    <w:uiPriority w:val="99"/>
    <w:semiHidden/>
    <w:unhideWhenUsed/>
    <w:rsid w:val="00A24703"/>
  </w:style>
  <w:style w:type="numbering" w:customStyle="1" w:styleId="832">
    <w:name w:val="Нет списка832"/>
    <w:next w:val="a2"/>
    <w:uiPriority w:val="99"/>
    <w:semiHidden/>
    <w:unhideWhenUsed/>
    <w:rsid w:val="00A24703"/>
  </w:style>
  <w:style w:type="numbering" w:customStyle="1" w:styleId="9140">
    <w:name w:val="Нет списка914"/>
    <w:next w:val="a2"/>
    <w:uiPriority w:val="99"/>
    <w:semiHidden/>
    <w:unhideWhenUsed/>
    <w:rsid w:val="00A24703"/>
  </w:style>
  <w:style w:type="numbering" w:customStyle="1" w:styleId="1014">
    <w:name w:val="Нет списка1014"/>
    <w:next w:val="a2"/>
    <w:uiPriority w:val="99"/>
    <w:semiHidden/>
    <w:unhideWhenUsed/>
    <w:rsid w:val="00A24703"/>
  </w:style>
  <w:style w:type="numbering" w:customStyle="1" w:styleId="11113">
    <w:name w:val="Нет списка11113"/>
    <w:next w:val="a2"/>
    <w:uiPriority w:val="99"/>
    <w:semiHidden/>
    <w:unhideWhenUsed/>
    <w:rsid w:val="00A24703"/>
  </w:style>
  <w:style w:type="numbering" w:customStyle="1" w:styleId="1214">
    <w:name w:val="Нет списка1214"/>
    <w:next w:val="a2"/>
    <w:uiPriority w:val="99"/>
    <w:semiHidden/>
    <w:unhideWhenUsed/>
    <w:rsid w:val="00A24703"/>
  </w:style>
  <w:style w:type="numbering" w:customStyle="1" w:styleId="1314">
    <w:name w:val="Нет списка1314"/>
    <w:next w:val="a2"/>
    <w:uiPriority w:val="99"/>
    <w:semiHidden/>
    <w:unhideWhenUsed/>
    <w:rsid w:val="00A24703"/>
  </w:style>
  <w:style w:type="numbering" w:customStyle="1" w:styleId="14140">
    <w:name w:val="Нет списка1414"/>
    <w:next w:val="a2"/>
    <w:uiPriority w:val="99"/>
    <w:semiHidden/>
    <w:unhideWhenUsed/>
    <w:rsid w:val="00A24703"/>
  </w:style>
  <w:style w:type="numbering" w:customStyle="1" w:styleId="1514">
    <w:name w:val="Нет списка1514"/>
    <w:next w:val="a2"/>
    <w:uiPriority w:val="99"/>
    <w:semiHidden/>
    <w:unhideWhenUsed/>
    <w:rsid w:val="00A24703"/>
  </w:style>
  <w:style w:type="numbering" w:customStyle="1" w:styleId="1614">
    <w:name w:val="Нет списка1614"/>
    <w:next w:val="a2"/>
    <w:uiPriority w:val="99"/>
    <w:semiHidden/>
    <w:unhideWhenUsed/>
    <w:rsid w:val="00A24703"/>
  </w:style>
  <w:style w:type="numbering" w:customStyle="1" w:styleId="1714">
    <w:name w:val="Нет списка1714"/>
    <w:next w:val="a2"/>
    <w:uiPriority w:val="99"/>
    <w:semiHidden/>
    <w:unhideWhenUsed/>
    <w:rsid w:val="00A24703"/>
  </w:style>
  <w:style w:type="numbering" w:customStyle="1" w:styleId="1814">
    <w:name w:val="Нет списка1814"/>
    <w:next w:val="a2"/>
    <w:uiPriority w:val="99"/>
    <w:semiHidden/>
    <w:unhideWhenUsed/>
    <w:rsid w:val="00A24703"/>
  </w:style>
  <w:style w:type="numbering" w:customStyle="1" w:styleId="1914">
    <w:name w:val="Нет списка1914"/>
    <w:next w:val="a2"/>
    <w:uiPriority w:val="99"/>
    <w:semiHidden/>
    <w:unhideWhenUsed/>
    <w:rsid w:val="00A24703"/>
  </w:style>
  <w:style w:type="numbering" w:customStyle="1" w:styleId="2013">
    <w:name w:val="Нет списка2013"/>
    <w:next w:val="a2"/>
    <w:uiPriority w:val="99"/>
    <w:semiHidden/>
    <w:unhideWhenUsed/>
    <w:rsid w:val="00A24703"/>
  </w:style>
  <w:style w:type="numbering" w:customStyle="1" w:styleId="2113">
    <w:name w:val="Нет списка2113"/>
    <w:next w:val="a2"/>
    <w:uiPriority w:val="99"/>
    <w:semiHidden/>
    <w:unhideWhenUsed/>
    <w:rsid w:val="00A24703"/>
  </w:style>
  <w:style w:type="numbering" w:customStyle="1" w:styleId="2213">
    <w:name w:val="Нет списка2213"/>
    <w:next w:val="a2"/>
    <w:uiPriority w:val="99"/>
    <w:semiHidden/>
    <w:unhideWhenUsed/>
    <w:rsid w:val="00A24703"/>
  </w:style>
  <w:style w:type="numbering" w:customStyle="1" w:styleId="2313">
    <w:name w:val="Нет списка2313"/>
    <w:next w:val="a2"/>
    <w:uiPriority w:val="99"/>
    <w:semiHidden/>
    <w:unhideWhenUsed/>
    <w:rsid w:val="00A24703"/>
  </w:style>
  <w:style w:type="numbering" w:customStyle="1" w:styleId="2413">
    <w:name w:val="Нет списка2413"/>
    <w:next w:val="a2"/>
    <w:uiPriority w:val="99"/>
    <w:semiHidden/>
    <w:unhideWhenUsed/>
    <w:rsid w:val="00A24703"/>
  </w:style>
  <w:style w:type="numbering" w:customStyle="1" w:styleId="2513">
    <w:name w:val="Нет списка2513"/>
    <w:next w:val="a2"/>
    <w:uiPriority w:val="99"/>
    <w:semiHidden/>
    <w:unhideWhenUsed/>
    <w:rsid w:val="00A24703"/>
  </w:style>
  <w:style w:type="numbering" w:customStyle="1" w:styleId="2613">
    <w:name w:val="Нет списка2613"/>
    <w:next w:val="a2"/>
    <w:uiPriority w:val="99"/>
    <w:semiHidden/>
    <w:unhideWhenUsed/>
    <w:rsid w:val="00A24703"/>
  </w:style>
  <w:style w:type="numbering" w:customStyle="1" w:styleId="2713">
    <w:name w:val="Нет списка2713"/>
    <w:next w:val="a2"/>
    <w:uiPriority w:val="99"/>
    <w:semiHidden/>
    <w:unhideWhenUsed/>
    <w:rsid w:val="00A24703"/>
  </w:style>
  <w:style w:type="numbering" w:customStyle="1" w:styleId="2813">
    <w:name w:val="Нет списка2813"/>
    <w:next w:val="a2"/>
    <w:uiPriority w:val="99"/>
    <w:semiHidden/>
    <w:unhideWhenUsed/>
    <w:rsid w:val="00A24703"/>
  </w:style>
  <w:style w:type="numbering" w:customStyle="1" w:styleId="2913">
    <w:name w:val="Нет списка2913"/>
    <w:next w:val="a2"/>
    <w:uiPriority w:val="99"/>
    <w:semiHidden/>
    <w:unhideWhenUsed/>
    <w:rsid w:val="00A24703"/>
  </w:style>
  <w:style w:type="numbering" w:customStyle="1" w:styleId="3013">
    <w:name w:val="Нет списка3013"/>
    <w:next w:val="a2"/>
    <w:uiPriority w:val="99"/>
    <w:semiHidden/>
    <w:unhideWhenUsed/>
    <w:rsid w:val="00A24703"/>
  </w:style>
  <w:style w:type="numbering" w:customStyle="1" w:styleId="3113">
    <w:name w:val="Нет списка3113"/>
    <w:next w:val="a2"/>
    <w:uiPriority w:val="99"/>
    <w:semiHidden/>
    <w:unhideWhenUsed/>
    <w:rsid w:val="00A24703"/>
  </w:style>
  <w:style w:type="numbering" w:customStyle="1" w:styleId="3213">
    <w:name w:val="Нет списка3213"/>
    <w:next w:val="a2"/>
    <w:uiPriority w:val="99"/>
    <w:semiHidden/>
    <w:unhideWhenUsed/>
    <w:rsid w:val="00A24703"/>
  </w:style>
  <w:style w:type="numbering" w:customStyle="1" w:styleId="3313">
    <w:name w:val="Нет списка3313"/>
    <w:next w:val="a2"/>
    <w:uiPriority w:val="99"/>
    <w:semiHidden/>
    <w:unhideWhenUsed/>
    <w:rsid w:val="00A24703"/>
  </w:style>
  <w:style w:type="numbering" w:customStyle="1" w:styleId="3413">
    <w:name w:val="Нет списка3413"/>
    <w:next w:val="a2"/>
    <w:uiPriority w:val="99"/>
    <w:semiHidden/>
    <w:unhideWhenUsed/>
    <w:rsid w:val="00A24703"/>
  </w:style>
  <w:style w:type="numbering" w:customStyle="1" w:styleId="3513">
    <w:name w:val="Нет списка3513"/>
    <w:next w:val="a2"/>
    <w:uiPriority w:val="99"/>
    <w:semiHidden/>
    <w:unhideWhenUsed/>
    <w:rsid w:val="00A24703"/>
  </w:style>
  <w:style w:type="numbering" w:customStyle="1" w:styleId="3613">
    <w:name w:val="Нет списка3613"/>
    <w:next w:val="a2"/>
    <w:uiPriority w:val="99"/>
    <w:semiHidden/>
    <w:unhideWhenUsed/>
    <w:rsid w:val="00A24703"/>
  </w:style>
  <w:style w:type="numbering" w:customStyle="1" w:styleId="3713">
    <w:name w:val="Нет списка3713"/>
    <w:next w:val="a2"/>
    <w:uiPriority w:val="99"/>
    <w:semiHidden/>
    <w:unhideWhenUsed/>
    <w:rsid w:val="00A24703"/>
  </w:style>
  <w:style w:type="numbering" w:customStyle="1" w:styleId="3813">
    <w:name w:val="Нет списка3813"/>
    <w:next w:val="a2"/>
    <w:uiPriority w:val="99"/>
    <w:semiHidden/>
    <w:unhideWhenUsed/>
    <w:rsid w:val="00A24703"/>
  </w:style>
  <w:style w:type="numbering" w:customStyle="1" w:styleId="3913">
    <w:name w:val="Нет списка3913"/>
    <w:next w:val="a2"/>
    <w:uiPriority w:val="99"/>
    <w:semiHidden/>
    <w:unhideWhenUsed/>
    <w:rsid w:val="00A24703"/>
  </w:style>
  <w:style w:type="numbering" w:customStyle="1" w:styleId="4013">
    <w:name w:val="Нет списка4013"/>
    <w:next w:val="a2"/>
    <w:uiPriority w:val="99"/>
    <w:semiHidden/>
    <w:unhideWhenUsed/>
    <w:rsid w:val="00A24703"/>
  </w:style>
  <w:style w:type="numbering" w:customStyle="1" w:styleId="4113">
    <w:name w:val="Нет списка4113"/>
    <w:next w:val="a2"/>
    <w:uiPriority w:val="99"/>
    <w:semiHidden/>
    <w:unhideWhenUsed/>
    <w:rsid w:val="00A24703"/>
  </w:style>
  <w:style w:type="numbering" w:customStyle="1" w:styleId="4213">
    <w:name w:val="Нет списка4213"/>
    <w:next w:val="a2"/>
    <w:uiPriority w:val="99"/>
    <w:semiHidden/>
    <w:unhideWhenUsed/>
    <w:rsid w:val="00A24703"/>
  </w:style>
  <w:style w:type="numbering" w:customStyle="1" w:styleId="4313">
    <w:name w:val="Нет списка4313"/>
    <w:next w:val="a2"/>
    <w:uiPriority w:val="99"/>
    <w:semiHidden/>
    <w:unhideWhenUsed/>
    <w:rsid w:val="00A24703"/>
  </w:style>
  <w:style w:type="numbering" w:customStyle="1" w:styleId="4413">
    <w:name w:val="Нет списка4413"/>
    <w:next w:val="a2"/>
    <w:uiPriority w:val="99"/>
    <w:semiHidden/>
    <w:unhideWhenUsed/>
    <w:rsid w:val="00A24703"/>
  </w:style>
  <w:style w:type="numbering" w:customStyle="1" w:styleId="4513">
    <w:name w:val="Нет списка4513"/>
    <w:next w:val="a2"/>
    <w:uiPriority w:val="99"/>
    <w:semiHidden/>
    <w:unhideWhenUsed/>
    <w:rsid w:val="00A24703"/>
  </w:style>
  <w:style w:type="numbering" w:customStyle="1" w:styleId="4613">
    <w:name w:val="Нет списка4613"/>
    <w:next w:val="a2"/>
    <w:uiPriority w:val="99"/>
    <w:semiHidden/>
    <w:unhideWhenUsed/>
    <w:rsid w:val="00A24703"/>
  </w:style>
  <w:style w:type="numbering" w:customStyle="1" w:styleId="4713">
    <w:name w:val="Нет списка4713"/>
    <w:next w:val="a2"/>
    <w:uiPriority w:val="99"/>
    <w:semiHidden/>
    <w:unhideWhenUsed/>
    <w:rsid w:val="00A24703"/>
  </w:style>
  <w:style w:type="numbering" w:customStyle="1" w:styleId="4813">
    <w:name w:val="Нет списка4813"/>
    <w:next w:val="a2"/>
    <w:uiPriority w:val="99"/>
    <w:semiHidden/>
    <w:unhideWhenUsed/>
    <w:rsid w:val="00A24703"/>
  </w:style>
  <w:style w:type="numbering" w:customStyle="1" w:styleId="4913">
    <w:name w:val="Нет списка4913"/>
    <w:next w:val="a2"/>
    <w:uiPriority w:val="99"/>
    <w:semiHidden/>
    <w:unhideWhenUsed/>
    <w:rsid w:val="00A24703"/>
  </w:style>
  <w:style w:type="numbering" w:customStyle="1" w:styleId="5013">
    <w:name w:val="Нет списка5013"/>
    <w:next w:val="a2"/>
    <w:uiPriority w:val="99"/>
    <w:semiHidden/>
    <w:unhideWhenUsed/>
    <w:rsid w:val="00A24703"/>
  </w:style>
  <w:style w:type="numbering" w:customStyle="1" w:styleId="5113">
    <w:name w:val="Нет списка5113"/>
    <w:next w:val="a2"/>
    <w:uiPriority w:val="99"/>
    <w:semiHidden/>
    <w:unhideWhenUsed/>
    <w:rsid w:val="00A24703"/>
  </w:style>
  <w:style w:type="numbering" w:customStyle="1" w:styleId="5213">
    <w:name w:val="Нет списка5213"/>
    <w:next w:val="a2"/>
    <w:uiPriority w:val="99"/>
    <w:semiHidden/>
    <w:unhideWhenUsed/>
    <w:rsid w:val="00A24703"/>
  </w:style>
  <w:style w:type="numbering" w:customStyle="1" w:styleId="5313">
    <w:name w:val="Нет списка5313"/>
    <w:next w:val="a2"/>
    <w:uiPriority w:val="99"/>
    <w:semiHidden/>
    <w:unhideWhenUsed/>
    <w:rsid w:val="00A24703"/>
  </w:style>
  <w:style w:type="numbering" w:customStyle="1" w:styleId="5413">
    <w:name w:val="Нет списка5413"/>
    <w:next w:val="a2"/>
    <w:uiPriority w:val="99"/>
    <w:semiHidden/>
    <w:unhideWhenUsed/>
    <w:rsid w:val="00A24703"/>
  </w:style>
  <w:style w:type="numbering" w:customStyle="1" w:styleId="5513">
    <w:name w:val="Нет списка5513"/>
    <w:next w:val="a2"/>
    <w:uiPriority w:val="99"/>
    <w:semiHidden/>
    <w:unhideWhenUsed/>
    <w:rsid w:val="00A24703"/>
  </w:style>
  <w:style w:type="numbering" w:customStyle="1" w:styleId="5613">
    <w:name w:val="Нет списка5613"/>
    <w:next w:val="a2"/>
    <w:uiPriority w:val="99"/>
    <w:semiHidden/>
    <w:unhideWhenUsed/>
    <w:rsid w:val="00A24703"/>
  </w:style>
  <w:style w:type="numbering" w:customStyle="1" w:styleId="5713">
    <w:name w:val="Нет списка5713"/>
    <w:next w:val="a2"/>
    <w:uiPriority w:val="99"/>
    <w:semiHidden/>
    <w:unhideWhenUsed/>
    <w:rsid w:val="00A24703"/>
  </w:style>
  <w:style w:type="numbering" w:customStyle="1" w:styleId="5813">
    <w:name w:val="Нет списка5813"/>
    <w:next w:val="a2"/>
    <w:uiPriority w:val="99"/>
    <w:semiHidden/>
    <w:unhideWhenUsed/>
    <w:rsid w:val="00A24703"/>
  </w:style>
  <w:style w:type="numbering" w:customStyle="1" w:styleId="5913">
    <w:name w:val="Нет списка5913"/>
    <w:next w:val="a2"/>
    <w:uiPriority w:val="99"/>
    <w:semiHidden/>
    <w:unhideWhenUsed/>
    <w:rsid w:val="00A24703"/>
  </w:style>
  <w:style w:type="numbering" w:customStyle="1" w:styleId="6013">
    <w:name w:val="Нет списка6013"/>
    <w:next w:val="a2"/>
    <w:uiPriority w:val="99"/>
    <w:semiHidden/>
    <w:unhideWhenUsed/>
    <w:rsid w:val="00A24703"/>
  </w:style>
  <w:style w:type="numbering" w:customStyle="1" w:styleId="6113">
    <w:name w:val="Нет списка6113"/>
    <w:next w:val="a2"/>
    <w:uiPriority w:val="99"/>
    <w:semiHidden/>
    <w:unhideWhenUsed/>
    <w:rsid w:val="00A24703"/>
  </w:style>
  <w:style w:type="numbering" w:customStyle="1" w:styleId="6213">
    <w:name w:val="Нет списка6213"/>
    <w:next w:val="a2"/>
    <w:uiPriority w:val="99"/>
    <w:semiHidden/>
    <w:unhideWhenUsed/>
    <w:rsid w:val="00A24703"/>
  </w:style>
  <w:style w:type="numbering" w:customStyle="1" w:styleId="6313">
    <w:name w:val="Нет списка6313"/>
    <w:next w:val="a2"/>
    <w:uiPriority w:val="99"/>
    <w:semiHidden/>
    <w:unhideWhenUsed/>
    <w:rsid w:val="00A24703"/>
  </w:style>
  <w:style w:type="numbering" w:customStyle="1" w:styleId="6413">
    <w:name w:val="Нет списка6413"/>
    <w:next w:val="a2"/>
    <w:uiPriority w:val="99"/>
    <w:semiHidden/>
    <w:unhideWhenUsed/>
    <w:rsid w:val="00A24703"/>
  </w:style>
  <w:style w:type="numbering" w:customStyle="1" w:styleId="6513">
    <w:name w:val="Нет списка6513"/>
    <w:next w:val="a2"/>
    <w:uiPriority w:val="99"/>
    <w:semiHidden/>
    <w:unhideWhenUsed/>
    <w:rsid w:val="00A24703"/>
  </w:style>
  <w:style w:type="numbering" w:customStyle="1" w:styleId="6613">
    <w:name w:val="Нет списка6613"/>
    <w:next w:val="a2"/>
    <w:uiPriority w:val="99"/>
    <w:semiHidden/>
    <w:unhideWhenUsed/>
    <w:rsid w:val="00A24703"/>
  </w:style>
  <w:style w:type="numbering" w:customStyle="1" w:styleId="6713">
    <w:name w:val="Нет списка6713"/>
    <w:next w:val="a2"/>
    <w:uiPriority w:val="99"/>
    <w:semiHidden/>
    <w:unhideWhenUsed/>
    <w:rsid w:val="00A24703"/>
  </w:style>
  <w:style w:type="numbering" w:customStyle="1" w:styleId="6813">
    <w:name w:val="Нет списка6813"/>
    <w:next w:val="a2"/>
    <w:uiPriority w:val="99"/>
    <w:semiHidden/>
    <w:unhideWhenUsed/>
    <w:rsid w:val="00A24703"/>
  </w:style>
  <w:style w:type="numbering" w:customStyle="1" w:styleId="6913">
    <w:name w:val="Нет списка6913"/>
    <w:next w:val="a2"/>
    <w:uiPriority w:val="99"/>
    <w:semiHidden/>
    <w:unhideWhenUsed/>
    <w:rsid w:val="00A24703"/>
  </w:style>
  <w:style w:type="numbering" w:customStyle="1" w:styleId="7013">
    <w:name w:val="Нет списка7013"/>
    <w:next w:val="a2"/>
    <w:uiPriority w:val="99"/>
    <w:semiHidden/>
    <w:unhideWhenUsed/>
    <w:rsid w:val="00A24703"/>
  </w:style>
  <w:style w:type="numbering" w:customStyle="1" w:styleId="7113">
    <w:name w:val="Нет списка7113"/>
    <w:next w:val="a2"/>
    <w:uiPriority w:val="99"/>
    <w:semiHidden/>
    <w:unhideWhenUsed/>
    <w:rsid w:val="00A24703"/>
  </w:style>
  <w:style w:type="numbering" w:customStyle="1" w:styleId="7213">
    <w:name w:val="Нет списка7213"/>
    <w:next w:val="a2"/>
    <w:uiPriority w:val="99"/>
    <w:semiHidden/>
    <w:unhideWhenUsed/>
    <w:rsid w:val="00A24703"/>
  </w:style>
  <w:style w:type="numbering" w:customStyle="1" w:styleId="7313">
    <w:name w:val="Нет списка7313"/>
    <w:next w:val="a2"/>
    <w:uiPriority w:val="99"/>
    <w:semiHidden/>
    <w:unhideWhenUsed/>
    <w:rsid w:val="00A24703"/>
  </w:style>
  <w:style w:type="numbering" w:customStyle="1" w:styleId="7413">
    <w:name w:val="Нет списка7413"/>
    <w:next w:val="a2"/>
    <w:uiPriority w:val="99"/>
    <w:semiHidden/>
    <w:unhideWhenUsed/>
    <w:rsid w:val="00A24703"/>
  </w:style>
  <w:style w:type="numbering" w:customStyle="1" w:styleId="7513">
    <w:name w:val="Нет списка7513"/>
    <w:next w:val="a2"/>
    <w:uiPriority w:val="99"/>
    <w:semiHidden/>
    <w:rsid w:val="00A24703"/>
  </w:style>
  <w:style w:type="numbering" w:customStyle="1" w:styleId="11012">
    <w:name w:val="Нет списка11012"/>
    <w:next w:val="a2"/>
    <w:uiPriority w:val="99"/>
    <w:semiHidden/>
    <w:unhideWhenUsed/>
    <w:rsid w:val="00A24703"/>
  </w:style>
  <w:style w:type="numbering" w:customStyle="1" w:styleId="21012">
    <w:name w:val="Нет списка21012"/>
    <w:next w:val="a2"/>
    <w:uiPriority w:val="99"/>
    <w:semiHidden/>
    <w:unhideWhenUsed/>
    <w:rsid w:val="00A24703"/>
  </w:style>
  <w:style w:type="numbering" w:customStyle="1" w:styleId="31012">
    <w:name w:val="Нет списка31012"/>
    <w:next w:val="a2"/>
    <w:uiPriority w:val="99"/>
    <w:semiHidden/>
    <w:unhideWhenUsed/>
    <w:rsid w:val="00A24703"/>
  </w:style>
  <w:style w:type="numbering" w:customStyle="1" w:styleId="41012">
    <w:name w:val="Нет списка41012"/>
    <w:next w:val="a2"/>
    <w:uiPriority w:val="99"/>
    <w:semiHidden/>
    <w:unhideWhenUsed/>
    <w:rsid w:val="00A24703"/>
  </w:style>
  <w:style w:type="numbering" w:customStyle="1" w:styleId="51012">
    <w:name w:val="Нет списка51012"/>
    <w:next w:val="a2"/>
    <w:uiPriority w:val="99"/>
    <w:semiHidden/>
    <w:unhideWhenUsed/>
    <w:rsid w:val="00A24703"/>
  </w:style>
  <w:style w:type="numbering" w:customStyle="1" w:styleId="61012">
    <w:name w:val="Нет списка61012"/>
    <w:next w:val="a2"/>
    <w:uiPriority w:val="99"/>
    <w:semiHidden/>
    <w:unhideWhenUsed/>
    <w:rsid w:val="00A24703"/>
  </w:style>
  <w:style w:type="numbering" w:customStyle="1" w:styleId="7613">
    <w:name w:val="Нет списка7613"/>
    <w:next w:val="a2"/>
    <w:uiPriority w:val="99"/>
    <w:semiHidden/>
    <w:unhideWhenUsed/>
    <w:rsid w:val="00A24703"/>
  </w:style>
  <w:style w:type="numbering" w:customStyle="1" w:styleId="8113">
    <w:name w:val="Нет списка8113"/>
    <w:next w:val="a2"/>
    <w:uiPriority w:val="99"/>
    <w:semiHidden/>
    <w:unhideWhenUsed/>
    <w:rsid w:val="00A24703"/>
  </w:style>
  <w:style w:type="numbering" w:customStyle="1" w:styleId="9112">
    <w:name w:val="Нет списка9112"/>
    <w:next w:val="a2"/>
    <w:uiPriority w:val="99"/>
    <w:semiHidden/>
    <w:unhideWhenUsed/>
    <w:rsid w:val="00A24703"/>
  </w:style>
  <w:style w:type="numbering" w:customStyle="1" w:styleId="10112">
    <w:name w:val="Нет списка10112"/>
    <w:next w:val="a2"/>
    <w:uiPriority w:val="99"/>
    <w:semiHidden/>
    <w:unhideWhenUsed/>
    <w:rsid w:val="00A24703"/>
  </w:style>
  <w:style w:type="numbering" w:customStyle="1" w:styleId="1122">
    <w:name w:val="Нет списка1122"/>
    <w:next w:val="a2"/>
    <w:uiPriority w:val="99"/>
    <w:semiHidden/>
    <w:unhideWhenUsed/>
    <w:rsid w:val="00A24703"/>
  </w:style>
  <w:style w:type="numbering" w:customStyle="1" w:styleId="12112">
    <w:name w:val="Нет списка12112"/>
    <w:next w:val="a2"/>
    <w:uiPriority w:val="99"/>
    <w:semiHidden/>
    <w:unhideWhenUsed/>
    <w:rsid w:val="00A24703"/>
  </w:style>
  <w:style w:type="numbering" w:customStyle="1" w:styleId="13112">
    <w:name w:val="Нет списка13112"/>
    <w:next w:val="a2"/>
    <w:uiPriority w:val="99"/>
    <w:semiHidden/>
    <w:unhideWhenUsed/>
    <w:rsid w:val="00A24703"/>
  </w:style>
  <w:style w:type="numbering" w:customStyle="1" w:styleId="141120">
    <w:name w:val="Нет списка14112"/>
    <w:next w:val="a2"/>
    <w:uiPriority w:val="99"/>
    <w:semiHidden/>
    <w:unhideWhenUsed/>
    <w:rsid w:val="00A24703"/>
  </w:style>
  <w:style w:type="numbering" w:customStyle="1" w:styleId="15112">
    <w:name w:val="Нет списка15112"/>
    <w:next w:val="a2"/>
    <w:uiPriority w:val="99"/>
    <w:semiHidden/>
    <w:unhideWhenUsed/>
    <w:rsid w:val="00A24703"/>
  </w:style>
  <w:style w:type="numbering" w:customStyle="1" w:styleId="16112">
    <w:name w:val="Нет списка16112"/>
    <w:next w:val="a2"/>
    <w:uiPriority w:val="99"/>
    <w:semiHidden/>
    <w:unhideWhenUsed/>
    <w:rsid w:val="00A24703"/>
  </w:style>
  <w:style w:type="numbering" w:customStyle="1" w:styleId="17112">
    <w:name w:val="Нет списка17112"/>
    <w:next w:val="a2"/>
    <w:uiPriority w:val="99"/>
    <w:semiHidden/>
    <w:unhideWhenUsed/>
    <w:rsid w:val="00A24703"/>
  </w:style>
  <w:style w:type="numbering" w:customStyle="1" w:styleId="18112">
    <w:name w:val="Нет списка18112"/>
    <w:next w:val="a2"/>
    <w:uiPriority w:val="99"/>
    <w:semiHidden/>
    <w:unhideWhenUsed/>
    <w:rsid w:val="00A24703"/>
  </w:style>
  <w:style w:type="numbering" w:customStyle="1" w:styleId="19112">
    <w:name w:val="Нет списка19112"/>
    <w:next w:val="a2"/>
    <w:uiPriority w:val="99"/>
    <w:semiHidden/>
    <w:unhideWhenUsed/>
    <w:rsid w:val="00A24703"/>
  </w:style>
  <w:style w:type="numbering" w:customStyle="1" w:styleId="20112">
    <w:name w:val="Нет списка20112"/>
    <w:next w:val="a2"/>
    <w:uiPriority w:val="99"/>
    <w:semiHidden/>
    <w:unhideWhenUsed/>
    <w:rsid w:val="00A24703"/>
  </w:style>
  <w:style w:type="numbering" w:customStyle="1" w:styleId="21112">
    <w:name w:val="Нет списка21112"/>
    <w:next w:val="a2"/>
    <w:uiPriority w:val="99"/>
    <w:semiHidden/>
    <w:unhideWhenUsed/>
    <w:rsid w:val="00A24703"/>
  </w:style>
  <w:style w:type="numbering" w:customStyle="1" w:styleId="22112">
    <w:name w:val="Нет списка22112"/>
    <w:next w:val="a2"/>
    <w:uiPriority w:val="99"/>
    <w:semiHidden/>
    <w:unhideWhenUsed/>
    <w:rsid w:val="00A24703"/>
  </w:style>
  <w:style w:type="numbering" w:customStyle="1" w:styleId="23112">
    <w:name w:val="Нет списка23112"/>
    <w:next w:val="a2"/>
    <w:uiPriority w:val="99"/>
    <w:semiHidden/>
    <w:unhideWhenUsed/>
    <w:rsid w:val="00A24703"/>
  </w:style>
  <w:style w:type="numbering" w:customStyle="1" w:styleId="24112">
    <w:name w:val="Нет списка24112"/>
    <w:next w:val="a2"/>
    <w:uiPriority w:val="99"/>
    <w:semiHidden/>
    <w:unhideWhenUsed/>
    <w:rsid w:val="00A24703"/>
  </w:style>
  <w:style w:type="numbering" w:customStyle="1" w:styleId="25112">
    <w:name w:val="Нет списка25112"/>
    <w:next w:val="a2"/>
    <w:uiPriority w:val="99"/>
    <w:semiHidden/>
    <w:unhideWhenUsed/>
    <w:rsid w:val="00A24703"/>
  </w:style>
  <w:style w:type="numbering" w:customStyle="1" w:styleId="26112">
    <w:name w:val="Нет списка26112"/>
    <w:next w:val="a2"/>
    <w:uiPriority w:val="99"/>
    <w:semiHidden/>
    <w:unhideWhenUsed/>
    <w:rsid w:val="00A24703"/>
  </w:style>
  <w:style w:type="numbering" w:customStyle="1" w:styleId="27112">
    <w:name w:val="Нет списка27112"/>
    <w:next w:val="a2"/>
    <w:uiPriority w:val="99"/>
    <w:semiHidden/>
    <w:unhideWhenUsed/>
    <w:rsid w:val="00A24703"/>
  </w:style>
  <w:style w:type="numbering" w:customStyle="1" w:styleId="28112">
    <w:name w:val="Нет списка28112"/>
    <w:next w:val="a2"/>
    <w:uiPriority w:val="99"/>
    <w:semiHidden/>
    <w:unhideWhenUsed/>
    <w:rsid w:val="00A24703"/>
  </w:style>
  <w:style w:type="numbering" w:customStyle="1" w:styleId="29112">
    <w:name w:val="Нет списка29112"/>
    <w:next w:val="a2"/>
    <w:uiPriority w:val="99"/>
    <w:semiHidden/>
    <w:unhideWhenUsed/>
    <w:rsid w:val="00A24703"/>
  </w:style>
  <w:style w:type="numbering" w:customStyle="1" w:styleId="30112">
    <w:name w:val="Нет списка30112"/>
    <w:next w:val="a2"/>
    <w:uiPriority w:val="99"/>
    <w:semiHidden/>
    <w:unhideWhenUsed/>
    <w:rsid w:val="00A24703"/>
  </w:style>
  <w:style w:type="numbering" w:customStyle="1" w:styleId="31112">
    <w:name w:val="Нет списка31112"/>
    <w:next w:val="a2"/>
    <w:uiPriority w:val="99"/>
    <w:semiHidden/>
    <w:unhideWhenUsed/>
    <w:rsid w:val="00A24703"/>
  </w:style>
  <w:style w:type="numbering" w:customStyle="1" w:styleId="32112">
    <w:name w:val="Нет списка32112"/>
    <w:next w:val="a2"/>
    <w:uiPriority w:val="99"/>
    <w:semiHidden/>
    <w:unhideWhenUsed/>
    <w:rsid w:val="00A24703"/>
  </w:style>
  <w:style w:type="numbering" w:customStyle="1" w:styleId="33112">
    <w:name w:val="Нет списка33112"/>
    <w:next w:val="a2"/>
    <w:uiPriority w:val="99"/>
    <w:semiHidden/>
    <w:unhideWhenUsed/>
    <w:rsid w:val="00A24703"/>
  </w:style>
  <w:style w:type="numbering" w:customStyle="1" w:styleId="34112">
    <w:name w:val="Нет списка34112"/>
    <w:next w:val="a2"/>
    <w:uiPriority w:val="99"/>
    <w:semiHidden/>
    <w:unhideWhenUsed/>
    <w:rsid w:val="00A24703"/>
  </w:style>
  <w:style w:type="numbering" w:customStyle="1" w:styleId="35112">
    <w:name w:val="Нет списка35112"/>
    <w:next w:val="a2"/>
    <w:uiPriority w:val="99"/>
    <w:semiHidden/>
    <w:unhideWhenUsed/>
    <w:rsid w:val="00A24703"/>
  </w:style>
  <w:style w:type="numbering" w:customStyle="1" w:styleId="36112">
    <w:name w:val="Нет списка36112"/>
    <w:next w:val="a2"/>
    <w:uiPriority w:val="99"/>
    <w:semiHidden/>
    <w:unhideWhenUsed/>
    <w:rsid w:val="00A24703"/>
  </w:style>
  <w:style w:type="numbering" w:customStyle="1" w:styleId="37112">
    <w:name w:val="Нет списка37112"/>
    <w:next w:val="a2"/>
    <w:uiPriority w:val="99"/>
    <w:semiHidden/>
    <w:unhideWhenUsed/>
    <w:rsid w:val="00A24703"/>
  </w:style>
  <w:style w:type="numbering" w:customStyle="1" w:styleId="38112">
    <w:name w:val="Нет списка38112"/>
    <w:next w:val="a2"/>
    <w:uiPriority w:val="99"/>
    <w:semiHidden/>
    <w:unhideWhenUsed/>
    <w:rsid w:val="00A24703"/>
  </w:style>
  <w:style w:type="numbering" w:customStyle="1" w:styleId="39112">
    <w:name w:val="Нет списка39112"/>
    <w:next w:val="a2"/>
    <w:uiPriority w:val="99"/>
    <w:semiHidden/>
    <w:unhideWhenUsed/>
    <w:rsid w:val="00A24703"/>
  </w:style>
  <w:style w:type="numbering" w:customStyle="1" w:styleId="40112">
    <w:name w:val="Нет списка40112"/>
    <w:next w:val="a2"/>
    <w:uiPriority w:val="99"/>
    <w:semiHidden/>
    <w:unhideWhenUsed/>
    <w:rsid w:val="00A24703"/>
  </w:style>
  <w:style w:type="numbering" w:customStyle="1" w:styleId="41112">
    <w:name w:val="Нет списка41112"/>
    <w:next w:val="a2"/>
    <w:uiPriority w:val="99"/>
    <w:semiHidden/>
    <w:unhideWhenUsed/>
    <w:rsid w:val="00A24703"/>
  </w:style>
  <w:style w:type="numbering" w:customStyle="1" w:styleId="42112">
    <w:name w:val="Нет списка42112"/>
    <w:next w:val="a2"/>
    <w:uiPriority w:val="99"/>
    <w:semiHidden/>
    <w:unhideWhenUsed/>
    <w:rsid w:val="00A24703"/>
  </w:style>
  <w:style w:type="numbering" w:customStyle="1" w:styleId="43112">
    <w:name w:val="Нет списка43112"/>
    <w:next w:val="a2"/>
    <w:uiPriority w:val="99"/>
    <w:semiHidden/>
    <w:unhideWhenUsed/>
    <w:rsid w:val="00A24703"/>
  </w:style>
  <w:style w:type="numbering" w:customStyle="1" w:styleId="44112">
    <w:name w:val="Нет списка44112"/>
    <w:next w:val="a2"/>
    <w:uiPriority w:val="99"/>
    <w:semiHidden/>
    <w:unhideWhenUsed/>
    <w:rsid w:val="00A24703"/>
  </w:style>
  <w:style w:type="numbering" w:customStyle="1" w:styleId="45112">
    <w:name w:val="Нет списка45112"/>
    <w:next w:val="a2"/>
    <w:uiPriority w:val="99"/>
    <w:semiHidden/>
    <w:unhideWhenUsed/>
    <w:rsid w:val="00A24703"/>
  </w:style>
  <w:style w:type="numbering" w:customStyle="1" w:styleId="46112">
    <w:name w:val="Нет списка46112"/>
    <w:next w:val="a2"/>
    <w:uiPriority w:val="99"/>
    <w:semiHidden/>
    <w:unhideWhenUsed/>
    <w:rsid w:val="00A24703"/>
  </w:style>
  <w:style w:type="numbering" w:customStyle="1" w:styleId="47112">
    <w:name w:val="Нет списка47112"/>
    <w:next w:val="a2"/>
    <w:uiPriority w:val="99"/>
    <w:semiHidden/>
    <w:unhideWhenUsed/>
    <w:rsid w:val="00A24703"/>
  </w:style>
  <w:style w:type="numbering" w:customStyle="1" w:styleId="48112">
    <w:name w:val="Нет списка48112"/>
    <w:next w:val="a2"/>
    <w:uiPriority w:val="99"/>
    <w:semiHidden/>
    <w:unhideWhenUsed/>
    <w:rsid w:val="00A24703"/>
  </w:style>
  <w:style w:type="numbering" w:customStyle="1" w:styleId="49112">
    <w:name w:val="Нет списка49112"/>
    <w:next w:val="a2"/>
    <w:uiPriority w:val="99"/>
    <w:semiHidden/>
    <w:unhideWhenUsed/>
    <w:rsid w:val="00A24703"/>
  </w:style>
  <w:style w:type="numbering" w:customStyle="1" w:styleId="50112">
    <w:name w:val="Нет списка50112"/>
    <w:next w:val="a2"/>
    <w:uiPriority w:val="99"/>
    <w:semiHidden/>
    <w:unhideWhenUsed/>
    <w:rsid w:val="00A24703"/>
  </w:style>
  <w:style w:type="numbering" w:customStyle="1" w:styleId="51112">
    <w:name w:val="Нет списка51112"/>
    <w:next w:val="a2"/>
    <w:uiPriority w:val="99"/>
    <w:semiHidden/>
    <w:unhideWhenUsed/>
    <w:rsid w:val="00A24703"/>
  </w:style>
  <w:style w:type="numbering" w:customStyle="1" w:styleId="52112">
    <w:name w:val="Нет списка52112"/>
    <w:next w:val="a2"/>
    <w:uiPriority w:val="99"/>
    <w:semiHidden/>
    <w:unhideWhenUsed/>
    <w:rsid w:val="00A24703"/>
  </w:style>
  <w:style w:type="numbering" w:customStyle="1" w:styleId="53112">
    <w:name w:val="Нет списка53112"/>
    <w:next w:val="a2"/>
    <w:uiPriority w:val="99"/>
    <w:semiHidden/>
    <w:unhideWhenUsed/>
    <w:rsid w:val="00A24703"/>
  </w:style>
  <w:style w:type="numbering" w:customStyle="1" w:styleId="54112">
    <w:name w:val="Нет списка54112"/>
    <w:next w:val="a2"/>
    <w:uiPriority w:val="99"/>
    <w:semiHidden/>
    <w:unhideWhenUsed/>
    <w:rsid w:val="00A24703"/>
  </w:style>
  <w:style w:type="numbering" w:customStyle="1" w:styleId="55112">
    <w:name w:val="Нет списка55112"/>
    <w:next w:val="a2"/>
    <w:uiPriority w:val="99"/>
    <w:semiHidden/>
    <w:unhideWhenUsed/>
    <w:rsid w:val="00A24703"/>
  </w:style>
  <w:style w:type="numbering" w:customStyle="1" w:styleId="56112">
    <w:name w:val="Нет списка56112"/>
    <w:next w:val="a2"/>
    <w:uiPriority w:val="99"/>
    <w:semiHidden/>
    <w:unhideWhenUsed/>
    <w:rsid w:val="00A24703"/>
  </w:style>
  <w:style w:type="numbering" w:customStyle="1" w:styleId="57112">
    <w:name w:val="Нет списка57112"/>
    <w:next w:val="a2"/>
    <w:uiPriority w:val="99"/>
    <w:semiHidden/>
    <w:unhideWhenUsed/>
    <w:rsid w:val="00A24703"/>
  </w:style>
  <w:style w:type="numbering" w:customStyle="1" w:styleId="58112">
    <w:name w:val="Нет списка58112"/>
    <w:next w:val="a2"/>
    <w:uiPriority w:val="99"/>
    <w:semiHidden/>
    <w:unhideWhenUsed/>
    <w:rsid w:val="00A24703"/>
  </w:style>
  <w:style w:type="numbering" w:customStyle="1" w:styleId="59112">
    <w:name w:val="Нет списка59112"/>
    <w:next w:val="a2"/>
    <w:uiPriority w:val="99"/>
    <w:semiHidden/>
    <w:unhideWhenUsed/>
    <w:rsid w:val="00A24703"/>
  </w:style>
  <w:style w:type="numbering" w:customStyle="1" w:styleId="60112">
    <w:name w:val="Нет списка60112"/>
    <w:next w:val="a2"/>
    <w:uiPriority w:val="99"/>
    <w:semiHidden/>
    <w:unhideWhenUsed/>
    <w:rsid w:val="00A24703"/>
  </w:style>
  <w:style w:type="numbering" w:customStyle="1" w:styleId="61112">
    <w:name w:val="Нет списка61112"/>
    <w:next w:val="a2"/>
    <w:uiPriority w:val="99"/>
    <w:semiHidden/>
    <w:unhideWhenUsed/>
    <w:rsid w:val="00A24703"/>
  </w:style>
  <w:style w:type="numbering" w:customStyle="1" w:styleId="62112">
    <w:name w:val="Нет списка62112"/>
    <w:next w:val="a2"/>
    <w:uiPriority w:val="99"/>
    <w:semiHidden/>
    <w:unhideWhenUsed/>
    <w:rsid w:val="00A24703"/>
  </w:style>
  <w:style w:type="numbering" w:customStyle="1" w:styleId="63112">
    <w:name w:val="Нет списка63112"/>
    <w:next w:val="a2"/>
    <w:uiPriority w:val="99"/>
    <w:semiHidden/>
    <w:unhideWhenUsed/>
    <w:rsid w:val="00A24703"/>
  </w:style>
  <w:style w:type="numbering" w:customStyle="1" w:styleId="64112">
    <w:name w:val="Нет списка64112"/>
    <w:next w:val="a2"/>
    <w:uiPriority w:val="99"/>
    <w:semiHidden/>
    <w:unhideWhenUsed/>
    <w:rsid w:val="00A24703"/>
  </w:style>
  <w:style w:type="numbering" w:customStyle="1" w:styleId="65112">
    <w:name w:val="Нет списка65112"/>
    <w:next w:val="a2"/>
    <w:uiPriority w:val="99"/>
    <w:semiHidden/>
    <w:unhideWhenUsed/>
    <w:rsid w:val="00A24703"/>
  </w:style>
  <w:style w:type="numbering" w:customStyle="1" w:styleId="66112">
    <w:name w:val="Нет списка66112"/>
    <w:next w:val="a2"/>
    <w:uiPriority w:val="99"/>
    <w:semiHidden/>
    <w:unhideWhenUsed/>
    <w:rsid w:val="00A24703"/>
  </w:style>
  <w:style w:type="numbering" w:customStyle="1" w:styleId="67112">
    <w:name w:val="Нет списка67112"/>
    <w:next w:val="a2"/>
    <w:uiPriority w:val="99"/>
    <w:semiHidden/>
    <w:unhideWhenUsed/>
    <w:rsid w:val="00A24703"/>
  </w:style>
  <w:style w:type="numbering" w:customStyle="1" w:styleId="68112">
    <w:name w:val="Нет списка68112"/>
    <w:next w:val="a2"/>
    <w:uiPriority w:val="99"/>
    <w:semiHidden/>
    <w:unhideWhenUsed/>
    <w:rsid w:val="00A24703"/>
  </w:style>
  <w:style w:type="numbering" w:customStyle="1" w:styleId="69112">
    <w:name w:val="Нет списка69112"/>
    <w:next w:val="a2"/>
    <w:uiPriority w:val="99"/>
    <w:semiHidden/>
    <w:unhideWhenUsed/>
    <w:rsid w:val="00A24703"/>
  </w:style>
  <w:style w:type="numbering" w:customStyle="1" w:styleId="70112">
    <w:name w:val="Нет списка70112"/>
    <w:next w:val="a2"/>
    <w:uiPriority w:val="99"/>
    <w:semiHidden/>
    <w:unhideWhenUsed/>
    <w:rsid w:val="00A24703"/>
  </w:style>
  <w:style w:type="numbering" w:customStyle="1" w:styleId="71112">
    <w:name w:val="Нет списка71112"/>
    <w:next w:val="a2"/>
    <w:uiPriority w:val="99"/>
    <w:semiHidden/>
    <w:unhideWhenUsed/>
    <w:rsid w:val="00A24703"/>
  </w:style>
  <w:style w:type="numbering" w:customStyle="1" w:styleId="72112">
    <w:name w:val="Нет списка72112"/>
    <w:next w:val="a2"/>
    <w:uiPriority w:val="99"/>
    <w:semiHidden/>
    <w:unhideWhenUsed/>
    <w:rsid w:val="00A24703"/>
  </w:style>
  <w:style w:type="numbering" w:customStyle="1" w:styleId="73112">
    <w:name w:val="Нет списка73112"/>
    <w:next w:val="a2"/>
    <w:uiPriority w:val="99"/>
    <w:semiHidden/>
    <w:unhideWhenUsed/>
    <w:rsid w:val="00A24703"/>
  </w:style>
  <w:style w:type="numbering" w:customStyle="1" w:styleId="74112">
    <w:name w:val="Нет списка74112"/>
    <w:next w:val="a2"/>
    <w:uiPriority w:val="99"/>
    <w:semiHidden/>
    <w:unhideWhenUsed/>
    <w:rsid w:val="00A24703"/>
  </w:style>
  <w:style w:type="numbering" w:customStyle="1" w:styleId="75112">
    <w:name w:val="Нет списка75112"/>
    <w:next w:val="a2"/>
    <w:uiPriority w:val="99"/>
    <w:semiHidden/>
    <w:unhideWhenUsed/>
    <w:rsid w:val="00A24703"/>
  </w:style>
  <w:style w:type="numbering" w:customStyle="1" w:styleId="76112">
    <w:name w:val="Нет списка76112"/>
    <w:next w:val="a2"/>
    <w:uiPriority w:val="99"/>
    <w:semiHidden/>
    <w:unhideWhenUsed/>
    <w:rsid w:val="00A24703"/>
  </w:style>
  <w:style w:type="numbering" w:customStyle="1" w:styleId="7712">
    <w:name w:val="Нет списка7712"/>
    <w:next w:val="a2"/>
    <w:uiPriority w:val="99"/>
    <w:semiHidden/>
    <w:unhideWhenUsed/>
    <w:rsid w:val="00A24703"/>
  </w:style>
  <w:style w:type="numbering" w:customStyle="1" w:styleId="7812">
    <w:name w:val="Нет списка7812"/>
    <w:next w:val="a2"/>
    <w:uiPriority w:val="99"/>
    <w:semiHidden/>
    <w:unhideWhenUsed/>
    <w:rsid w:val="00A24703"/>
  </w:style>
  <w:style w:type="numbering" w:customStyle="1" w:styleId="7912">
    <w:name w:val="Нет списка7912"/>
    <w:next w:val="a2"/>
    <w:uiPriority w:val="99"/>
    <w:semiHidden/>
    <w:unhideWhenUsed/>
    <w:rsid w:val="00A24703"/>
  </w:style>
  <w:style w:type="numbering" w:customStyle="1" w:styleId="8012">
    <w:name w:val="Нет списка8012"/>
    <w:next w:val="a2"/>
    <w:uiPriority w:val="99"/>
    <w:semiHidden/>
    <w:unhideWhenUsed/>
    <w:rsid w:val="00A24703"/>
  </w:style>
  <w:style w:type="numbering" w:customStyle="1" w:styleId="81112">
    <w:name w:val="Нет списка81112"/>
    <w:next w:val="a2"/>
    <w:uiPriority w:val="99"/>
    <w:semiHidden/>
    <w:unhideWhenUsed/>
    <w:rsid w:val="00A24703"/>
  </w:style>
  <w:style w:type="numbering" w:customStyle="1" w:styleId="842">
    <w:name w:val="Нет списка842"/>
    <w:next w:val="a2"/>
    <w:uiPriority w:val="99"/>
    <w:semiHidden/>
    <w:unhideWhenUsed/>
    <w:rsid w:val="00A24703"/>
  </w:style>
  <w:style w:type="numbering" w:customStyle="1" w:styleId="852">
    <w:name w:val="Нет списка852"/>
    <w:next w:val="a2"/>
    <w:uiPriority w:val="99"/>
    <w:semiHidden/>
    <w:unhideWhenUsed/>
    <w:rsid w:val="00A24703"/>
  </w:style>
  <w:style w:type="numbering" w:customStyle="1" w:styleId="862">
    <w:name w:val="Нет списка862"/>
    <w:next w:val="a2"/>
    <w:uiPriority w:val="99"/>
    <w:semiHidden/>
    <w:unhideWhenUsed/>
    <w:rsid w:val="00A24703"/>
  </w:style>
  <w:style w:type="numbering" w:customStyle="1" w:styleId="872">
    <w:name w:val="Нет списка872"/>
    <w:next w:val="a2"/>
    <w:uiPriority w:val="99"/>
    <w:semiHidden/>
    <w:unhideWhenUsed/>
    <w:rsid w:val="00A24703"/>
  </w:style>
  <w:style w:type="numbering" w:customStyle="1" w:styleId="882">
    <w:name w:val="Нет списка882"/>
    <w:next w:val="a2"/>
    <w:uiPriority w:val="99"/>
    <w:semiHidden/>
    <w:unhideWhenUsed/>
    <w:rsid w:val="00A24703"/>
  </w:style>
  <w:style w:type="numbering" w:customStyle="1" w:styleId="892">
    <w:name w:val="Нет списка892"/>
    <w:next w:val="a2"/>
    <w:uiPriority w:val="99"/>
    <w:semiHidden/>
    <w:unhideWhenUsed/>
    <w:rsid w:val="00A24703"/>
  </w:style>
  <w:style w:type="numbering" w:customStyle="1" w:styleId="902">
    <w:name w:val="Нет списка902"/>
    <w:next w:val="a2"/>
    <w:uiPriority w:val="99"/>
    <w:semiHidden/>
    <w:unhideWhenUsed/>
    <w:rsid w:val="00A24703"/>
  </w:style>
  <w:style w:type="numbering" w:customStyle="1" w:styleId="922">
    <w:name w:val="Нет списка922"/>
    <w:next w:val="a2"/>
    <w:uiPriority w:val="99"/>
    <w:semiHidden/>
    <w:unhideWhenUsed/>
    <w:rsid w:val="00A24703"/>
  </w:style>
  <w:style w:type="numbering" w:customStyle="1" w:styleId="932">
    <w:name w:val="Нет списка932"/>
    <w:next w:val="a2"/>
    <w:uiPriority w:val="99"/>
    <w:semiHidden/>
    <w:unhideWhenUsed/>
    <w:rsid w:val="00A24703"/>
  </w:style>
  <w:style w:type="numbering" w:customStyle="1" w:styleId="942">
    <w:name w:val="Нет списка942"/>
    <w:next w:val="a2"/>
    <w:uiPriority w:val="99"/>
    <w:semiHidden/>
    <w:unhideWhenUsed/>
    <w:rsid w:val="00A24703"/>
  </w:style>
  <w:style w:type="numbering" w:customStyle="1" w:styleId="952">
    <w:name w:val="Нет списка952"/>
    <w:next w:val="a2"/>
    <w:uiPriority w:val="99"/>
    <w:semiHidden/>
    <w:unhideWhenUsed/>
    <w:rsid w:val="00A24703"/>
  </w:style>
  <w:style w:type="numbering" w:customStyle="1" w:styleId="962">
    <w:name w:val="Нет списка962"/>
    <w:next w:val="a2"/>
    <w:uiPriority w:val="99"/>
    <w:semiHidden/>
    <w:unhideWhenUsed/>
    <w:rsid w:val="00A24703"/>
  </w:style>
  <w:style w:type="numbering" w:customStyle="1" w:styleId="972">
    <w:name w:val="Нет списка972"/>
    <w:next w:val="a2"/>
    <w:uiPriority w:val="99"/>
    <w:semiHidden/>
    <w:unhideWhenUsed/>
    <w:rsid w:val="00A24703"/>
  </w:style>
  <w:style w:type="numbering" w:customStyle="1" w:styleId="982">
    <w:name w:val="Нет списка982"/>
    <w:next w:val="a2"/>
    <w:uiPriority w:val="99"/>
    <w:semiHidden/>
    <w:unhideWhenUsed/>
    <w:rsid w:val="00A24703"/>
  </w:style>
  <w:style w:type="numbering" w:customStyle="1" w:styleId="992">
    <w:name w:val="Нет списка992"/>
    <w:next w:val="a2"/>
    <w:uiPriority w:val="99"/>
    <w:semiHidden/>
    <w:unhideWhenUsed/>
    <w:rsid w:val="00A24703"/>
  </w:style>
  <w:style w:type="numbering" w:customStyle="1" w:styleId="1002">
    <w:name w:val="Нет списка1002"/>
    <w:next w:val="a2"/>
    <w:uiPriority w:val="99"/>
    <w:semiHidden/>
    <w:unhideWhenUsed/>
    <w:rsid w:val="00A24703"/>
  </w:style>
  <w:style w:type="numbering" w:customStyle="1" w:styleId="1022">
    <w:name w:val="Нет списка1022"/>
    <w:next w:val="a2"/>
    <w:uiPriority w:val="99"/>
    <w:semiHidden/>
    <w:unhideWhenUsed/>
    <w:rsid w:val="00A24703"/>
  </w:style>
  <w:style w:type="numbering" w:customStyle="1" w:styleId="1032">
    <w:name w:val="Нет списка1032"/>
    <w:next w:val="a2"/>
    <w:uiPriority w:val="99"/>
    <w:semiHidden/>
    <w:unhideWhenUsed/>
    <w:rsid w:val="00A24703"/>
  </w:style>
  <w:style w:type="numbering" w:customStyle="1" w:styleId="1042">
    <w:name w:val="Нет списка1042"/>
    <w:next w:val="a2"/>
    <w:uiPriority w:val="99"/>
    <w:semiHidden/>
    <w:unhideWhenUsed/>
    <w:rsid w:val="00A24703"/>
  </w:style>
  <w:style w:type="numbering" w:customStyle="1" w:styleId="1052">
    <w:name w:val="Нет списка1052"/>
    <w:next w:val="a2"/>
    <w:uiPriority w:val="99"/>
    <w:semiHidden/>
    <w:unhideWhenUsed/>
    <w:rsid w:val="00A24703"/>
  </w:style>
  <w:style w:type="numbering" w:customStyle="1" w:styleId="1062">
    <w:name w:val="Нет списка1062"/>
    <w:next w:val="a2"/>
    <w:uiPriority w:val="99"/>
    <w:semiHidden/>
    <w:unhideWhenUsed/>
    <w:rsid w:val="00A24703"/>
  </w:style>
  <w:style w:type="numbering" w:customStyle="1" w:styleId="1072">
    <w:name w:val="Нет списка1072"/>
    <w:next w:val="a2"/>
    <w:uiPriority w:val="99"/>
    <w:semiHidden/>
    <w:unhideWhenUsed/>
    <w:rsid w:val="00A24703"/>
  </w:style>
  <w:style w:type="numbering" w:customStyle="1" w:styleId="1082">
    <w:name w:val="Нет списка1082"/>
    <w:next w:val="a2"/>
    <w:uiPriority w:val="99"/>
    <w:semiHidden/>
    <w:unhideWhenUsed/>
    <w:rsid w:val="00A24703"/>
  </w:style>
  <w:style w:type="numbering" w:customStyle="1" w:styleId="1092">
    <w:name w:val="Нет списка1092"/>
    <w:next w:val="a2"/>
    <w:uiPriority w:val="99"/>
    <w:semiHidden/>
    <w:unhideWhenUsed/>
    <w:rsid w:val="00A24703"/>
  </w:style>
  <w:style w:type="numbering" w:customStyle="1" w:styleId="1132">
    <w:name w:val="Нет списка1132"/>
    <w:next w:val="a2"/>
    <w:uiPriority w:val="99"/>
    <w:semiHidden/>
    <w:unhideWhenUsed/>
    <w:rsid w:val="00A24703"/>
  </w:style>
  <w:style w:type="numbering" w:customStyle="1" w:styleId="1142">
    <w:name w:val="Нет списка1142"/>
    <w:next w:val="a2"/>
    <w:uiPriority w:val="99"/>
    <w:semiHidden/>
    <w:unhideWhenUsed/>
    <w:rsid w:val="00A24703"/>
  </w:style>
  <w:style w:type="numbering" w:customStyle="1" w:styleId="1152">
    <w:name w:val="Нет списка1152"/>
    <w:next w:val="a2"/>
    <w:uiPriority w:val="99"/>
    <w:semiHidden/>
    <w:unhideWhenUsed/>
    <w:rsid w:val="00A24703"/>
  </w:style>
  <w:style w:type="numbering" w:customStyle="1" w:styleId="1162">
    <w:name w:val="Нет списка1162"/>
    <w:next w:val="a2"/>
    <w:uiPriority w:val="99"/>
    <w:semiHidden/>
    <w:unhideWhenUsed/>
    <w:rsid w:val="00A24703"/>
  </w:style>
  <w:style w:type="numbering" w:customStyle="1" w:styleId="1172">
    <w:name w:val="Нет списка1172"/>
    <w:next w:val="a2"/>
    <w:uiPriority w:val="99"/>
    <w:semiHidden/>
    <w:unhideWhenUsed/>
    <w:rsid w:val="00A24703"/>
  </w:style>
  <w:style w:type="numbering" w:customStyle="1" w:styleId="1182">
    <w:name w:val="Нет списка1182"/>
    <w:next w:val="a2"/>
    <w:uiPriority w:val="99"/>
    <w:semiHidden/>
    <w:unhideWhenUsed/>
    <w:rsid w:val="00A24703"/>
  </w:style>
  <w:style w:type="numbering" w:customStyle="1" w:styleId="1192">
    <w:name w:val="Нет списка1192"/>
    <w:next w:val="a2"/>
    <w:uiPriority w:val="99"/>
    <w:semiHidden/>
    <w:unhideWhenUsed/>
    <w:rsid w:val="00A24703"/>
  </w:style>
  <w:style w:type="numbering" w:customStyle="1" w:styleId="1202">
    <w:name w:val="Нет списка1202"/>
    <w:next w:val="a2"/>
    <w:uiPriority w:val="99"/>
    <w:semiHidden/>
    <w:unhideWhenUsed/>
    <w:rsid w:val="00A24703"/>
  </w:style>
  <w:style w:type="numbering" w:customStyle="1" w:styleId="1222">
    <w:name w:val="Нет списка1222"/>
    <w:next w:val="a2"/>
    <w:uiPriority w:val="99"/>
    <w:semiHidden/>
    <w:unhideWhenUsed/>
    <w:rsid w:val="00A24703"/>
  </w:style>
  <w:style w:type="numbering" w:customStyle="1" w:styleId="1232">
    <w:name w:val="Нет списка1232"/>
    <w:next w:val="a2"/>
    <w:uiPriority w:val="99"/>
    <w:semiHidden/>
    <w:unhideWhenUsed/>
    <w:rsid w:val="00A24703"/>
  </w:style>
  <w:style w:type="numbering" w:customStyle="1" w:styleId="1242">
    <w:name w:val="Нет списка1242"/>
    <w:next w:val="a2"/>
    <w:uiPriority w:val="99"/>
    <w:semiHidden/>
    <w:unhideWhenUsed/>
    <w:rsid w:val="00A24703"/>
  </w:style>
  <w:style w:type="numbering" w:customStyle="1" w:styleId="1252">
    <w:name w:val="Нет списка1252"/>
    <w:next w:val="a2"/>
    <w:uiPriority w:val="99"/>
    <w:semiHidden/>
    <w:unhideWhenUsed/>
    <w:rsid w:val="00A24703"/>
  </w:style>
  <w:style w:type="numbering" w:customStyle="1" w:styleId="1262">
    <w:name w:val="Нет списка1262"/>
    <w:next w:val="a2"/>
    <w:uiPriority w:val="99"/>
    <w:semiHidden/>
    <w:unhideWhenUsed/>
    <w:rsid w:val="00A24703"/>
  </w:style>
  <w:style w:type="numbering" w:customStyle="1" w:styleId="1272">
    <w:name w:val="Нет списка1272"/>
    <w:next w:val="a2"/>
    <w:uiPriority w:val="99"/>
    <w:semiHidden/>
    <w:unhideWhenUsed/>
    <w:rsid w:val="00A24703"/>
  </w:style>
  <w:style w:type="numbering" w:customStyle="1" w:styleId="1282">
    <w:name w:val="Нет списка1282"/>
    <w:next w:val="a2"/>
    <w:uiPriority w:val="99"/>
    <w:semiHidden/>
    <w:unhideWhenUsed/>
    <w:rsid w:val="00A24703"/>
  </w:style>
  <w:style w:type="numbering" w:customStyle="1" w:styleId="1292">
    <w:name w:val="Нет списка1292"/>
    <w:next w:val="a2"/>
    <w:uiPriority w:val="99"/>
    <w:semiHidden/>
    <w:unhideWhenUsed/>
    <w:rsid w:val="00A24703"/>
  </w:style>
  <w:style w:type="numbering" w:customStyle="1" w:styleId="1302">
    <w:name w:val="Нет списка1302"/>
    <w:next w:val="a2"/>
    <w:uiPriority w:val="99"/>
    <w:semiHidden/>
    <w:unhideWhenUsed/>
    <w:rsid w:val="00A24703"/>
  </w:style>
  <w:style w:type="numbering" w:customStyle="1" w:styleId="1322">
    <w:name w:val="Нет списка1322"/>
    <w:next w:val="a2"/>
    <w:uiPriority w:val="99"/>
    <w:semiHidden/>
    <w:unhideWhenUsed/>
    <w:rsid w:val="00A24703"/>
  </w:style>
  <w:style w:type="numbering" w:customStyle="1" w:styleId="1332">
    <w:name w:val="Нет списка1332"/>
    <w:next w:val="a2"/>
    <w:uiPriority w:val="99"/>
    <w:semiHidden/>
    <w:unhideWhenUsed/>
    <w:rsid w:val="00A24703"/>
  </w:style>
  <w:style w:type="numbering" w:customStyle="1" w:styleId="1342">
    <w:name w:val="Нет списка1342"/>
    <w:next w:val="a2"/>
    <w:uiPriority w:val="99"/>
    <w:semiHidden/>
    <w:unhideWhenUsed/>
    <w:rsid w:val="00A24703"/>
  </w:style>
  <w:style w:type="numbering" w:customStyle="1" w:styleId="1352">
    <w:name w:val="Нет списка1352"/>
    <w:next w:val="a2"/>
    <w:uiPriority w:val="99"/>
    <w:semiHidden/>
    <w:unhideWhenUsed/>
    <w:rsid w:val="00A24703"/>
  </w:style>
  <w:style w:type="numbering" w:customStyle="1" w:styleId="1362">
    <w:name w:val="Нет списка1362"/>
    <w:next w:val="a2"/>
    <w:uiPriority w:val="99"/>
    <w:semiHidden/>
    <w:unhideWhenUsed/>
    <w:rsid w:val="00A24703"/>
  </w:style>
  <w:style w:type="numbering" w:customStyle="1" w:styleId="1372">
    <w:name w:val="Нет списка1372"/>
    <w:next w:val="a2"/>
    <w:uiPriority w:val="99"/>
    <w:semiHidden/>
    <w:unhideWhenUsed/>
    <w:rsid w:val="00A24703"/>
  </w:style>
  <w:style w:type="numbering" w:customStyle="1" w:styleId="1382">
    <w:name w:val="Нет списка1382"/>
    <w:next w:val="a2"/>
    <w:uiPriority w:val="99"/>
    <w:semiHidden/>
    <w:unhideWhenUsed/>
    <w:rsid w:val="00A24703"/>
  </w:style>
  <w:style w:type="numbering" w:customStyle="1" w:styleId="1392">
    <w:name w:val="Нет списка1392"/>
    <w:next w:val="a2"/>
    <w:uiPriority w:val="99"/>
    <w:semiHidden/>
    <w:unhideWhenUsed/>
    <w:rsid w:val="00A24703"/>
  </w:style>
  <w:style w:type="numbering" w:customStyle="1" w:styleId="1402">
    <w:name w:val="Нет списка1402"/>
    <w:next w:val="a2"/>
    <w:uiPriority w:val="99"/>
    <w:semiHidden/>
    <w:unhideWhenUsed/>
    <w:rsid w:val="00A24703"/>
  </w:style>
  <w:style w:type="numbering" w:customStyle="1" w:styleId="1422">
    <w:name w:val="Нет списка1422"/>
    <w:next w:val="a2"/>
    <w:uiPriority w:val="99"/>
    <w:semiHidden/>
    <w:unhideWhenUsed/>
    <w:rsid w:val="00A24703"/>
  </w:style>
  <w:style w:type="numbering" w:customStyle="1" w:styleId="1432">
    <w:name w:val="Нет списка1432"/>
    <w:next w:val="a2"/>
    <w:uiPriority w:val="99"/>
    <w:semiHidden/>
    <w:unhideWhenUsed/>
    <w:rsid w:val="00A24703"/>
  </w:style>
  <w:style w:type="numbering" w:customStyle="1" w:styleId="1442">
    <w:name w:val="Нет списка1442"/>
    <w:next w:val="a2"/>
    <w:uiPriority w:val="99"/>
    <w:semiHidden/>
    <w:unhideWhenUsed/>
    <w:rsid w:val="00A24703"/>
  </w:style>
  <w:style w:type="numbering" w:customStyle="1" w:styleId="1452">
    <w:name w:val="Нет списка1452"/>
    <w:next w:val="a2"/>
    <w:uiPriority w:val="99"/>
    <w:semiHidden/>
    <w:unhideWhenUsed/>
    <w:rsid w:val="00A24703"/>
  </w:style>
  <w:style w:type="numbering" w:customStyle="1" w:styleId="1462">
    <w:name w:val="Нет списка1462"/>
    <w:next w:val="a2"/>
    <w:uiPriority w:val="99"/>
    <w:semiHidden/>
    <w:unhideWhenUsed/>
    <w:rsid w:val="00A24703"/>
  </w:style>
  <w:style w:type="numbering" w:customStyle="1" w:styleId="1472">
    <w:name w:val="Нет списка1472"/>
    <w:next w:val="a2"/>
    <w:uiPriority w:val="99"/>
    <w:semiHidden/>
    <w:unhideWhenUsed/>
    <w:rsid w:val="00A24703"/>
  </w:style>
  <w:style w:type="numbering" w:customStyle="1" w:styleId="1482">
    <w:name w:val="Нет списка1482"/>
    <w:next w:val="a2"/>
    <w:uiPriority w:val="99"/>
    <w:semiHidden/>
    <w:unhideWhenUsed/>
    <w:rsid w:val="00A24703"/>
  </w:style>
  <w:style w:type="numbering" w:customStyle="1" w:styleId="1492">
    <w:name w:val="Нет списка1492"/>
    <w:next w:val="a2"/>
    <w:uiPriority w:val="99"/>
    <w:semiHidden/>
    <w:unhideWhenUsed/>
    <w:rsid w:val="00A24703"/>
  </w:style>
  <w:style w:type="numbering" w:customStyle="1" w:styleId="1502">
    <w:name w:val="Нет списка1502"/>
    <w:next w:val="a2"/>
    <w:uiPriority w:val="99"/>
    <w:semiHidden/>
    <w:unhideWhenUsed/>
    <w:rsid w:val="00A24703"/>
  </w:style>
  <w:style w:type="numbering" w:customStyle="1" w:styleId="1522">
    <w:name w:val="Нет списка1522"/>
    <w:next w:val="a2"/>
    <w:uiPriority w:val="99"/>
    <w:semiHidden/>
    <w:unhideWhenUsed/>
    <w:rsid w:val="00A24703"/>
  </w:style>
  <w:style w:type="numbering" w:customStyle="1" w:styleId="1532">
    <w:name w:val="Нет списка1532"/>
    <w:next w:val="a2"/>
    <w:uiPriority w:val="99"/>
    <w:semiHidden/>
    <w:unhideWhenUsed/>
    <w:rsid w:val="00A24703"/>
  </w:style>
  <w:style w:type="paragraph" w:customStyle="1" w:styleId="1ffc">
    <w:name w:val="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24703"/>
  </w:style>
  <w:style w:type="numbering" w:customStyle="1" w:styleId="1552">
    <w:name w:val="Нет списка1552"/>
    <w:next w:val="a2"/>
    <w:uiPriority w:val="99"/>
    <w:semiHidden/>
    <w:unhideWhenUsed/>
    <w:rsid w:val="00A24703"/>
  </w:style>
  <w:style w:type="numbering" w:customStyle="1" w:styleId="1562">
    <w:name w:val="Нет списка1562"/>
    <w:next w:val="a2"/>
    <w:uiPriority w:val="99"/>
    <w:semiHidden/>
    <w:unhideWhenUsed/>
    <w:rsid w:val="00A24703"/>
  </w:style>
  <w:style w:type="numbering" w:customStyle="1" w:styleId="1572">
    <w:name w:val="Нет списка1572"/>
    <w:next w:val="a2"/>
    <w:uiPriority w:val="99"/>
    <w:semiHidden/>
    <w:unhideWhenUsed/>
    <w:rsid w:val="00A24703"/>
  </w:style>
  <w:style w:type="numbering" w:customStyle="1" w:styleId="1582">
    <w:name w:val="Нет списка1582"/>
    <w:next w:val="a2"/>
    <w:uiPriority w:val="99"/>
    <w:semiHidden/>
    <w:unhideWhenUsed/>
    <w:rsid w:val="00A24703"/>
  </w:style>
  <w:style w:type="numbering" w:customStyle="1" w:styleId="1592">
    <w:name w:val="Нет списка1592"/>
    <w:next w:val="a2"/>
    <w:uiPriority w:val="99"/>
    <w:semiHidden/>
    <w:unhideWhenUsed/>
    <w:rsid w:val="00A24703"/>
  </w:style>
  <w:style w:type="numbering" w:customStyle="1" w:styleId="1602">
    <w:name w:val="Нет списка1602"/>
    <w:next w:val="a2"/>
    <w:uiPriority w:val="99"/>
    <w:semiHidden/>
    <w:unhideWhenUsed/>
    <w:rsid w:val="00A24703"/>
  </w:style>
  <w:style w:type="numbering" w:customStyle="1" w:styleId="1622">
    <w:name w:val="Нет списка1622"/>
    <w:next w:val="a2"/>
    <w:uiPriority w:val="99"/>
    <w:semiHidden/>
    <w:unhideWhenUsed/>
    <w:rsid w:val="00A24703"/>
  </w:style>
  <w:style w:type="numbering" w:customStyle="1" w:styleId="1632">
    <w:name w:val="Нет списка1632"/>
    <w:next w:val="a2"/>
    <w:uiPriority w:val="99"/>
    <w:semiHidden/>
    <w:unhideWhenUsed/>
    <w:rsid w:val="00A24703"/>
  </w:style>
  <w:style w:type="numbering" w:customStyle="1" w:styleId="1642">
    <w:name w:val="Нет списка1642"/>
    <w:next w:val="a2"/>
    <w:uiPriority w:val="99"/>
    <w:semiHidden/>
    <w:unhideWhenUsed/>
    <w:rsid w:val="00A24703"/>
  </w:style>
  <w:style w:type="numbering" w:customStyle="1" w:styleId="1652">
    <w:name w:val="Нет списка1652"/>
    <w:next w:val="a2"/>
    <w:uiPriority w:val="99"/>
    <w:semiHidden/>
    <w:unhideWhenUsed/>
    <w:rsid w:val="00A24703"/>
  </w:style>
  <w:style w:type="numbering" w:customStyle="1" w:styleId="1662">
    <w:name w:val="Нет списка1662"/>
    <w:next w:val="a2"/>
    <w:uiPriority w:val="99"/>
    <w:semiHidden/>
    <w:unhideWhenUsed/>
    <w:rsid w:val="00A24703"/>
  </w:style>
  <w:style w:type="numbering" w:customStyle="1" w:styleId="1672">
    <w:name w:val="Нет списка1672"/>
    <w:next w:val="a2"/>
    <w:uiPriority w:val="99"/>
    <w:semiHidden/>
    <w:unhideWhenUsed/>
    <w:rsid w:val="00A24703"/>
  </w:style>
  <w:style w:type="numbering" w:customStyle="1" w:styleId="1682">
    <w:name w:val="Нет списка1682"/>
    <w:next w:val="a2"/>
    <w:uiPriority w:val="99"/>
    <w:semiHidden/>
    <w:unhideWhenUsed/>
    <w:rsid w:val="00A24703"/>
  </w:style>
  <w:style w:type="numbering" w:customStyle="1" w:styleId="1692">
    <w:name w:val="Нет списка1692"/>
    <w:next w:val="a2"/>
    <w:uiPriority w:val="99"/>
    <w:semiHidden/>
    <w:unhideWhenUsed/>
    <w:rsid w:val="00A24703"/>
  </w:style>
  <w:style w:type="numbering" w:customStyle="1" w:styleId="1702">
    <w:name w:val="Нет списка1702"/>
    <w:next w:val="a2"/>
    <w:uiPriority w:val="99"/>
    <w:semiHidden/>
    <w:unhideWhenUsed/>
    <w:rsid w:val="00A24703"/>
  </w:style>
  <w:style w:type="numbering" w:customStyle="1" w:styleId="1722">
    <w:name w:val="Нет списка1722"/>
    <w:next w:val="a2"/>
    <w:uiPriority w:val="99"/>
    <w:semiHidden/>
    <w:unhideWhenUsed/>
    <w:rsid w:val="00A24703"/>
  </w:style>
  <w:style w:type="numbering" w:customStyle="1" w:styleId="1732">
    <w:name w:val="Нет списка1732"/>
    <w:next w:val="a2"/>
    <w:uiPriority w:val="99"/>
    <w:semiHidden/>
    <w:unhideWhenUsed/>
    <w:rsid w:val="00A24703"/>
  </w:style>
  <w:style w:type="numbering" w:customStyle="1" w:styleId="1742">
    <w:name w:val="Нет списка1742"/>
    <w:next w:val="a2"/>
    <w:uiPriority w:val="99"/>
    <w:semiHidden/>
    <w:unhideWhenUsed/>
    <w:rsid w:val="00A24703"/>
  </w:style>
  <w:style w:type="numbering" w:customStyle="1" w:styleId="1752">
    <w:name w:val="Нет списка1752"/>
    <w:next w:val="a2"/>
    <w:uiPriority w:val="99"/>
    <w:semiHidden/>
    <w:unhideWhenUsed/>
    <w:rsid w:val="00A24703"/>
  </w:style>
  <w:style w:type="numbering" w:customStyle="1" w:styleId="1762">
    <w:name w:val="Нет списка1762"/>
    <w:next w:val="a2"/>
    <w:uiPriority w:val="99"/>
    <w:semiHidden/>
    <w:unhideWhenUsed/>
    <w:rsid w:val="00A24703"/>
  </w:style>
  <w:style w:type="numbering" w:customStyle="1" w:styleId="1772">
    <w:name w:val="Нет списка1772"/>
    <w:next w:val="a2"/>
    <w:uiPriority w:val="99"/>
    <w:semiHidden/>
    <w:unhideWhenUsed/>
    <w:rsid w:val="00A24703"/>
  </w:style>
  <w:style w:type="numbering" w:customStyle="1" w:styleId="1782">
    <w:name w:val="Нет списка1782"/>
    <w:next w:val="a2"/>
    <w:uiPriority w:val="99"/>
    <w:semiHidden/>
    <w:unhideWhenUsed/>
    <w:rsid w:val="00A24703"/>
  </w:style>
  <w:style w:type="numbering" w:customStyle="1" w:styleId="1792">
    <w:name w:val="Нет списка1792"/>
    <w:next w:val="a2"/>
    <w:uiPriority w:val="99"/>
    <w:semiHidden/>
    <w:unhideWhenUsed/>
    <w:rsid w:val="00A24703"/>
  </w:style>
  <w:style w:type="numbering" w:customStyle="1" w:styleId="1802">
    <w:name w:val="Нет списка1802"/>
    <w:next w:val="a2"/>
    <w:uiPriority w:val="99"/>
    <w:semiHidden/>
    <w:unhideWhenUsed/>
    <w:rsid w:val="00A24703"/>
  </w:style>
  <w:style w:type="numbering" w:customStyle="1" w:styleId="1822">
    <w:name w:val="Нет списка1822"/>
    <w:next w:val="a2"/>
    <w:uiPriority w:val="99"/>
    <w:semiHidden/>
    <w:unhideWhenUsed/>
    <w:rsid w:val="00A24703"/>
  </w:style>
  <w:style w:type="numbering" w:customStyle="1" w:styleId="1832">
    <w:name w:val="Нет списка1832"/>
    <w:next w:val="a2"/>
    <w:uiPriority w:val="99"/>
    <w:semiHidden/>
    <w:unhideWhenUsed/>
    <w:rsid w:val="00A24703"/>
  </w:style>
  <w:style w:type="numbering" w:customStyle="1" w:styleId="1842">
    <w:name w:val="Нет списка1842"/>
    <w:next w:val="a2"/>
    <w:uiPriority w:val="99"/>
    <w:semiHidden/>
    <w:unhideWhenUsed/>
    <w:rsid w:val="00A24703"/>
  </w:style>
  <w:style w:type="numbering" w:customStyle="1" w:styleId="1852">
    <w:name w:val="Нет списка1852"/>
    <w:next w:val="a2"/>
    <w:uiPriority w:val="99"/>
    <w:semiHidden/>
    <w:unhideWhenUsed/>
    <w:rsid w:val="00A24703"/>
  </w:style>
  <w:style w:type="numbering" w:customStyle="1" w:styleId="1862">
    <w:name w:val="Нет списка1862"/>
    <w:next w:val="a2"/>
    <w:uiPriority w:val="99"/>
    <w:semiHidden/>
    <w:unhideWhenUsed/>
    <w:rsid w:val="00A24703"/>
  </w:style>
  <w:style w:type="numbering" w:customStyle="1" w:styleId="1872">
    <w:name w:val="Нет списка1872"/>
    <w:next w:val="a2"/>
    <w:uiPriority w:val="99"/>
    <w:semiHidden/>
    <w:unhideWhenUsed/>
    <w:rsid w:val="00A24703"/>
  </w:style>
  <w:style w:type="numbering" w:customStyle="1" w:styleId="1882">
    <w:name w:val="Нет списка1882"/>
    <w:next w:val="a2"/>
    <w:uiPriority w:val="99"/>
    <w:semiHidden/>
    <w:unhideWhenUsed/>
    <w:rsid w:val="00A24703"/>
  </w:style>
  <w:style w:type="numbering" w:customStyle="1" w:styleId="1892">
    <w:name w:val="Нет списка1892"/>
    <w:next w:val="a2"/>
    <w:uiPriority w:val="99"/>
    <w:semiHidden/>
    <w:unhideWhenUsed/>
    <w:rsid w:val="00A24703"/>
  </w:style>
  <w:style w:type="numbering" w:customStyle="1" w:styleId="1902">
    <w:name w:val="Нет списка1902"/>
    <w:next w:val="a2"/>
    <w:uiPriority w:val="99"/>
    <w:semiHidden/>
    <w:unhideWhenUsed/>
    <w:rsid w:val="00A24703"/>
  </w:style>
  <w:style w:type="numbering" w:customStyle="1" w:styleId="1922">
    <w:name w:val="Нет списка1922"/>
    <w:next w:val="a2"/>
    <w:uiPriority w:val="99"/>
    <w:semiHidden/>
    <w:unhideWhenUsed/>
    <w:rsid w:val="00A24703"/>
  </w:style>
  <w:style w:type="numbering" w:customStyle="1" w:styleId="1932">
    <w:name w:val="Нет списка1932"/>
    <w:next w:val="a2"/>
    <w:uiPriority w:val="99"/>
    <w:semiHidden/>
    <w:unhideWhenUsed/>
    <w:rsid w:val="00A24703"/>
  </w:style>
  <w:style w:type="numbering" w:customStyle="1" w:styleId="1942">
    <w:name w:val="Нет списка1942"/>
    <w:next w:val="a2"/>
    <w:uiPriority w:val="99"/>
    <w:semiHidden/>
    <w:unhideWhenUsed/>
    <w:rsid w:val="00A24703"/>
  </w:style>
  <w:style w:type="numbering" w:customStyle="1" w:styleId="1952">
    <w:name w:val="Нет списка1952"/>
    <w:next w:val="a2"/>
    <w:uiPriority w:val="99"/>
    <w:semiHidden/>
    <w:unhideWhenUsed/>
    <w:rsid w:val="00A24703"/>
  </w:style>
  <w:style w:type="numbering" w:customStyle="1" w:styleId="1962">
    <w:name w:val="Нет списка1962"/>
    <w:next w:val="a2"/>
    <w:uiPriority w:val="99"/>
    <w:semiHidden/>
    <w:unhideWhenUsed/>
    <w:rsid w:val="00A24703"/>
  </w:style>
  <w:style w:type="numbering" w:customStyle="1" w:styleId="1972">
    <w:name w:val="Нет списка1972"/>
    <w:next w:val="a2"/>
    <w:uiPriority w:val="99"/>
    <w:semiHidden/>
    <w:unhideWhenUsed/>
    <w:rsid w:val="00A24703"/>
  </w:style>
  <w:style w:type="numbering" w:customStyle="1" w:styleId="1982">
    <w:name w:val="Нет списка1982"/>
    <w:next w:val="a2"/>
    <w:uiPriority w:val="99"/>
    <w:semiHidden/>
    <w:unhideWhenUsed/>
    <w:rsid w:val="00A24703"/>
  </w:style>
  <w:style w:type="numbering" w:customStyle="1" w:styleId="1992">
    <w:name w:val="Нет списка1992"/>
    <w:next w:val="a2"/>
    <w:uiPriority w:val="99"/>
    <w:semiHidden/>
    <w:unhideWhenUsed/>
    <w:rsid w:val="00A24703"/>
  </w:style>
  <w:style w:type="numbering" w:customStyle="1" w:styleId="2002">
    <w:name w:val="Нет списка2002"/>
    <w:next w:val="a2"/>
    <w:uiPriority w:val="99"/>
    <w:semiHidden/>
    <w:unhideWhenUsed/>
    <w:rsid w:val="00A24703"/>
  </w:style>
  <w:style w:type="numbering" w:customStyle="1" w:styleId="2022">
    <w:name w:val="Нет списка2022"/>
    <w:next w:val="a2"/>
    <w:uiPriority w:val="99"/>
    <w:semiHidden/>
    <w:unhideWhenUsed/>
    <w:rsid w:val="00A24703"/>
  </w:style>
  <w:style w:type="numbering" w:customStyle="1" w:styleId="2032">
    <w:name w:val="Нет списка2032"/>
    <w:next w:val="a2"/>
    <w:uiPriority w:val="99"/>
    <w:semiHidden/>
    <w:unhideWhenUsed/>
    <w:rsid w:val="00A24703"/>
  </w:style>
  <w:style w:type="numbering" w:customStyle="1" w:styleId="2041">
    <w:name w:val="Нет списка2041"/>
    <w:next w:val="a2"/>
    <w:uiPriority w:val="99"/>
    <w:semiHidden/>
    <w:unhideWhenUsed/>
    <w:rsid w:val="00A24703"/>
  </w:style>
  <w:style w:type="numbering" w:customStyle="1" w:styleId="2051">
    <w:name w:val="Нет списка2051"/>
    <w:next w:val="a2"/>
    <w:uiPriority w:val="99"/>
    <w:semiHidden/>
    <w:unhideWhenUsed/>
    <w:rsid w:val="00A24703"/>
  </w:style>
  <w:style w:type="numbering" w:customStyle="1" w:styleId="2061">
    <w:name w:val="Нет списка2061"/>
    <w:next w:val="a2"/>
    <w:uiPriority w:val="99"/>
    <w:semiHidden/>
    <w:unhideWhenUsed/>
    <w:rsid w:val="00A24703"/>
  </w:style>
  <w:style w:type="numbering" w:customStyle="1" w:styleId="2071">
    <w:name w:val="Нет списка2071"/>
    <w:next w:val="a2"/>
    <w:uiPriority w:val="99"/>
    <w:semiHidden/>
    <w:unhideWhenUsed/>
    <w:rsid w:val="00A24703"/>
  </w:style>
  <w:style w:type="numbering" w:customStyle="1" w:styleId="208">
    <w:name w:val="Нет списка208"/>
    <w:next w:val="a2"/>
    <w:uiPriority w:val="99"/>
    <w:semiHidden/>
    <w:unhideWhenUsed/>
    <w:rsid w:val="00A24703"/>
  </w:style>
  <w:style w:type="numbering" w:customStyle="1" w:styleId="209">
    <w:name w:val="Нет списка209"/>
    <w:next w:val="a2"/>
    <w:uiPriority w:val="99"/>
    <w:semiHidden/>
    <w:rsid w:val="00C76F08"/>
  </w:style>
  <w:style w:type="paragraph" w:customStyle="1" w:styleId="91ff4">
    <w:name w:val=" Знак Знак9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d">
    <w:name w:val="Сетка таблицы3"/>
    <w:basedOn w:val="a1"/>
    <w:next w:val="ac"/>
    <w:rsid w:val="00C76F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 Знак3"/>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 Знак1 Знак Знак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 Знак12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C76F08"/>
  </w:style>
  <w:style w:type="numbering" w:customStyle="1" w:styleId="216">
    <w:name w:val="Нет списка216"/>
    <w:next w:val="a2"/>
    <w:uiPriority w:val="99"/>
    <w:semiHidden/>
    <w:unhideWhenUsed/>
    <w:rsid w:val="00C76F08"/>
  </w:style>
  <w:style w:type="numbering" w:customStyle="1" w:styleId="316">
    <w:name w:val="Нет списка316"/>
    <w:next w:val="a2"/>
    <w:uiPriority w:val="99"/>
    <w:semiHidden/>
    <w:unhideWhenUsed/>
    <w:rsid w:val="00C76F08"/>
  </w:style>
  <w:style w:type="numbering" w:customStyle="1" w:styleId="416">
    <w:name w:val="Нет списка416"/>
    <w:next w:val="a2"/>
    <w:uiPriority w:val="99"/>
    <w:semiHidden/>
    <w:unhideWhenUsed/>
    <w:rsid w:val="00C76F08"/>
  </w:style>
  <w:style w:type="paragraph" w:customStyle="1" w:styleId="1fff2">
    <w:name w:val=" Знак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C76F08"/>
    <w:pPr>
      <w:spacing w:after="0" w:line="240" w:lineRule="auto"/>
    </w:pPr>
    <w:rPr>
      <w:rFonts w:ascii="Calibri" w:eastAsia="Times New Roman" w:hAnsi="Calibri" w:cs="Times New Roman"/>
    </w:rPr>
  </w:style>
  <w:style w:type="paragraph" w:customStyle="1" w:styleId="12fff">
    <w:name w:val=" Знак Знак12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C76F08"/>
  </w:style>
  <w:style w:type="numbering" w:customStyle="1" w:styleId="616">
    <w:name w:val="Нет списка616"/>
    <w:next w:val="a2"/>
    <w:uiPriority w:val="99"/>
    <w:semiHidden/>
    <w:unhideWhenUsed/>
    <w:rsid w:val="00C76F08"/>
  </w:style>
  <w:style w:type="numbering" w:customStyle="1" w:styleId="716">
    <w:name w:val="Нет списка716"/>
    <w:next w:val="a2"/>
    <w:uiPriority w:val="99"/>
    <w:semiHidden/>
    <w:unhideWhenUsed/>
    <w:rsid w:val="00C76F08"/>
  </w:style>
  <w:style w:type="numbering" w:customStyle="1" w:styleId="815">
    <w:name w:val="Нет списка815"/>
    <w:next w:val="a2"/>
    <w:uiPriority w:val="99"/>
    <w:semiHidden/>
    <w:unhideWhenUsed/>
    <w:rsid w:val="00C76F08"/>
  </w:style>
  <w:style w:type="numbering" w:customStyle="1" w:styleId="9150">
    <w:name w:val="Нет списка915"/>
    <w:next w:val="a2"/>
    <w:uiPriority w:val="99"/>
    <w:semiHidden/>
    <w:unhideWhenUsed/>
    <w:rsid w:val="00C76F08"/>
  </w:style>
  <w:style w:type="numbering" w:customStyle="1" w:styleId="1015">
    <w:name w:val="Нет списка1015"/>
    <w:next w:val="a2"/>
    <w:uiPriority w:val="99"/>
    <w:semiHidden/>
    <w:unhideWhenUsed/>
    <w:rsid w:val="00C76F08"/>
  </w:style>
  <w:style w:type="paragraph" w:customStyle="1" w:styleId="1fff3">
    <w:name w:val="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 Знак Знак12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C76F08"/>
  </w:style>
  <w:style w:type="numbering" w:customStyle="1" w:styleId="1215">
    <w:name w:val="Нет списка1215"/>
    <w:next w:val="a2"/>
    <w:uiPriority w:val="99"/>
    <w:semiHidden/>
    <w:unhideWhenUsed/>
    <w:rsid w:val="00C76F08"/>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C76F08"/>
  </w:style>
  <w:style w:type="numbering" w:customStyle="1" w:styleId="14150">
    <w:name w:val="Нет списка1415"/>
    <w:next w:val="a2"/>
    <w:uiPriority w:val="99"/>
    <w:semiHidden/>
    <w:unhideWhenUsed/>
    <w:rsid w:val="00C76F08"/>
  </w:style>
  <w:style w:type="numbering" w:customStyle="1" w:styleId="1515">
    <w:name w:val="Нет списка1515"/>
    <w:next w:val="a2"/>
    <w:uiPriority w:val="99"/>
    <w:semiHidden/>
    <w:unhideWhenUsed/>
    <w:rsid w:val="00C76F08"/>
  </w:style>
  <w:style w:type="numbering" w:customStyle="1" w:styleId="1615">
    <w:name w:val="Нет списка1615"/>
    <w:next w:val="a2"/>
    <w:uiPriority w:val="99"/>
    <w:semiHidden/>
    <w:unhideWhenUsed/>
    <w:rsid w:val="00C76F08"/>
  </w:style>
  <w:style w:type="numbering" w:customStyle="1" w:styleId="1715">
    <w:name w:val="Нет списка1715"/>
    <w:next w:val="a2"/>
    <w:uiPriority w:val="99"/>
    <w:semiHidden/>
    <w:unhideWhenUsed/>
    <w:rsid w:val="00C76F08"/>
  </w:style>
  <w:style w:type="paragraph" w:customStyle="1" w:styleId="13c">
    <w:name w:val=" Знак Знак13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C76F08"/>
  </w:style>
  <w:style w:type="numbering" w:customStyle="1" w:styleId="1915">
    <w:name w:val="Нет списка1915"/>
    <w:next w:val="a2"/>
    <w:uiPriority w:val="99"/>
    <w:semiHidden/>
    <w:unhideWhenUsed/>
    <w:rsid w:val="00C76F08"/>
  </w:style>
  <w:style w:type="numbering" w:customStyle="1" w:styleId="2010">
    <w:name w:val="Нет списка2010"/>
    <w:next w:val="a2"/>
    <w:uiPriority w:val="99"/>
    <w:semiHidden/>
    <w:unhideWhenUsed/>
    <w:rsid w:val="00C76F08"/>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C76F08"/>
  </w:style>
  <w:style w:type="numbering" w:customStyle="1" w:styleId="224">
    <w:name w:val="Нет списка224"/>
    <w:next w:val="a2"/>
    <w:uiPriority w:val="99"/>
    <w:semiHidden/>
    <w:unhideWhenUsed/>
    <w:rsid w:val="00C76F08"/>
  </w:style>
  <w:style w:type="numbering" w:customStyle="1" w:styleId="234">
    <w:name w:val="Нет списка234"/>
    <w:next w:val="a2"/>
    <w:uiPriority w:val="99"/>
    <w:semiHidden/>
    <w:unhideWhenUsed/>
    <w:rsid w:val="00C76F08"/>
  </w:style>
  <w:style w:type="numbering" w:customStyle="1" w:styleId="244">
    <w:name w:val="Нет списка244"/>
    <w:next w:val="a2"/>
    <w:uiPriority w:val="99"/>
    <w:semiHidden/>
    <w:unhideWhenUsed/>
    <w:rsid w:val="00C76F08"/>
  </w:style>
  <w:style w:type="numbering" w:customStyle="1" w:styleId="254">
    <w:name w:val="Нет списка254"/>
    <w:next w:val="a2"/>
    <w:uiPriority w:val="99"/>
    <w:semiHidden/>
    <w:unhideWhenUsed/>
    <w:rsid w:val="00C76F08"/>
  </w:style>
  <w:style w:type="numbering" w:customStyle="1" w:styleId="264">
    <w:name w:val="Нет списка264"/>
    <w:next w:val="a2"/>
    <w:uiPriority w:val="99"/>
    <w:semiHidden/>
    <w:unhideWhenUsed/>
    <w:rsid w:val="00C76F08"/>
  </w:style>
  <w:style w:type="numbering" w:customStyle="1" w:styleId="274">
    <w:name w:val="Нет списка274"/>
    <w:next w:val="a2"/>
    <w:uiPriority w:val="99"/>
    <w:semiHidden/>
    <w:unhideWhenUsed/>
    <w:rsid w:val="00C76F08"/>
  </w:style>
  <w:style w:type="numbering" w:customStyle="1" w:styleId="284">
    <w:name w:val="Нет списка284"/>
    <w:next w:val="a2"/>
    <w:uiPriority w:val="99"/>
    <w:semiHidden/>
    <w:unhideWhenUsed/>
    <w:rsid w:val="00C76F08"/>
  </w:style>
  <w:style w:type="numbering" w:customStyle="1" w:styleId="294">
    <w:name w:val="Нет списка294"/>
    <w:next w:val="a2"/>
    <w:uiPriority w:val="99"/>
    <w:semiHidden/>
    <w:unhideWhenUsed/>
    <w:rsid w:val="00C76F08"/>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C76F08"/>
  </w:style>
  <w:style w:type="numbering" w:customStyle="1" w:styleId="317">
    <w:name w:val="Нет списка317"/>
    <w:next w:val="a2"/>
    <w:uiPriority w:val="99"/>
    <w:semiHidden/>
    <w:unhideWhenUsed/>
    <w:rsid w:val="00C76F08"/>
  </w:style>
  <w:style w:type="paragraph" w:customStyle="1" w:styleId="12fff6">
    <w:name w:val=" Знак Знак12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C76F08"/>
  </w:style>
  <w:style w:type="numbering" w:customStyle="1" w:styleId="334">
    <w:name w:val="Нет списка334"/>
    <w:next w:val="a2"/>
    <w:uiPriority w:val="99"/>
    <w:semiHidden/>
    <w:unhideWhenUsed/>
    <w:rsid w:val="00C76F08"/>
  </w:style>
  <w:style w:type="numbering" w:customStyle="1" w:styleId="344">
    <w:name w:val="Нет списка344"/>
    <w:next w:val="a2"/>
    <w:uiPriority w:val="99"/>
    <w:semiHidden/>
    <w:unhideWhenUsed/>
    <w:rsid w:val="00C76F08"/>
  </w:style>
  <w:style w:type="numbering" w:customStyle="1" w:styleId="354">
    <w:name w:val="Нет списка354"/>
    <w:next w:val="a2"/>
    <w:uiPriority w:val="99"/>
    <w:semiHidden/>
    <w:unhideWhenUsed/>
    <w:rsid w:val="00C76F08"/>
  </w:style>
  <w:style w:type="numbering" w:customStyle="1" w:styleId="364">
    <w:name w:val="Нет списка364"/>
    <w:next w:val="a2"/>
    <w:uiPriority w:val="99"/>
    <w:semiHidden/>
    <w:unhideWhenUsed/>
    <w:rsid w:val="00C76F08"/>
  </w:style>
  <w:style w:type="numbering" w:customStyle="1" w:styleId="374">
    <w:name w:val="Нет списка374"/>
    <w:next w:val="a2"/>
    <w:uiPriority w:val="99"/>
    <w:semiHidden/>
    <w:unhideWhenUsed/>
    <w:rsid w:val="00C76F08"/>
  </w:style>
  <w:style w:type="numbering" w:customStyle="1" w:styleId="384">
    <w:name w:val="Нет списка384"/>
    <w:next w:val="a2"/>
    <w:uiPriority w:val="99"/>
    <w:semiHidden/>
    <w:unhideWhenUsed/>
    <w:rsid w:val="00C76F08"/>
  </w:style>
  <w:style w:type="numbering" w:customStyle="1" w:styleId="394">
    <w:name w:val="Нет списка394"/>
    <w:next w:val="a2"/>
    <w:uiPriority w:val="99"/>
    <w:semiHidden/>
    <w:unhideWhenUsed/>
    <w:rsid w:val="00C76F08"/>
  </w:style>
  <w:style w:type="numbering" w:customStyle="1" w:styleId="404">
    <w:name w:val="Нет списка404"/>
    <w:next w:val="a2"/>
    <w:uiPriority w:val="99"/>
    <w:semiHidden/>
    <w:unhideWhenUsed/>
    <w:rsid w:val="00C76F08"/>
  </w:style>
  <w:style w:type="numbering" w:customStyle="1" w:styleId="417">
    <w:name w:val="Нет списка417"/>
    <w:next w:val="a2"/>
    <w:uiPriority w:val="99"/>
    <w:semiHidden/>
    <w:unhideWhenUsed/>
    <w:rsid w:val="00C76F08"/>
  </w:style>
  <w:style w:type="paragraph" w:customStyle="1" w:styleId="1fff5">
    <w:name w:val="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C76F08"/>
  </w:style>
  <w:style w:type="numbering" w:customStyle="1" w:styleId="434">
    <w:name w:val="Нет списка434"/>
    <w:next w:val="a2"/>
    <w:uiPriority w:val="99"/>
    <w:semiHidden/>
    <w:unhideWhenUsed/>
    <w:rsid w:val="00C76F08"/>
  </w:style>
  <w:style w:type="numbering" w:customStyle="1" w:styleId="444">
    <w:name w:val="Нет списка444"/>
    <w:next w:val="a2"/>
    <w:uiPriority w:val="99"/>
    <w:semiHidden/>
    <w:unhideWhenUsed/>
    <w:rsid w:val="00C76F08"/>
  </w:style>
  <w:style w:type="numbering" w:customStyle="1" w:styleId="454">
    <w:name w:val="Нет списка454"/>
    <w:next w:val="a2"/>
    <w:uiPriority w:val="99"/>
    <w:semiHidden/>
    <w:unhideWhenUsed/>
    <w:rsid w:val="00C76F08"/>
  </w:style>
  <w:style w:type="numbering" w:customStyle="1" w:styleId="464">
    <w:name w:val="Нет списка464"/>
    <w:next w:val="a2"/>
    <w:uiPriority w:val="99"/>
    <w:semiHidden/>
    <w:unhideWhenUsed/>
    <w:rsid w:val="00C76F08"/>
  </w:style>
  <w:style w:type="numbering" w:customStyle="1" w:styleId="474">
    <w:name w:val="Нет списка474"/>
    <w:next w:val="a2"/>
    <w:uiPriority w:val="99"/>
    <w:semiHidden/>
    <w:unhideWhenUsed/>
    <w:rsid w:val="00C76F08"/>
  </w:style>
  <w:style w:type="numbering" w:customStyle="1" w:styleId="484">
    <w:name w:val="Нет списка484"/>
    <w:next w:val="a2"/>
    <w:uiPriority w:val="99"/>
    <w:semiHidden/>
    <w:unhideWhenUsed/>
    <w:rsid w:val="00C76F08"/>
  </w:style>
  <w:style w:type="numbering" w:customStyle="1" w:styleId="494">
    <w:name w:val="Нет списка494"/>
    <w:next w:val="a2"/>
    <w:uiPriority w:val="99"/>
    <w:semiHidden/>
    <w:unhideWhenUsed/>
    <w:rsid w:val="00C76F08"/>
  </w:style>
  <w:style w:type="numbering" w:customStyle="1" w:styleId="504">
    <w:name w:val="Нет списка504"/>
    <w:next w:val="a2"/>
    <w:uiPriority w:val="99"/>
    <w:semiHidden/>
    <w:unhideWhenUsed/>
    <w:rsid w:val="00C76F08"/>
  </w:style>
  <w:style w:type="numbering" w:customStyle="1" w:styleId="517">
    <w:name w:val="Нет списка517"/>
    <w:next w:val="a2"/>
    <w:uiPriority w:val="99"/>
    <w:semiHidden/>
    <w:unhideWhenUsed/>
    <w:rsid w:val="00C76F08"/>
  </w:style>
  <w:style w:type="numbering" w:customStyle="1" w:styleId="524">
    <w:name w:val="Нет списка524"/>
    <w:next w:val="a2"/>
    <w:uiPriority w:val="99"/>
    <w:semiHidden/>
    <w:unhideWhenUsed/>
    <w:rsid w:val="00C76F08"/>
  </w:style>
  <w:style w:type="numbering" w:customStyle="1" w:styleId="534">
    <w:name w:val="Нет списка534"/>
    <w:next w:val="a2"/>
    <w:uiPriority w:val="99"/>
    <w:semiHidden/>
    <w:unhideWhenUsed/>
    <w:rsid w:val="00C76F08"/>
  </w:style>
  <w:style w:type="numbering" w:customStyle="1" w:styleId="544">
    <w:name w:val="Нет списка544"/>
    <w:next w:val="a2"/>
    <w:uiPriority w:val="99"/>
    <w:semiHidden/>
    <w:unhideWhenUsed/>
    <w:rsid w:val="00C76F08"/>
  </w:style>
  <w:style w:type="numbering" w:customStyle="1" w:styleId="554">
    <w:name w:val="Нет списка554"/>
    <w:next w:val="a2"/>
    <w:uiPriority w:val="99"/>
    <w:semiHidden/>
    <w:unhideWhenUsed/>
    <w:rsid w:val="00C76F08"/>
  </w:style>
  <w:style w:type="numbering" w:customStyle="1" w:styleId="564">
    <w:name w:val="Нет списка564"/>
    <w:next w:val="a2"/>
    <w:uiPriority w:val="99"/>
    <w:semiHidden/>
    <w:unhideWhenUsed/>
    <w:rsid w:val="00C76F08"/>
  </w:style>
  <w:style w:type="numbering" w:customStyle="1" w:styleId="574">
    <w:name w:val="Нет списка574"/>
    <w:next w:val="a2"/>
    <w:uiPriority w:val="99"/>
    <w:semiHidden/>
    <w:unhideWhenUsed/>
    <w:rsid w:val="00C76F08"/>
  </w:style>
  <w:style w:type="numbering" w:customStyle="1" w:styleId="584">
    <w:name w:val="Нет списка584"/>
    <w:next w:val="a2"/>
    <w:uiPriority w:val="99"/>
    <w:semiHidden/>
    <w:unhideWhenUsed/>
    <w:rsid w:val="00C76F08"/>
  </w:style>
  <w:style w:type="numbering" w:customStyle="1" w:styleId="594">
    <w:name w:val="Нет списка594"/>
    <w:next w:val="a2"/>
    <w:uiPriority w:val="99"/>
    <w:semiHidden/>
    <w:unhideWhenUsed/>
    <w:rsid w:val="00C76F08"/>
  </w:style>
  <w:style w:type="numbering" w:customStyle="1" w:styleId="604">
    <w:name w:val="Нет списка604"/>
    <w:next w:val="a2"/>
    <w:uiPriority w:val="99"/>
    <w:semiHidden/>
    <w:unhideWhenUsed/>
    <w:rsid w:val="00C76F08"/>
  </w:style>
  <w:style w:type="numbering" w:customStyle="1" w:styleId="617">
    <w:name w:val="Нет списка617"/>
    <w:next w:val="a2"/>
    <w:uiPriority w:val="99"/>
    <w:semiHidden/>
    <w:unhideWhenUsed/>
    <w:rsid w:val="00C76F08"/>
  </w:style>
  <w:style w:type="numbering" w:customStyle="1" w:styleId="624">
    <w:name w:val="Нет списка624"/>
    <w:next w:val="a2"/>
    <w:uiPriority w:val="99"/>
    <w:semiHidden/>
    <w:unhideWhenUsed/>
    <w:rsid w:val="00C76F08"/>
  </w:style>
  <w:style w:type="numbering" w:customStyle="1" w:styleId="634">
    <w:name w:val="Нет списка634"/>
    <w:next w:val="a2"/>
    <w:uiPriority w:val="99"/>
    <w:semiHidden/>
    <w:unhideWhenUsed/>
    <w:rsid w:val="00C76F08"/>
  </w:style>
  <w:style w:type="numbering" w:customStyle="1" w:styleId="644">
    <w:name w:val="Нет списка644"/>
    <w:next w:val="a2"/>
    <w:uiPriority w:val="99"/>
    <w:semiHidden/>
    <w:unhideWhenUsed/>
    <w:rsid w:val="00C76F08"/>
  </w:style>
  <w:style w:type="numbering" w:customStyle="1" w:styleId="654">
    <w:name w:val="Нет списка654"/>
    <w:next w:val="a2"/>
    <w:uiPriority w:val="99"/>
    <w:semiHidden/>
    <w:unhideWhenUsed/>
    <w:rsid w:val="00C76F08"/>
  </w:style>
  <w:style w:type="paragraph" w:customStyle="1" w:styleId="12fff7">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C76F08"/>
  </w:style>
  <w:style w:type="numbering" w:customStyle="1" w:styleId="674">
    <w:name w:val="Нет списка674"/>
    <w:next w:val="a2"/>
    <w:uiPriority w:val="99"/>
    <w:semiHidden/>
    <w:unhideWhenUsed/>
    <w:rsid w:val="00C76F08"/>
  </w:style>
  <w:style w:type="numbering" w:customStyle="1" w:styleId="684">
    <w:name w:val="Нет списка684"/>
    <w:next w:val="a2"/>
    <w:uiPriority w:val="99"/>
    <w:semiHidden/>
    <w:unhideWhenUsed/>
    <w:rsid w:val="00C76F08"/>
  </w:style>
  <w:style w:type="numbering" w:customStyle="1" w:styleId="694">
    <w:name w:val="Нет списка694"/>
    <w:next w:val="a2"/>
    <w:uiPriority w:val="99"/>
    <w:semiHidden/>
    <w:unhideWhenUsed/>
    <w:rsid w:val="00C76F08"/>
  </w:style>
  <w:style w:type="numbering" w:customStyle="1" w:styleId="704">
    <w:name w:val="Нет списка704"/>
    <w:next w:val="a2"/>
    <w:uiPriority w:val="99"/>
    <w:semiHidden/>
    <w:unhideWhenUsed/>
    <w:rsid w:val="00C76F08"/>
  </w:style>
  <w:style w:type="numbering" w:customStyle="1" w:styleId="717">
    <w:name w:val="Нет списка717"/>
    <w:next w:val="a2"/>
    <w:uiPriority w:val="99"/>
    <w:semiHidden/>
    <w:unhideWhenUsed/>
    <w:rsid w:val="00C76F08"/>
  </w:style>
  <w:style w:type="paragraph" w:customStyle="1" w:styleId="affff3">
    <w:name w:val="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C76F08"/>
  </w:style>
  <w:style w:type="numbering" w:customStyle="1" w:styleId="734">
    <w:name w:val="Нет списка734"/>
    <w:next w:val="a2"/>
    <w:uiPriority w:val="99"/>
    <w:semiHidden/>
    <w:unhideWhenUsed/>
    <w:rsid w:val="00C76F08"/>
  </w:style>
  <w:style w:type="numbering" w:customStyle="1" w:styleId="744">
    <w:name w:val="Нет списка744"/>
    <w:next w:val="a2"/>
    <w:uiPriority w:val="99"/>
    <w:semiHidden/>
    <w:unhideWhenUsed/>
    <w:rsid w:val="00C76F08"/>
  </w:style>
  <w:style w:type="numbering" w:customStyle="1" w:styleId="754">
    <w:name w:val="Нет списка754"/>
    <w:next w:val="a2"/>
    <w:uiPriority w:val="99"/>
    <w:semiHidden/>
    <w:unhideWhenUsed/>
    <w:rsid w:val="00C76F08"/>
  </w:style>
  <w:style w:type="numbering" w:customStyle="1" w:styleId="764">
    <w:name w:val="Нет списка764"/>
    <w:next w:val="a2"/>
    <w:uiPriority w:val="99"/>
    <w:semiHidden/>
    <w:unhideWhenUsed/>
    <w:rsid w:val="00C76F08"/>
  </w:style>
  <w:style w:type="numbering" w:customStyle="1" w:styleId="774">
    <w:name w:val="Нет списка774"/>
    <w:next w:val="a2"/>
    <w:uiPriority w:val="99"/>
    <w:semiHidden/>
    <w:unhideWhenUsed/>
    <w:rsid w:val="00C76F08"/>
  </w:style>
  <w:style w:type="numbering" w:customStyle="1" w:styleId="784">
    <w:name w:val="Нет списка784"/>
    <w:next w:val="a2"/>
    <w:uiPriority w:val="99"/>
    <w:semiHidden/>
    <w:unhideWhenUsed/>
    <w:rsid w:val="00C76F08"/>
  </w:style>
  <w:style w:type="numbering" w:customStyle="1" w:styleId="794">
    <w:name w:val="Нет списка794"/>
    <w:next w:val="a2"/>
    <w:uiPriority w:val="99"/>
    <w:semiHidden/>
    <w:unhideWhenUsed/>
    <w:rsid w:val="00C76F08"/>
  </w:style>
  <w:style w:type="numbering" w:customStyle="1" w:styleId="804">
    <w:name w:val="Нет списка804"/>
    <w:next w:val="a2"/>
    <w:uiPriority w:val="99"/>
    <w:semiHidden/>
    <w:unhideWhenUsed/>
    <w:rsid w:val="00C76F08"/>
  </w:style>
  <w:style w:type="numbering" w:customStyle="1" w:styleId="816">
    <w:name w:val="Нет списка816"/>
    <w:next w:val="a2"/>
    <w:uiPriority w:val="99"/>
    <w:semiHidden/>
    <w:unhideWhenUsed/>
    <w:rsid w:val="00C76F08"/>
  </w:style>
  <w:style w:type="numbering" w:customStyle="1" w:styleId="823">
    <w:name w:val="Нет списка823"/>
    <w:next w:val="a2"/>
    <w:uiPriority w:val="99"/>
    <w:semiHidden/>
    <w:unhideWhenUsed/>
    <w:rsid w:val="00C76F08"/>
  </w:style>
  <w:style w:type="numbering" w:customStyle="1" w:styleId="1106">
    <w:name w:val="Нет списка1106"/>
    <w:next w:val="a2"/>
    <w:uiPriority w:val="99"/>
    <w:semiHidden/>
    <w:rsid w:val="00C76F08"/>
  </w:style>
  <w:style w:type="table" w:customStyle="1" w:styleId="12fff8">
    <w:name w:val="Сетка таблицы12"/>
    <w:basedOn w:val="a1"/>
    <w:next w:val="ac"/>
    <w:rsid w:val="00C76F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2"/>
    <w:uiPriority w:val="99"/>
    <w:semiHidden/>
    <w:unhideWhenUsed/>
    <w:rsid w:val="00C76F08"/>
  </w:style>
  <w:style w:type="numbering" w:customStyle="1" w:styleId="2104">
    <w:name w:val="Нет списка2104"/>
    <w:next w:val="a2"/>
    <w:uiPriority w:val="99"/>
    <w:semiHidden/>
    <w:unhideWhenUsed/>
    <w:rsid w:val="00C76F08"/>
  </w:style>
  <w:style w:type="numbering" w:customStyle="1" w:styleId="3104">
    <w:name w:val="Нет списка3104"/>
    <w:next w:val="a2"/>
    <w:uiPriority w:val="99"/>
    <w:semiHidden/>
    <w:unhideWhenUsed/>
    <w:rsid w:val="00C76F08"/>
  </w:style>
  <w:style w:type="numbering" w:customStyle="1" w:styleId="4104">
    <w:name w:val="Нет списка4104"/>
    <w:next w:val="a2"/>
    <w:uiPriority w:val="99"/>
    <w:semiHidden/>
    <w:unhideWhenUsed/>
    <w:rsid w:val="00C76F08"/>
  </w:style>
  <w:style w:type="numbering" w:customStyle="1" w:styleId="5104">
    <w:name w:val="Нет списка5104"/>
    <w:next w:val="a2"/>
    <w:uiPriority w:val="99"/>
    <w:semiHidden/>
    <w:unhideWhenUsed/>
    <w:rsid w:val="00C76F08"/>
  </w:style>
  <w:style w:type="numbering" w:customStyle="1" w:styleId="6104">
    <w:name w:val="Нет списка6104"/>
    <w:next w:val="a2"/>
    <w:uiPriority w:val="99"/>
    <w:semiHidden/>
    <w:unhideWhenUsed/>
    <w:rsid w:val="00C76F08"/>
  </w:style>
  <w:style w:type="numbering" w:customStyle="1" w:styleId="7103">
    <w:name w:val="Нет списка7103"/>
    <w:next w:val="a2"/>
    <w:uiPriority w:val="99"/>
    <w:semiHidden/>
    <w:unhideWhenUsed/>
    <w:rsid w:val="00C76F08"/>
  </w:style>
  <w:style w:type="numbering" w:customStyle="1" w:styleId="833">
    <w:name w:val="Нет списка833"/>
    <w:next w:val="a2"/>
    <w:uiPriority w:val="99"/>
    <w:semiHidden/>
    <w:unhideWhenUsed/>
    <w:rsid w:val="00C76F08"/>
  </w:style>
  <w:style w:type="numbering" w:customStyle="1" w:styleId="9160">
    <w:name w:val="Нет списка916"/>
    <w:next w:val="a2"/>
    <w:uiPriority w:val="99"/>
    <w:semiHidden/>
    <w:unhideWhenUsed/>
    <w:rsid w:val="00C76F08"/>
  </w:style>
  <w:style w:type="numbering" w:customStyle="1" w:styleId="1016">
    <w:name w:val="Нет списка1016"/>
    <w:next w:val="a2"/>
    <w:uiPriority w:val="99"/>
    <w:semiHidden/>
    <w:unhideWhenUsed/>
    <w:rsid w:val="00C76F08"/>
  </w:style>
  <w:style w:type="numbering" w:customStyle="1" w:styleId="11114">
    <w:name w:val="Нет списка11114"/>
    <w:next w:val="a2"/>
    <w:uiPriority w:val="99"/>
    <w:semiHidden/>
    <w:unhideWhenUsed/>
    <w:rsid w:val="00C76F08"/>
  </w:style>
  <w:style w:type="numbering" w:customStyle="1" w:styleId="1216">
    <w:name w:val="Нет списка1216"/>
    <w:next w:val="a2"/>
    <w:uiPriority w:val="99"/>
    <w:semiHidden/>
    <w:unhideWhenUsed/>
    <w:rsid w:val="00C76F08"/>
  </w:style>
  <w:style w:type="numbering" w:customStyle="1" w:styleId="1316">
    <w:name w:val="Нет списка1316"/>
    <w:next w:val="a2"/>
    <w:uiPriority w:val="99"/>
    <w:semiHidden/>
    <w:unhideWhenUsed/>
    <w:rsid w:val="00C76F08"/>
  </w:style>
  <w:style w:type="numbering" w:customStyle="1" w:styleId="14160">
    <w:name w:val="Нет списка1416"/>
    <w:next w:val="a2"/>
    <w:uiPriority w:val="99"/>
    <w:semiHidden/>
    <w:unhideWhenUsed/>
    <w:rsid w:val="00C76F08"/>
  </w:style>
  <w:style w:type="numbering" w:customStyle="1" w:styleId="1516">
    <w:name w:val="Нет списка1516"/>
    <w:next w:val="a2"/>
    <w:uiPriority w:val="99"/>
    <w:semiHidden/>
    <w:unhideWhenUsed/>
    <w:rsid w:val="00C76F08"/>
  </w:style>
  <w:style w:type="numbering" w:customStyle="1" w:styleId="1616">
    <w:name w:val="Нет списка1616"/>
    <w:next w:val="a2"/>
    <w:uiPriority w:val="99"/>
    <w:semiHidden/>
    <w:unhideWhenUsed/>
    <w:rsid w:val="00C76F08"/>
  </w:style>
  <w:style w:type="numbering" w:customStyle="1" w:styleId="1716">
    <w:name w:val="Нет списка1716"/>
    <w:next w:val="a2"/>
    <w:uiPriority w:val="99"/>
    <w:semiHidden/>
    <w:unhideWhenUsed/>
    <w:rsid w:val="00C76F08"/>
  </w:style>
  <w:style w:type="numbering" w:customStyle="1" w:styleId="1816">
    <w:name w:val="Нет списка1816"/>
    <w:next w:val="a2"/>
    <w:uiPriority w:val="99"/>
    <w:semiHidden/>
    <w:unhideWhenUsed/>
    <w:rsid w:val="00C76F08"/>
  </w:style>
  <w:style w:type="numbering" w:customStyle="1" w:styleId="1916">
    <w:name w:val="Нет списка1916"/>
    <w:next w:val="a2"/>
    <w:uiPriority w:val="99"/>
    <w:semiHidden/>
    <w:unhideWhenUsed/>
    <w:rsid w:val="00C76F08"/>
  </w:style>
  <w:style w:type="numbering" w:customStyle="1" w:styleId="2014">
    <w:name w:val="Нет списка2014"/>
    <w:next w:val="a2"/>
    <w:uiPriority w:val="99"/>
    <w:semiHidden/>
    <w:unhideWhenUsed/>
    <w:rsid w:val="00C76F08"/>
  </w:style>
  <w:style w:type="numbering" w:customStyle="1" w:styleId="2114">
    <w:name w:val="Нет списка2114"/>
    <w:next w:val="a2"/>
    <w:uiPriority w:val="99"/>
    <w:semiHidden/>
    <w:unhideWhenUsed/>
    <w:rsid w:val="00C76F08"/>
  </w:style>
  <w:style w:type="numbering" w:customStyle="1" w:styleId="2214">
    <w:name w:val="Нет списка2214"/>
    <w:next w:val="a2"/>
    <w:uiPriority w:val="99"/>
    <w:semiHidden/>
    <w:unhideWhenUsed/>
    <w:rsid w:val="00C76F08"/>
  </w:style>
  <w:style w:type="numbering" w:customStyle="1" w:styleId="2314">
    <w:name w:val="Нет списка2314"/>
    <w:next w:val="a2"/>
    <w:uiPriority w:val="99"/>
    <w:semiHidden/>
    <w:unhideWhenUsed/>
    <w:rsid w:val="00C76F08"/>
  </w:style>
  <w:style w:type="numbering" w:customStyle="1" w:styleId="2414">
    <w:name w:val="Нет списка2414"/>
    <w:next w:val="a2"/>
    <w:uiPriority w:val="99"/>
    <w:semiHidden/>
    <w:unhideWhenUsed/>
    <w:rsid w:val="00C76F08"/>
  </w:style>
  <w:style w:type="numbering" w:customStyle="1" w:styleId="2514">
    <w:name w:val="Нет списка2514"/>
    <w:next w:val="a2"/>
    <w:uiPriority w:val="99"/>
    <w:semiHidden/>
    <w:unhideWhenUsed/>
    <w:rsid w:val="00C76F08"/>
  </w:style>
  <w:style w:type="numbering" w:customStyle="1" w:styleId="2614">
    <w:name w:val="Нет списка2614"/>
    <w:next w:val="a2"/>
    <w:uiPriority w:val="99"/>
    <w:semiHidden/>
    <w:unhideWhenUsed/>
    <w:rsid w:val="00C76F08"/>
  </w:style>
  <w:style w:type="numbering" w:customStyle="1" w:styleId="2714">
    <w:name w:val="Нет списка2714"/>
    <w:next w:val="a2"/>
    <w:uiPriority w:val="99"/>
    <w:semiHidden/>
    <w:unhideWhenUsed/>
    <w:rsid w:val="00C76F08"/>
  </w:style>
  <w:style w:type="numbering" w:customStyle="1" w:styleId="2814">
    <w:name w:val="Нет списка2814"/>
    <w:next w:val="a2"/>
    <w:uiPriority w:val="99"/>
    <w:semiHidden/>
    <w:unhideWhenUsed/>
    <w:rsid w:val="00C76F08"/>
  </w:style>
  <w:style w:type="numbering" w:customStyle="1" w:styleId="2914">
    <w:name w:val="Нет списка2914"/>
    <w:next w:val="a2"/>
    <w:uiPriority w:val="99"/>
    <w:semiHidden/>
    <w:unhideWhenUsed/>
    <w:rsid w:val="00C76F08"/>
  </w:style>
  <w:style w:type="numbering" w:customStyle="1" w:styleId="3014">
    <w:name w:val="Нет списка3014"/>
    <w:next w:val="a2"/>
    <w:uiPriority w:val="99"/>
    <w:semiHidden/>
    <w:unhideWhenUsed/>
    <w:rsid w:val="00C76F08"/>
  </w:style>
  <w:style w:type="numbering" w:customStyle="1" w:styleId="3114">
    <w:name w:val="Нет списка3114"/>
    <w:next w:val="a2"/>
    <w:uiPriority w:val="99"/>
    <w:semiHidden/>
    <w:unhideWhenUsed/>
    <w:rsid w:val="00C76F08"/>
  </w:style>
  <w:style w:type="numbering" w:customStyle="1" w:styleId="3214">
    <w:name w:val="Нет списка3214"/>
    <w:next w:val="a2"/>
    <w:uiPriority w:val="99"/>
    <w:semiHidden/>
    <w:unhideWhenUsed/>
    <w:rsid w:val="00C76F08"/>
  </w:style>
  <w:style w:type="numbering" w:customStyle="1" w:styleId="3314">
    <w:name w:val="Нет списка3314"/>
    <w:next w:val="a2"/>
    <w:uiPriority w:val="99"/>
    <w:semiHidden/>
    <w:unhideWhenUsed/>
    <w:rsid w:val="00C76F08"/>
  </w:style>
  <w:style w:type="numbering" w:customStyle="1" w:styleId="3414">
    <w:name w:val="Нет списка3414"/>
    <w:next w:val="a2"/>
    <w:uiPriority w:val="99"/>
    <w:semiHidden/>
    <w:unhideWhenUsed/>
    <w:rsid w:val="00C76F08"/>
  </w:style>
  <w:style w:type="numbering" w:customStyle="1" w:styleId="3514">
    <w:name w:val="Нет списка3514"/>
    <w:next w:val="a2"/>
    <w:uiPriority w:val="99"/>
    <w:semiHidden/>
    <w:unhideWhenUsed/>
    <w:rsid w:val="00C76F08"/>
  </w:style>
  <w:style w:type="numbering" w:customStyle="1" w:styleId="3614">
    <w:name w:val="Нет списка3614"/>
    <w:next w:val="a2"/>
    <w:uiPriority w:val="99"/>
    <w:semiHidden/>
    <w:unhideWhenUsed/>
    <w:rsid w:val="00C76F08"/>
  </w:style>
  <w:style w:type="numbering" w:customStyle="1" w:styleId="3714">
    <w:name w:val="Нет списка3714"/>
    <w:next w:val="a2"/>
    <w:uiPriority w:val="99"/>
    <w:semiHidden/>
    <w:unhideWhenUsed/>
    <w:rsid w:val="00C76F08"/>
  </w:style>
  <w:style w:type="numbering" w:customStyle="1" w:styleId="3814">
    <w:name w:val="Нет списка3814"/>
    <w:next w:val="a2"/>
    <w:uiPriority w:val="99"/>
    <w:semiHidden/>
    <w:unhideWhenUsed/>
    <w:rsid w:val="00C76F08"/>
  </w:style>
  <w:style w:type="numbering" w:customStyle="1" w:styleId="3914">
    <w:name w:val="Нет списка3914"/>
    <w:next w:val="a2"/>
    <w:uiPriority w:val="99"/>
    <w:semiHidden/>
    <w:unhideWhenUsed/>
    <w:rsid w:val="00C76F08"/>
  </w:style>
  <w:style w:type="numbering" w:customStyle="1" w:styleId="4014">
    <w:name w:val="Нет списка4014"/>
    <w:next w:val="a2"/>
    <w:uiPriority w:val="99"/>
    <w:semiHidden/>
    <w:unhideWhenUsed/>
    <w:rsid w:val="00C76F08"/>
  </w:style>
  <w:style w:type="numbering" w:customStyle="1" w:styleId="4114">
    <w:name w:val="Нет списка4114"/>
    <w:next w:val="a2"/>
    <w:uiPriority w:val="99"/>
    <w:semiHidden/>
    <w:unhideWhenUsed/>
    <w:rsid w:val="00C76F08"/>
  </w:style>
  <w:style w:type="numbering" w:customStyle="1" w:styleId="4214">
    <w:name w:val="Нет списка4214"/>
    <w:next w:val="a2"/>
    <w:uiPriority w:val="99"/>
    <w:semiHidden/>
    <w:unhideWhenUsed/>
    <w:rsid w:val="00C76F08"/>
  </w:style>
  <w:style w:type="numbering" w:customStyle="1" w:styleId="4314">
    <w:name w:val="Нет списка4314"/>
    <w:next w:val="a2"/>
    <w:uiPriority w:val="99"/>
    <w:semiHidden/>
    <w:unhideWhenUsed/>
    <w:rsid w:val="00C76F08"/>
  </w:style>
  <w:style w:type="numbering" w:customStyle="1" w:styleId="4414">
    <w:name w:val="Нет списка4414"/>
    <w:next w:val="a2"/>
    <w:uiPriority w:val="99"/>
    <w:semiHidden/>
    <w:unhideWhenUsed/>
    <w:rsid w:val="00C76F08"/>
  </w:style>
  <w:style w:type="numbering" w:customStyle="1" w:styleId="4514">
    <w:name w:val="Нет списка4514"/>
    <w:next w:val="a2"/>
    <w:uiPriority w:val="99"/>
    <w:semiHidden/>
    <w:unhideWhenUsed/>
    <w:rsid w:val="00C76F08"/>
  </w:style>
  <w:style w:type="numbering" w:customStyle="1" w:styleId="4614">
    <w:name w:val="Нет списка4614"/>
    <w:next w:val="a2"/>
    <w:uiPriority w:val="99"/>
    <w:semiHidden/>
    <w:unhideWhenUsed/>
    <w:rsid w:val="00C76F08"/>
  </w:style>
  <w:style w:type="numbering" w:customStyle="1" w:styleId="4714">
    <w:name w:val="Нет списка4714"/>
    <w:next w:val="a2"/>
    <w:uiPriority w:val="99"/>
    <w:semiHidden/>
    <w:unhideWhenUsed/>
    <w:rsid w:val="00C76F08"/>
  </w:style>
  <w:style w:type="numbering" w:customStyle="1" w:styleId="4814">
    <w:name w:val="Нет списка4814"/>
    <w:next w:val="a2"/>
    <w:uiPriority w:val="99"/>
    <w:semiHidden/>
    <w:unhideWhenUsed/>
    <w:rsid w:val="00C76F08"/>
  </w:style>
  <w:style w:type="numbering" w:customStyle="1" w:styleId="4914">
    <w:name w:val="Нет списка4914"/>
    <w:next w:val="a2"/>
    <w:uiPriority w:val="99"/>
    <w:semiHidden/>
    <w:unhideWhenUsed/>
    <w:rsid w:val="00C76F08"/>
  </w:style>
  <w:style w:type="numbering" w:customStyle="1" w:styleId="5014">
    <w:name w:val="Нет списка5014"/>
    <w:next w:val="a2"/>
    <w:uiPriority w:val="99"/>
    <w:semiHidden/>
    <w:unhideWhenUsed/>
    <w:rsid w:val="00C76F08"/>
  </w:style>
  <w:style w:type="numbering" w:customStyle="1" w:styleId="5114">
    <w:name w:val="Нет списка5114"/>
    <w:next w:val="a2"/>
    <w:uiPriority w:val="99"/>
    <w:semiHidden/>
    <w:unhideWhenUsed/>
    <w:rsid w:val="00C76F08"/>
  </w:style>
  <w:style w:type="numbering" w:customStyle="1" w:styleId="5214">
    <w:name w:val="Нет списка5214"/>
    <w:next w:val="a2"/>
    <w:uiPriority w:val="99"/>
    <w:semiHidden/>
    <w:unhideWhenUsed/>
    <w:rsid w:val="00C76F08"/>
  </w:style>
  <w:style w:type="numbering" w:customStyle="1" w:styleId="5314">
    <w:name w:val="Нет списка5314"/>
    <w:next w:val="a2"/>
    <w:uiPriority w:val="99"/>
    <w:semiHidden/>
    <w:unhideWhenUsed/>
    <w:rsid w:val="00C76F08"/>
  </w:style>
  <w:style w:type="numbering" w:customStyle="1" w:styleId="5414">
    <w:name w:val="Нет списка5414"/>
    <w:next w:val="a2"/>
    <w:uiPriority w:val="99"/>
    <w:semiHidden/>
    <w:unhideWhenUsed/>
    <w:rsid w:val="00C76F08"/>
  </w:style>
  <w:style w:type="numbering" w:customStyle="1" w:styleId="5514">
    <w:name w:val="Нет списка5514"/>
    <w:next w:val="a2"/>
    <w:uiPriority w:val="99"/>
    <w:semiHidden/>
    <w:unhideWhenUsed/>
    <w:rsid w:val="00C76F08"/>
  </w:style>
  <w:style w:type="numbering" w:customStyle="1" w:styleId="5614">
    <w:name w:val="Нет списка5614"/>
    <w:next w:val="a2"/>
    <w:uiPriority w:val="99"/>
    <w:semiHidden/>
    <w:unhideWhenUsed/>
    <w:rsid w:val="00C76F08"/>
  </w:style>
  <w:style w:type="numbering" w:customStyle="1" w:styleId="5714">
    <w:name w:val="Нет списка5714"/>
    <w:next w:val="a2"/>
    <w:uiPriority w:val="99"/>
    <w:semiHidden/>
    <w:unhideWhenUsed/>
    <w:rsid w:val="00C76F08"/>
  </w:style>
  <w:style w:type="numbering" w:customStyle="1" w:styleId="5814">
    <w:name w:val="Нет списка5814"/>
    <w:next w:val="a2"/>
    <w:uiPriority w:val="99"/>
    <w:semiHidden/>
    <w:unhideWhenUsed/>
    <w:rsid w:val="00C76F08"/>
  </w:style>
  <w:style w:type="numbering" w:customStyle="1" w:styleId="5914">
    <w:name w:val="Нет списка5914"/>
    <w:next w:val="a2"/>
    <w:uiPriority w:val="99"/>
    <w:semiHidden/>
    <w:unhideWhenUsed/>
    <w:rsid w:val="00C76F08"/>
  </w:style>
  <w:style w:type="numbering" w:customStyle="1" w:styleId="6014">
    <w:name w:val="Нет списка6014"/>
    <w:next w:val="a2"/>
    <w:uiPriority w:val="99"/>
    <w:semiHidden/>
    <w:unhideWhenUsed/>
    <w:rsid w:val="00C76F08"/>
  </w:style>
  <w:style w:type="numbering" w:customStyle="1" w:styleId="6114">
    <w:name w:val="Нет списка6114"/>
    <w:next w:val="a2"/>
    <w:uiPriority w:val="99"/>
    <w:semiHidden/>
    <w:unhideWhenUsed/>
    <w:rsid w:val="00C76F08"/>
  </w:style>
  <w:style w:type="numbering" w:customStyle="1" w:styleId="6214">
    <w:name w:val="Нет списка6214"/>
    <w:next w:val="a2"/>
    <w:uiPriority w:val="99"/>
    <w:semiHidden/>
    <w:unhideWhenUsed/>
    <w:rsid w:val="00C76F08"/>
  </w:style>
  <w:style w:type="numbering" w:customStyle="1" w:styleId="6314">
    <w:name w:val="Нет списка6314"/>
    <w:next w:val="a2"/>
    <w:uiPriority w:val="99"/>
    <w:semiHidden/>
    <w:unhideWhenUsed/>
    <w:rsid w:val="00C76F08"/>
  </w:style>
  <w:style w:type="numbering" w:customStyle="1" w:styleId="6414">
    <w:name w:val="Нет списка6414"/>
    <w:next w:val="a2"/>
    <w:uiPriority w:val="99"/>
    <w:semiHidden/>
    <w:unhideWhenUsed/>
    <w:rsid w:val="00C76F08"/>
  </w:style>
  <w:style w:type="numbering" w:customStyle="1" w:styleId="6514">
    <w:name w:val="Нет списка6514"/>
    <w:next w:val="a2"/>
    <w:uiPriority w:val="99"/>
    <w:semiHidden/>
    <w:unhideWhenUsed/>
    <w:rsid w:val="00C76F08"/>
  </w:style>
  <w:style w:type="numbering" w:customStyle="1" w:styleId="6614">
    <w:name w:val="Нет списка6614"/>
    <w:next w:val="a2"/>
    <w:uiPriority w:val="99"/>
    <w:semiHidden/>
    <w:unhideWhenUsed/>
    <w:rsid w:val="00C76F08"/>
  </w:style>
  <w:style w:type="numbering" w:customStyle="1" w:styleId="6714">
    <w:name w:val="Нет списка6714"/>
    <w:next w:val="a2"/>
    <w:uiPriority w:val="99"/>
    <w:semiHidden/>
    <w:unhideWhenUsed/>
    <w:rsid w:val="00C76F08"/>
  </w:style>
  <w:style w:type="numbering" w:customStyle="1" w:styleId="6814">
    <w:name w:val="Нет списка6814"/>
    <w:next w:val="a2"/>
    <w:uiPriority w:val="99"/>
    <w:semiHidden/>
    <w:unhideWhenUsed/>
    <w:rsid w:val="00C76F08"/>
  </w:style>
  <w:style w:type="numbering" w:customStyle="1" w:styleId="6914">
    <w:name w:val="Нет списка6914"/>
    <w:next w:val="a2"/>
    <w:uiPriority w:val="99"/>
    <w:semiHidden/>
    <w:unhideWhenUsed/>
    <w:rsid w:val="00C76F08"/>
  </w:style>
  <w:style w:type="numbering" w:customStyle="1" w:styleId="7014">
    <w:name w:val="Нет списка7014"/>
    <w:next w:val="a2"/>
    <w:uiPriority w:val="99"/>
    <w:semiHidden/>
    <w:unhideWhenUsed/>
    <w:rsid w:val="00C76F08"/>
  </w:style>
  <w:style w:type="numbering" w:customStyle="1" w:styleId="7114">
    <w:name w:val="Нет списка7114"/>
    <w:next w:val="a2"/>
    <w:uiPriority w:val="99"/>
    <w:semiHidden/>
    <w:unhideWhenUsed/>
    <w:rsid w:val="00C76F08"/>
  </w:style>
  <w:style w:type="numbering" w:customStyle="1" w:styleId="7214">
    <w:name w:val="Нет списка7214"/>
    <w:next w:val="a2"/>
    <w:uiPriority w:val="99"/>
    <w:semiHidden/>
    <w:unhideWhenUsed/>
    <w:rsid w:val="00C76F08"/>
  </w:style>
  <w:style w:type="numbering" w:customStyle="1" w:styleId="7314">
    <w:name w:val="Нет списка7314"/>
    <w:next w:val="a2"/>
    <w:uiPriority w:val="99"/>
    <w:semiHidden/>
    <w:unhideWhenUsed/>
    <w:rsid w:val="00C76F08"/>
  </w:style>
  <w:style w:type="numbering" w:customStyle="1" w:styleId="7414">
    <w:name w:val="Нет списка7414"/>
    <w:next w:val="a2"/>
    <w:uiPriority w:val="99"/>
    <w:semiHidden/>
    <w:unhideWhenUsed/>
    <w:rsid w:val="00C76F08"/>
  </w:style>
  <w:style w:type="numbering" w:customStyle="1" w:styleId="7514">
    <w:name w:val="Нет списка7514"/>
    <w:next w:val="a2"/>
    <w:uiPriority w:val="99"/>
    <w:semiHidden/>
    <w:rsid w:val="00C76F08"/>
  </w:style>
  <w:style w:type="numbering" w:customStyle="1" w:styleId="11013">
    <w:name w:val="Нет списка11013"/>
    <w:next w:val="a2"/>
    <w:uiPriority w:val="99"/>
    <w:semiHidden/>
    <w:unhideWhenUsed/>
    <w:rsid w:val="00C76F08"/>
  </w:style>
  <w:style w:type="numbering" w:customStyle="1" w:styleId="21013">
    <w:name w:val="Нет списка21013"/>
    <w:next w:val="a2"/>
    <w:uiPriority w:val="99"/>
    <w:semiHidden/>
    <w:unhideWhenUsed/>
    <w:rsid w:val="00C76F08"/>
  </w:style>
  <w:style w:type="numbering" w:customStyle="1" w:styleId="31013">
    <w:name w:val="Нет списка31013"/>
    <w:next w:val="a2"/>
    <w:uiPriority w:val="99"/>
    <w:semiHidden/>
    <w:unhideWhenUsed/>
    <w:rsid w:val="00C76F08"/>
  </w:style>
  <w:style w:type="numbering" w:customStyle="1" w:styleId="41013">
    <w:name w:val="Нет списка41013"/>
    <w:next w:val="a2"/>
    <w:uiPriority w:val="99"/>
    <w:semiHidden/>
    <w:unhideWhenUsed/>
    <w:rsid w:val="00C76F08"/>
  </w:style>
  <w:style w:type="numbering" w:customStyle="1" w:styleId="51013">
    <w:name w:val="Нет списка51013"/>
    <w:next w:val="a2"/>
    <w:uiPriority w:val="99"/>
    <w:semiHidden/>
    <w:unhideWhenUsed/>
    <w:rsid w:val="00C76F08"/>
  </w:style>
  <w:style w:type="numbering" w:customStyle="1" w:styleId="61013">
    <w:name w:val="Нет списка61013"/>
    <w:next w:val="a2"/>
    <w:uiPriority w:val="99"/>
    <w:semiHidden/>
    <w:unhideWhenUsed/>
    <w:rsid w:val="00C76F08"/>
  </w:style>
  <w:style w:type="numbering" w:customStyle="1" w:styleId="7614">
    <w:name w:val="Нет списка7614"/>
    <w:next w:val="a2"/>
    <w:uiPriority w:val="99"/>
    <w:semiHidden/>
    <w:unhideWhenUsed/>
    <w:rsid w:val="00C76F08"/>
  </w:style>
  <w:style w:type="numbering" w:customStyle="1" w:styleId="8114">
    <w:name w:val="Нет списка8114"/>
    <w:next w:val="a2"/>
    <w:uiPriority w:val="99"/>
    <w:semiHidden/>
    <w:unhideWhenUsed/>
    <w:rsid w:val="00C76F08"/>
  </w:style>
  <w:style w:type="numbering" w:customStyle="1" w:styleId="9113">
    <w:name w:val="Нет списка9113"/>
    <w:next w:val="a2"/>
    <w:uiPriority w:val="99"/>
    <w:semiHidden/>
    <w:unhideWhenUsed/>
    <w:rsid w:val="00C76F08"/>
  </w:style>
  <w:style w:type="numbering" w:customStyle="1" w:styleId="10113">
    <w:name w:val="Нет списка10113"/>
    <w:next w:val="a2"/>
    <w:uiPriority w:val="99"/>
    <w:semiHidden/>
    <w:unhideWhenUsed/>
    <w:rsid w:val="00C76F08"/>
  </w:style>
  <w:style w:type="numbering" w:customStyle="1" w:styleId="1123">
    <w:name w:val="Нет списка1123"/>
    <w:next w:val="a2"/>
    <w:uiPriority w:val="99"/>
    <w:semiHidden/>
    <w:unhideWhenUsed/>
    <w:rsid w:val="00C76F08"/>
  </w:style>
  <w:style w:type="numbering" w:customStyle="1" w:styleId="12113">
    <w:name w:val="Нет списка12113"/>
    <w:next w:val="a2"/>
    <w:uiPriority w:val="99"/>
    <w:semiHidden/>
    <w:unhideWhenUsed/>
    <w:rsid w:val="00C76F08"/>
  </w:style>
  <w:style w:type="numbering" w:customStyle="1" w:styleId="13113">
    <w:name w:val="Нет списка13113"/>
    <w:next w:val="a2"/>
    <w:uiPriority w:val="99"/>
    <w:semiHidden/>
    <w:unhideWhenUsed/>
    <w:rsid w:val="00C76F08"/>
  </w:style>
  <w:style w:type="numbering" w:customStyle="1" w:styleId="141130">
    <w:name w:val="Нет списка14113"/>
    <w:next w:val="a2"/>
    <w:uiPriority w:val="99"/>
    <w:semiHidden/>
    <w:unhideWhenUsed/>
    <w:rsid w:val="00C76F08"/>
  </w:style>
  <w:style w:type="numbering" w:customStyle="1" w:styleId="15113">
    <w:name w:val="Нет списка15113"/>
    <w:next w:val="a2"/>
    <w:uiPriority w:val="99"/>
    <w:semiHidden/>
    <w:unhideWhenUsed/>
    <w:rsid w:val="00C76F08"/>
  </w:style>
  <w:style w:type="numbering" w:customStyle="1" w:styleId="16113">
    <w:name w:val="Нет списка16113"/>
    <w:next w:val="a2"/>
    <w:uiPriority w:val="99"/>
    <w:semiHidden/>
    <w:unhideWhenUsed/>
    <w:rsid w:val="00C76F08"/>
  </w:style>
  <w:style w:type="numbering" w:customStyle="1" w:styleId="17113">
    <w:name w:val="Нет списка17113"/>
    <w:next w:val="a2"/>
    <w:uiPriority w:val="99"/>
    <w:semiHidden/>
    <w:unhideWhenUsed/>
    <w:rsid w:val="00C76F08"/>
  </w:style>
  <w:style w:type="numbering" w:customStyle="1" w:styleId="18113">
    <w:name w:val="Нет списка18113"/>
    <w:next w:val="a2"/>
    <w:uiPriority w:val="99"/>
    <w:semiHidden/>
    <w:unhideWhenUsed/>
    <w:rsid w:val="00C76F08"/>
  </w:style>
  <w:style w:type="numbering" w:customStyle="1" w:styleId="19113">
    <w:name w:val="Нет списка19113"/>
    <w:next w:val="a2"/>
    <w:uiPriority w:val="99"/>
    <w:semiHidden/>
    <w:unhideWhenUsed/>
    <w:rsid w:val="00C76F08"/>
  </w:style>
  <w:style w:type="numbering" w:customStyle="1" w:styleId="20113">
    <w:name w:val="Нет списка20113"/>
    <w:next w:val="a2"/>
    <w:uiPriority w:val="99"/>
    <w:semiHidden/>
    <w:unhideWhenUsed/>
    <w:rsid w:val="00C76F08"/>
  </w:style>
  <w:style w:type="numbering" w:customStyle="1" w:styleId="21113">
    <w:name w:val="Нет списка21113"/>
    <w:next w:val="a2"/>
    <w:uiPriority w:val="99"/>
    <w:semiHidden/>
    <w:unhideWhenUsed/>
    <w:rsid w:val="00C76F08"/>
  </w:style>
  <w:style w:type="numbering" w:customStyle="1" w:styleId="22113">
    <w:name w:val="Нет списка22113"/>
    <w:next w:val="a2"/>
    <w:uiPriority w:val="99"/>
    <w:semiHidden/>
    <w:unhideWhenUsed/>
    <w:rsid w:val="00C76F08"/>
  </w:style>
  <w:style w:type="numbering" w:customStyle="1" w:styleId="23113">
    <w:name w:val="Нет списка23113"/>
    <w:next w:val="a2"/>
    <w:uiPriority w:val="99"/>
    <w:semiHidden/>
    <w:unhideWhenUsed/>
    <w:rsid w:val="00C76F08"/>
  </w:style>
  <w:style w:type="numbering" w:customStyle="1" w:styleId="24113">
    <w:name w:val="Нет списка24113"/>
    <w:next w:val="a2"/>
    <w:uiPriority w:val="99"/>
    <w:semiHidden/>
    <w:unhideWhenUsed/>
    <w:rsid w:val="00C76F08"/>
  </w:style>
  <w:style w:type="numbering" w:customStyle="1" w:styleId="25113">
    <w:name w:val="Нет списка25113"/>
    <w:next w:val="a2"/>
    <w:uiPriority w:val="99"/>
    <w:semiHidden/>
    <w:unhideWhenUsed/>
    <w:rsid w:val="00C76F08"/>
  </w:style>
  <w:style w:type="numbering" w:customStyle="1" w:styleId="26113">
    <w:name w:val="Нет списка26113"/>
    <w:next w:val="a2"/>
    <w:uiPriority w:val="99"/>
    <w:semiHidden/>
    <w:unhideWhenUsed/>
    <w:rsid w:val="00C76F08"/>
  </w:style>
  <w:style w:type="numbering" w:customStyle="1" w:styleId="27113">
    <w:name w:val="Нет списка27113"/>
    <w:next w:val="a2"/>
    <w:uiPriority w:val="99"/>
    <w:semiHidden/>
    <w:unhideWhenUsed/>
    <w:rsid w:val="00C76F08"/>
  </w:style>
  <w:style w:type="numbering" w:customStyle="1" w:styleId="28113">
    <w:name w:val="Нет списка28113"/>
    <w:next w:val="a2"/>
    <w:uiPriority w:val="99"/>
    <w:semiHidden/>
    <w:unhideWhenUsed/>
    <w:rsid w:val="00C76F08"/>
  </w:style>
  <w:style w:type="numbering" w:customStyle="1" w:styleId="29113">
    <w:name w:val="Нет списка29113"/>
    <w:next w:val="a2"/>
    <w:uiPriority w:val="99"/>
    <w:semiHidden/>
    <w:unhideWhenUsed/>
    <w:rsid w:val="00C76F08"/>
  </w:style>
  <w:style w:type="numbering" w:customStyle="1" w:styleId="30113">
    <w:name w:val="Нет списка30113"/>
    <w:next w:val="a2"/>
    <w:uiPriority w:val="99"/>
    <w:semiHidden/>
    <w:unhideWhenUsed/>
    <w:rsid w:val="00C76F08"/>
  </w:style>
  <w:style w:type="numbering" w:customStyle="1" w:styleId="31113">
    <w:name w:val="Нет списка31113"/>
    <w:next w:val="a2"/>
    <w:uiPriority w:val="99"/>
    <w:semiHidden/>
    <w:unhideWhenUsed/>
    <w:rsid w:val="00C76F08"/>
  </w:style>
  <w:style w:type="numbering" w:customStyle="1" w:styleId="32113">
    <w:name w:val="Нет списка32113"/>
    <w:next w:val="a2"/>
    <w:uiPriority w:val="99"/>
    <w:semiHidden/>
    <w:unhideWhenUsed/>
    <w:rsid w:val="00C76F08"/>
  </w:style>
  <w:style w:type="numbering" w:customStyle="1" w:styleId="33113">
    <w:name w:val="Нет списка33113"/>
    <w:next w:val="a2"/>
    <w:uiPriority w:val="99"/>
    <w:semiHidden/>
    <w:unhideWhenUsed/>
    <w:rsid w:val="00C76F08"/>
  </w:style>
  <w:style w:type="numbering" w:customStyle="1" w:styleId="34113">
    <w:name w:val="Нет списка34113"/>
    <w:next w:val="a2"/>
    <w:uiPriority w:val="99"/>
    <w:semiHidden/>
    <w:unhideWhenUsed/>
    <w:rsid w:val="00C76F08"/>
  </w:style>
  <w:style w:type="numbering" w:customStyle="1" w:styleId="35113">
    <w:name w:val="Нет списка35113"/>
    <w:next w:val="a2"/>
    <w:uiPriority w:val="99"/>
    <w:semiHidden/>
    <w:unhideWhenUsed/>
    <w:rsid w:val="00C76F08"/>
  </w:style>
  <w:style w:type="numbering" w:customStyle="1" w:styleId="36113">
    <w:name w:val="Нет списка36113"/>
    <w:next w:val="a2"/>
    <w:uiPriority w:val="99"/>
    <w:semiHidden/>
    <w:unhideWhenUsed/>
    <w:rsid w:val="00C76F08"/>
  </w:style>
  <w:style w:type="numbering" w:customStyle="1" w:styleId="37113">
    <w:name w:val="Нет списка37113"/>
    <w:next w:val="a2"/>
    <w:uiPriority w:val="99"/>
    <w:semiHidden/>
    <w:unhideWhenUsed/>
    <w:rsid w:val="00C76F08"/>
  </w:style>
  <w:style w:type="numbering" w:customStyle="1" w:styleId="38113">
    <w:name w:val="Нет списка38113"/>
    <w:next w:val="a2"/>
    <w:uiPriority w:val="99"/>
    <w:semiHidden/>
    <w:unhideWhenUsed/>
    <w:rsid w:val="00C76F08"/>
  </w:style>
  <w:style w:type="numbering" w:customStyle="1" w:styleId="39113">
    <w:name w:val="Нет списка39113"/>
    <w:next w:val="a2"/>
    <w:uiPriority w:val="99"/>
    <w:semiHidden/>
    <w:unhideWhenUsed/>
    <w:rsid w:val="00C76F08"/>
  </w:style>
  <w:style w:type="numbering" w:customStyle="1" w:styleId="40113">
    <w:name w:val="Нет списка40113"/>
    <w:next w:val="a2"/>
    <w:uiPriority w:val="99"/>
    <w:semiHidden/>
    <w:unhideWhenUsed/>
    <w:rsid w:val="00C76F08"/>
  </w:style>
  <w:style w:type="numbering" w:customStyle="1" w:styleId="41113">
    <w:name w:val="Нет списка41113"/>
    <w:next w:val="a2"/>
    <w:uiPriority w:val="99"/>
    <w:semiHidden/>
    <w:unhideWhenUsed/>
    <w:rsid w:val="00C76F08"/>
  </w:style>
  <w:style w:type="numbering" w:customStyle="1" w:styleId="42113">
    <w:name w:val="Нет списка42113"/>
    <w:next w:val="a2"/>
    <w:uiPriority w:val="99"/>
    <w:semiHidden/>
    <w:unhideWhenUsed/>
    <w:rsid w:val="00C76F08"/>
  </w:style>
  <w:style w:type="numbering" w:customStyle="1" w:styleId="43113">
    <w:name w:val="Нет списка43113"/>
    <w:next w:val="a2"/>
    <w:uiPriority w:val="99"/>
    <w:semiHidden/>
    <w:unhideWhenUsed/>
    <w:rsid w:val="00C76F08"/>
  </w:style>
  <w:style w:type="numbering" w:customStyle="1" w:styleId="44113">
    <w:name w:val="Нет списка44113"/>
    <w:next w:val="a2"/>
    <w:uiPriority w:val="99"/>
    <w:semiHidden/>
    <w:unhideWhenUsed/>
    <w:rsid w:val="00C76F08"/>
  </w:style>
  <w:style w:type="numbering" w:customStyle="1" w:styleId="45113">
    <w:name w:val="Нет списка45113"/>
    <w:next w:val="a2"/>
    <w:uiPriority w:val="99"/>
    <w:semiHidden/>
    <w:unhideWhenUsed/>
    <w:rsid w:val="00C76F08"/>
  </w:style>
  <w:style w:type="numbering" w:customStyle="1" w:styleId="46113">
    <w:name w:val="Нет списка46113"/>
    <w:next w:val="a2"/>
    <w:uiPriority w:val="99"/>
    <w:semiHidden/>
    <w:unhideWhenUsed/>
    <w:rsid w:val="00C76F08"/>
  </w:style>
  <w:style w:type="numbering" w:customStyle="1" w:styleId="47113">
    <w:name w:val="Нет списка47113"/>
    <w:next w:val="a2"/>
    <w:uiPriority w:val="99"/>
    <w:semiHidden/>
    <w:unhideWhenUsed/>
    <w:rsid w:val="00C76F08"/>
  </w:style>
  <w:style w:type="numbering" w:customStyle="1" w:styleId="48113">
    <w:name w:val="Нет списка48113"/>
    <w:next w:val="a2"/>
    <w:uiPriority w:val="99"/>
    <w:semiHidden/>
    <w:unhideWhenUsed/>
    <w:rsid w:val="00C76F08"/>
  </w:style>
  <w:style w:type="numbering" w:customStyle="1" w:styleId="49113">
    <w:name w:val="Нет списка49113"/>
    <w:next w:val="a2"/>
    <w:uiPriority w:val="99"/>
    <w:semiHidden/>
    <w:unhideWhenUsed/>
    <w:rsid w:val="00C76F08"/>
  </w:style>
  <w:style w:type="numbering" w:customStyle="1" w:styleId="50113">
    <w:name w:val="Нет списка50113"/>
    <w:next w:val="a2"/>
    <w:uiPriority w:val="99"/>
    <w:semiHidden/>
    <w:unhideWhenUsed/>
    <w:rsid w:val="00C76F08"/>
  </w:style>
  <w:style w:type="numbering" w:customStyle="1" w:styleId="51113">
    <w:name w:val="Нет списка51113"/>
    <w:next w:val="a2"/>
    <w:uiPriority w:val="99"/>
    <w:semiHidden/>
    <w:unhideWhenUsed/>
    <w:rsid w:val="00C76F08"/>
  </w:style>
  <w:style w:type="numbering" w:customStyle="1" w:styleId="52113">
    <w:name w:val="Нет списка52113"/>
    <w:next w:val="a2"/>
    <w:uiPriority w:val="99"/>
    <w:semiHidden/>
    <w:unhideWhenUsed/>
    <w:rsid w:val="00C76F08"/>
  </w:style>
  <w:style w:type="numbering" w:customStyle="1" w:styleId="53113">
    <w:name w:val="Нет списка53113"/>
    <w:next w:val="a2"/>
    <w:uiPriority w:val="99"/>
    <w:semiHidden/>
    <w:unhideWhenUsed/>
    <w:rsid w:val="00C76F08"/>
  </w:style>
  <w:style w:type="numbering" w:customStyle="1" w:styleId="54113">
    <w:name w:val="Нет списка54113"/>
    <w:next w:val="a2"/>
    <w:uiPriority w:val="99"/>
    <w:semiHidden/>
    <w:unhideWhenUsed/>
    <w:rsid w:val="00C76F08"/>
  </w:style>
  <w:style w:type="numbering" w:customStyle="1" w:styleId="55113">
    <w:name w:val="Нет списка55113"/>
    <w:next w:val="a2"/>
    <w:uiPriority w:val="99"/>
    <w:semiHidden/>
    <w:unhideWhenUsed/>
    <w:rsid w:val="00C76F08"/>
  </w:style>
  <w:style w:type="numbering" w:customStyle="1" w:styleId="56113">
    <w:name w:val="Нет списка56113"/>
    <w:next w:val="a2"/>
    <w:uiPriority w:val="99"/>
    <w:semiHidden/>
    <w:unhideWhenUsed/>
    <w:rsid w:val="00C76F08"/>
  </w:style>
  <w:style w:type="numbering" w:customStyle="1" w:styleId="57113">
    <w:name w:val="Нет списка57113"/>
    <w:next w:val="a2"/>
    <w:uiPriority w:val="99"/>
    <w:semiHidden/>
    <w:unhideWhenUsed/>
    <w:rsid w:val="00C76F08"/>
  </w:style>
  <w:style w:type="numbering" w:customStyle="1" w:styleId="58113">
    <w:name w:val="Нет списка58113"/>
    <w:next w:val="a2"/>
    <w:uiPriority w:val="99"/>
    <w:semiHidden/>
    <w:unhideWhenUsed/>
    <w:rsid w:val="00C76F08"/>
  </w:style>
  <w:style w:type="numbering" w:customStyle="1" w:styleId="59113">
    <w:name w:val="Нет списка59113"/>
    <w:next w:val="a2"/>
    <w:uiPriority w:val="99"/>
    <w:semiHidden/>
    <w:unhideWhenUsed/>
    <w:rsid w:val="00C76F08"/>
  </w:style>
  <w:style w:type="numbering" w:customStyle="1" w:styleId="60113">
    <w:name w:val="Нет списка60113"/>
    <w:next w:val="a2"/>
    <w:uiPriority w:val="99"/>
    <w:semiHidden/>
    <w:unhideWhenUsed/>
    <w:rsid w:val="00C76F08"/>
  </w:style>
  <w:style w:type="numbering" w:customStyle="1" w:styleId="61113">
    <w:name w:val="Нет списка61113"/>
    <w:next w:val="a2"/>
    <w:uiPriority w:val="99"/>
    <w:semiHidden/>
    <w:unhideWhenUsed/>
    <w:rsid w:val="00C76F08"/>
  </w:style>
  <w:style w:type="numbering" w:customStyle="1" w:styleId="62113">
    <w:name w:val="Нет списка62113"/>
    <w:next w:val="a2"/>
    <w:uiPriority w:val="99"/>
    <w:semiHidden/>
    <w:unhideWhenUsed/>
    <w:rsid w:val="00C76F08"/>
  </w:style>
  <w:style w:type="numbering" w:customStyle="1" w:styleId="63113">
    <w:name w:val="Нет списка63113"/>
    <w:next w:val="a2"/>
    <w:uiPriority w:val="99"/>
    <w:semiHidden/>
    <w:unhideWhenUsed/>
    <w:rsid w:val="00C76F08"/>
  </w:style>
  <w:style w:type="numbering" w:customStyle="1" w:styleId="64113">
    <w:name w:val="Нет списка64113"/>
    <w:next w:val="a2"/>
    <w:uiPriority w:val="99"/>
    <w:semiHidden/>
    <w:unhideWhenUsed/>
    <w:rsid w:val="00C76F08"/>
  </w:style>
  <w:style w:type="numbering" w:customStyle="1" w:styleId="65113">
    <w:name w:val="Нет списка65113"/>
    <w:next w:val="a2"/>
    <w:uiPriority w:val="99"/>
    <w:semiHidden/>
    <w:unhideWhenUsed/>
    <w:rsid w:val="00C76F08"/>
  </w:style>
  <w:style w:type="numbering" w:customStyle="1" w:styleId="66113">
    <w:name w:val="Нет списка66113"/>
    <w:next w:val="a2"/>
    <w:uiPriority w:val="99"/>
    <w:semiHidden/>
    <w:unhideWhenUsed/>
    <w:rsid w:val="00C76F08"/>
  </w:style>
  <w:style w:type="numbering" w:customStyle="1" w:styleId="67113">
    <w:name w:val="Нет списка67113"/>
    <w:next w:val="a2"/>
    <w:uiPriority w:val="99"/>
    <w:semiHidden/>
    <w:unhideWhenUsed/>
    <w:rsid w:val="00C76F08"/>
  </w:style>
  <w:style w:type="numbering" w:customStyle="1" w:styleId="68113">
    <w:name w:val="Нет списка68113"/>
    <w:next w:val="a2"/>
    <w:uiPriority w:val="99"/>
    <w:semiHidden/>
    <w:unhideWhenUsed/>
    <w:rsid w:val="00C76F08"/>
  </w:style>
  <w:style w:type="numbering" w:customStyle="1" w:styleId="69113">
    <w:name w:val="Нет списка69113"/>
    <w:next w:val="a2"/>
    <w:uiPriority w:val="99"/>
    <w:semiHidden/>
    <w:unhideWhenUsed/>
    <w:rsid w:val="00C76F08"/>
  </w:style>
  <w:style w:type="numbering" w:customStyle="1" w:styleId="70113">
    <w:name w:val="Нет списка70113"/>
    <w:next w:val="a2"/>
    <w:uiPriority w:val="99"/>
    <w:semiHidden/>
    <w:unhideWhenUsed/>
    <w:rsid w:val="00C76F08"/>
  </w:style>
  <w:style w:type="numbering" w:customStyle="1" w:styleId="71113">
    <w:name w:val="Нет списка71113"/>
    <w:next w:val="a2"/>
    <w:uiPriority w:val="99"/>
    <w:semiHidden/>
    <w:unhideWhenUsed/>
    <w:rsid w:val="00C76F08"/>
  </w:style>
  <w:style w:type="numbering" w:customStyle="1" w:styleId="72113">
    <w:name w:val="Нет списка72113"/>
    <w:next w:val="a2"/>
    <w:uiPriority w:val="99"/>
    <w:semiHidden/>
    <w:unhideWhenUsed/>
    <w:rsid w:val="00C76F08"/>
  </w:style>
  <w:style w:type="numbering" w:customStyle="1" w:styleId="73113">
    <w:name w:val="Нет списка73113"/>
    <w:next w:val="a2"/>
    <w:uiPriority w:val="99"/>
    <w:semiHidden/>
    <w:unhideWhenUsed/>
    <w:rsid w:val="00C76F08"/>
  </w:style>
  <w:style w:type="numbering" w:customStyle="1" w:styleId="74113">
    <w:name w:val="Нет списка74113"/>
    <w:next w:val="a2"/>
    <w:uiPriority w:val="99"/>
    <w:semiHidden/>
    <w:unhideWhenUsed/>
    <w:rsid w:val="00C76F08"/>
  </w:style>
  <w:style w:type="numbering" w:customStyle="1" w:styleId="75113">
    <w:name w:val="Нет списка75113"/>
    <w:next w:val="a2"/>
    <w:uiPriority w:val="99"/>
    <w:semiHidden/>
    <w:unhideWhenUsed/>
    <w:rsid w:val="00C76F08"/>
  </w:style>
  <w:style w:type="numbering" w:customStyle="1" w:styleId="76113">
    <w:name w:val="Нет списка76113"/>
    <w:next w:val="a2"/>
    <w:uiPriority w:val="99"/>
    <w:semiHidden/>
    <w:unhideWhenUsed/>
    <w:rsid w:val="00C76F08"/>
  </w:style>
  <w:style w:type="numbering" w:customStyle="1" w:styleId="7713">
    <w:name w:val="Нет списка7713"/>
    <w:next w:val="a2"/>
    <w:uiPriority w:val="99"/>
    <w:semiHidden/>
    <w:unhideWhenUsed/>
    <w:rsid w:val="00C76F08"/>
  </w:style>
  <w:style w:type="numbering" w:customStyle="1" w:styleId="7813">
    <w:name w:val="Нет списка7813"/>
    <w:next w:val="a2"/>
    <w:uiPriority w:val="99"/>
    <w:semiHidden/>
    <w:unhideWhenUsed/>
    <w:rsid w:val="00C76F08"/>
  </w:style>
  <w:style w:type="numbering" w:customStyle="1" w:styleId="7913">
    <w:name w:val="Нет списка7913"/>
    <w:next w:val="a2"/>
    <w:uiPriority w:val="99"/>
    <w:semiHidden/>
    <w:unhideWhenUsed/>
    <w:rsid w:val="00C76F08"/>
  </w:style>
  <w:style w:type="numbering" w:customStyle="1" w:styleId="8013">
    <w:name w:val="Нет списка8013"/>
    <w:next w:val="a2"/>
    <w:uiPriority w:val="99"/>
    <w:semiHidden/>
    <w:unhideWhenUsed/>
    <w:rsid w:val="00C76F08"/>
  </w:style>
  <w:style w:type="numbering" w:customStyle="1" w:styleId="81113">
    <w:name w:val="Нет списка81113"/>
    <w:next w:val="a2"/>
    <w:uiPriority w:val="99"/>
    <w:semiHidden/>
    <w:unhideWhenUsed/>
    <w:rsid w:val="00C76F08"/>
  </w:style>
  <w:style w:type="numbering" w:customStyle="1" w:styleId="843">
    <w:name w:val="Нет списка843"/>
    <w:next w:val="a2"/>
    <w:uiPriority w:val="99"/>
    <w:semiHidden/>
    <w:unhideWhenUsed/>
    <w:rsid w:val="00C76F08"/>
  </w:style>
  <w:style w:type="numbering" w:customStyle="1" w:styleId="853">
    <w:name w:val="Нет списка853"/>
    <w:next w:val="a2"/>
    <w:uiPriority w:val="99"/>
    <w:semiHidden/>
    <w:unhideWhenUsed/>
    <w:rsid w:val="00C76F08"/>
  </w:style>
  <w:style w:type="numbering" w:customStyle="1" w:styleId="863">
    <w:name w:val="Нет списка863"/>
    <w:next w:val="a2"/>
    <w:uiPriority w:val="99"/>
    <w:semiHidden/>
    <w:unhideWhenUsed/>
    <w:rsid w:val="00C76F08"/>
  </w:style>
  <w:style w:type="numbering" w:customStyle="1" w:styleId="873">
    <w:name w:val="Нет списка873"/>
    <w:next w:val="a2"/>
    <w:uiPriority w:val="99"/>
    <w:semiHidden/>
    <w:unhideWhenUsed/>
    <w:rsid w:val="00C76F08"/>
  </w:style>
  <w:style w:type="numbering" w:customStyle="1" w:styleId="883">
    <w:name w:val="Нет списка883"/>
    <w:next w:val="a2"/>
    <w:uiPriority w:val="99"/>
    <w:semiHidden/>
    <w:unhideWhenUsed/>
    <w:rsid w:val="00C76F08"/>
  </w:style>
  <w:style w:type="numbering" w:customStyle="1" w:styleId="893">
    <w:name w:val="Нет списка893"/>
    <w:next w:val="a2"/>
    <w:uiPriority w:val="99"/>
    <w:semiHidden/>
    <w:unhideWhenUsed/>
    <w:rsid w:val="00C76F08"/>
  </w:style>
  <w:style w:type="numbering" w:customStyle="1" w:styleId="903">
    <w:name w:val="Нет списка903"/>
    <w:next w:val="a2"/>
    <w:uiPriority w:val="99"/>
    <w:semiHidden/>
    <w:unhideWhenUsed/>
    <w:rsid w:val="00C76F08"/>
  </w:style>
  <w:style w:type="numbering" w:customStyle="1" w:styleId="923">
    <w:name w:val="Нет списка923"/>
    <w:next w:val="a2"/>
    <w:uiPriority w:val="99"/>
    <w:semiHidden/>
    <w:unhideWhenUsed/>
    <w:rsid w:val="00C76F08"/>
  </w:style>
  <w:style w:type="numbering" w:customStyle="1" w:styleId="933">
    <w:name w:val="Нет списка933"/>
    <w:next w:val="a2"/>
    <w:uiPriority w:val="99"/>
    <w:semiHidden/>
    <w:unhideWhenUsed/>
    <w:rsid w:val="00C76F08"/>
  </w:style>
  <w:style w:type="numbering" w:customStyle="1" w:styleId="943">
    <w:name w:val="Нет списка943"/>
    <w:next w:val="a2"/>
    <w:uiPriority w:val="99"/>
    <w:semiHidden/>
    <w:unhideWhenUsed/>
    <w:rsid w:val="00C76F08"/>
  </w:style>
  <w:style w:type="numbering" w:customStyle="1" w:styleId="953">
    <w:name w:val="Нет списка953"/>
    <w:next w:val="a2"/>
    <w:uiPriority w:val="99"/>
    <w:semiHidden/>
    <w:unhideWhenUsed/>
    <w:rsid w:val="00C76F08"/>
  </w:style>
  <w:style w:type="numbering" w:customStyle="1" w:styleId="963">
    <w:name w:val="Нет списка963"/>
    <w:next w:val="a2"/>
    <w:uiPriority w:val="99"/>
    <w:semiHidden/>
    <w:unhideWhenUsed/>
    <w:rsid w:val="00C76F08"/>
  </w:style>
  <w:style w:type="numbering" w:customStyle="1" w:styleId="973">
    <w:name w:val="Нет списка973"/>
    <w:next w:val="a2"/>
    <w:uiPriority w:val="99"/>
    <w:semiHidden/>
    <w:unhideWhenUsed/>
    <w:rsid w:val="00C76F08"/>
  </w:style>
  <w:style w:type="numbering" w:customStyle="1" w:styleId="983">
    <w:name w:val="Нет списка983"/>
    <w:next w:val="a2"/>
    <w:uiPriority w:val="99"/>
    <w:semiHidden/>
    <w:unhideWhenUsed/>
    <w:rsid w:val="00C76F08"/>
  </w:style>
  <w:style w:type="numbering" w:customStyle="1" w:styleId="993">
    <w:name w:val="Нет списка993"/>
    <w:next w:val="a2"/>
    <w:uiPriority w:val="99"/>
    <w:semiHidden/>
    <w:unhideWhenUsed/>
    <w:rsid w:val="00C76F08"/>
  </w:style>
  <w:style w:type="numbering" w:customStyle="1" w:styleId="1003">
    <w:name w:val="Нет списка1003"/>
    <w:next w:val="a2"/>
    <w:uiPriority w:val="99"/>
    <w:semiHidden/>
    <w:unhideWhenUsed/>
    <w:rsid w:val="00C76F08"/>
  </w:style>
  <w:style w:type="numbering" w:customStyle="1" w:styleId="1023">
    <w:name w:val="Нет списка1023"/>
    <w:next w:val="a2"/>
    <w:uiPriority w:val="99"/>
    <w:semiHidden/>
    <w:unhideWhenUsed/>
    <w:rsid w:val="00C76F08"/>
  </w:style>
  <w:style w:type="numbering" w:customStyle="1" w:styleId="1033">
    <w:name w:val="Нет списка1033"/>
    <w:next w:val="a2"/>
    <w:uiPriority w:val="99"/>
    <w:semiHidden/>
    <w:unhideWhenUsed/>
    <w:rsid w:val="00C76F08"/>
  </w:style>
  <w:style w:type="numbering" w:customStyle="1" w:styleId="1043">
    <w:name w:val="Нет списка1043"/>
    <w:next w:val="a2"/>
    <w:uiPriority w:val="99"/>
    <w:semiHidden/>
    <w:unhideWhenUsed/>
    <w:rsid w:val="00C76F08"/>
  </w:style>
  <w:style w:type="numbering" w:customStyle="1" w:styleId="1053">
    <w:name w:val="Нет списка1053"/>
    <w:next w:val="a2"/>
    <w:uiPriority w:val="99"/>
    <w:semiHidden/>
    <w:unhideWhenUsed/>
    <w:rsid w:val="00C76F08"/>
  </w:style>
  <w:style w:type="numbering" w:customStyle="1" w:styleId="1063">
    <w:name w:val="Нет списка1063"/>
    <w:next w:val="a2"/>
    <w:uiPriority w:val="99"/>
    <w:semiHidden/>
    <w:unhideWhenUsed/>
    <w:rsid w:val="00C76F08"/>
  </w:style>
  <w:style w:type="numbering" w:customStyle="1" w:styleId="1073">
    <w:name w:val="Нет списка1073"/>
    <w:next w:val="a2"/>
    <w:uiPriority w:val="99"/>
    <w:semiHidden/>
    <w:unhideWhenUsed/>
    <w:rsid w:val="00C76F08"/>
  </w:style>
  <w:style w:type="numbering" w:customStyle="1" w:styleId="1083">
    <w:name w:val="Нет списка1083"/>
    <w:next w:val="a2"/>
    <w:uiPriority w:val="99"/>
    <w:semiHidden/>
    <w:unhideWhenUsed/>
    <w:rsid w:val="00C76F08"/>
  </w:style>
  <w:style w:type="numbering" w:customStyle="1" w:styleId="1093">
    <w:name w:val="Нет списка1093"/>
    <w:next w:val="a2"/>
    <w:uiPriority w:val="99"/>
    <w:semiHidden/>
    <w:unhideWhenUsed/>
    <w:rsid w:val="00C76F08"/>
  </w:style>
  <w:style w:type="numbering" w:customStyle="1" w:styleId="1133">
    <w:name w:val="Нет списка1133"/>
    <w:next w:val="a2"/>
    <w:uiPriority w:val="99"/>
    <w:semiHidden/>
    <w:unhideWhenUsed/>
    <w:rsid w:val="00C76F08"/>
  </w:style>
  <w:style w:type="numbering" w:customStyle="1" w:styleId="1143">
    <w:name w:val="Нет списка1143"/>
    <w:next w:val="a2"/>
    <w:uiPriority w:val="99"/>
    <w:semiHidden/>
    <w:unhideWhenUsed/>
    <w:rsid w:val="00C76F08"/>
  </w:style>
  <w:style w:type="numbering" w:customStyle="1" w:styleId="1153">
    <w:name w:val="Нет списка1153"/>
    <w:next w:val="a2"/>
    <w:uiPriority w:val="99"/>
    <w:semiHidden/>
    <w:unhideWhenUsed/>
    <w:rsid w:val="00C76F08"/>
  </w:style>
  <w:style w:type="numbering" w:customStyle="1" w:styleId="1163">
    <w:name w:val="Нет списка1163"/>
    <w:next w:val="a2"/>
    <w:uiPriority w:val="99"/>
    <w:semiHidden/>
    <w:unhideWhenUsed/>
    <w:rsid w:val="00C76F08"/>
  </w:style>
  <w:style w:type="numbering" w:customStyle="1" w:styleId="1173">
    <w:name w:val="Нет списка1173"/>
    <w:next w:val="a2"/>
    <w:uiPriority w:val="99"/>
    <w:semiHidden/>
    <w:unhideWhenUsed/>
    <w:rsid w:val="00C76F08"/>
  </w:style>
  <w:style w:type="numbering" w:customStyle="1" w:styleId="1183">
    <w:name w:val="Нет списка1183"/>
    <w:next w:val="a2"/>
    <w:uiPriority w:val="99"/>
    <w:semiHidden/>
    <w:unhideWhenUsed/>
    <w:rsid w:val="00C76F08"/>
  </w:style>
  <w:style w:type="numbering" w:customStyle="1" w:styleId="1193">
    <w:name w:val="Нет списка1193"/>
    <w:next w:val="a2"/>
    <w:uiPriority w:val="99"/>
    <w:semiHidden/>
    <w:unhideWhenUsed/>
    <w:rsid w:val="00C76F08"/>
  </w:style>
  <w:style w:type="numbering" w:customStyle="1" w:styleId="1203">
    <w:name w:val="Нет списка1203"/>
    <w:next w:val="a2"/>
    <w:uiPriority w:val="99"/>
    <w:semiHidden/>
    <w:unhideWhenUsed/>
    <w:rsid w:val="00C76F08"/>
  </w:style>
  <w:style w:type="numbering" w:customStyle="1" w:styleId="1223">
    <w:name w:val="Нет списка1223"/>
    <w:next w:val="a2"/>
    <w:uiPriority w:val="99"/>
    <w:semiHidden/>
    <w:unhideWhenUsed/>
    <w:rsid w:val="00C76F08"/>
  </w:style>
  <w:style w:type="numbering" w:customStyle="1" w:styleId="1233">
    <w:name w:val="Нет списка1233"/>
    <w:next w:val="a2"/>
    <w:uiPriority w:val="99"/>
    <w:semiHidden/>
    <w:unhideWhenUsed/>
    <w:rsid w:val="00C76F08"/>
  </w:style>
  <w:style w:type="numbering" w:customStyle="1" w:styleId="1243">
    <w:name w:val="Нет списка1243"/>
    <w:next w:val="a2"/>
    <w:uiPriority w:val="99"/>
    <w:semiHidden/>
    <w:unhideWhenUsed/>
    <w:rsid w:val="00C76F08"/>
  </w:style>
  <w:style w:type="numbering" w:customStyle="1" w:styleId="1253">
    <w:name w:val="Нет списка1253"/>
    <w:next w:val="a2"/>
    <w:uiPriority w:val="99"/>
    <w:semiHidden/>
    <w:unhideWhenUsed/>
    <w:rsid w:val="00C76F08"/>
  </w:style>
  <w:style w:type="numbering" w:customStyle="1" w:styleId="1263">
    <w:name w:val="Нет списка1263"/>
    <w:next w:val="a2"/>
    <w:uiPriority w:val="99"/>
    <w:semiHidden/>
    <w:unhideWhenUsed/>
    <w:rsid w:val="00C76F08"/>
  </w:style>
  <w:style w:type="numbering" w:customStyle="1" w:styleId="1273">
    <w:name w:val="Нет списка1273"/>
    <w:next w:val="a2"/>
    <w:uiPriority w:val="99"/>
    <w:semiHidden/>
    <w:unhideWhenUsed/>
    <w:rsid w:val="00C76F08"/>
  </w:style>
  <w:style w:type="numbering" w:customStyle="1" w:styleId="1283">
    <w:name w:val="Нет списка1283"/>
    <w:next w:val="a2"/>
    <w:uiPriority w:val="99"/>
    <w:semiHidden/>
    <w:unhideWhenUsed/>
    <w:rsid w:val="00C76F08"/>
  </w:style>
  <w:style w:type="numbering" w:customStyle="1" w:styleId="1293">
    <w:name w:val="Нет списка1293"/>
    <w:next w:val="a2"/>
    <w:uiPriority w:val="99"/>
    <w:semiHidden/>
    <w:unhideWhenUsed/>
    <w:rsid w:val="00C76F08"/>
  </w:style>
  <w:style w:type="numbering" w:customStyle="1" w:styleId="1303">
    <w:name w:val="Нет списка1303"/>
    <w:next w:val="a2"/>
    <w:uiPriority w:val="99"/>
    <w:semiHidden/>
    <w:unhideWhenUsed/>
    <w:rsid w:val="00C76F08"/>
  </w:style>
  <w:style w:type="numbering" w:customStyle="1" w:styleId="1323">
    <w:name w:val="Нет списка1323"/>
    <w:next w:val="a2"/>
    <w:uiPriority w:val="99"/>
    <w:semiHidden/>
    <w:unhideWhenUsed/>
    <w:rsid w:val="00C76F08"/>
  </w:style>
  <w:style w:type="numbering" w:customStyle="1" w:styleId="1333">
    <w:name w:val="Нет списка1333"/>
    <w:next w:val="a2"/>
    <w:uiPriority w:val="99"/>
    <w:semiHidden/>
    <w:unhideWhenUsed/>
    <w:rsid w:val="00C76F08"/>
  </w:style>
  <w:style w:type="numbering" w:customStyle="1" w:styleId="1343">
    <w:name w:val="Нет списка1343"/>
    <w:next w:val="a2"/>
    <w:uiPriority w:val="99"/>
    <w:semiHidden/>
    <w:unhideWhenUsed/>
    <w:rsid w:val="00C76F08"/>
  </w:style>
  <w:style w:type="numbering" w:customStyle="1" w:styleId="1353">
    <w:name w:val="Нет списка1353"/>
    <w:next w:val="a2"/>
    <w:uiPriority w:val="99"/>
    <w:semiHidden/>
    <w:unhideWhenUsed/>
    <w:rsid w:val="00C76F08"/>
  </w:style>
  <w:style w:type="numbering" w:customStyle="1" w:styleId="1363">
    <w:name w:val="Нет списка1363"/>
    <w:next w:val="a2"/>
    <w:uiPriority w:val="99"/>
    <w:semiHidden/>
    <w:unhideWhenUsed/>
    <w:rsid w:val="00C76F08"/>
  </w:style>
  <w:style w:type="numbering" w:customStyle="1" w:styleId="1373">
    <w:name w:val="Нет списка1373"/>
    <w:next w:val="a2"/>
    <w:uiPriority w:val="99"/>
    <w:semiHidden/>
    <w:unhideWhenUsed/>
    <w:rsid w:val="00C76F08"/>
  </w:style>
  <w:style w:type="numbering" w:customStyle="1" w:styleId="1383">
    <w:name w:val="Нет списка1383"/>
    <w:next w:val="a2"/>
    <w:uiPriority w:val="99"/>
    <w:semiHidden/>
    <w:unhideWhenUsed/>
    <w:rsid w:val="00C76F08"/>
  </w:style>
  <w:style w:type="numbering" w:customStyle="1" w:styleId="1393">
    <w:name w:val="Нет списка1393"/>
    <w:next w:val="a2"/>
    <w:uiPriority w:val="99"/>
    <w:semiHidden/>
    <w:unhideWhenUsed/>
    <w:rsid w:val="00C76F08"/>
  </w:style>
  <w:style w:type="numbering" w:customStyle="1" w:styleId="1403">
    <w:name w:val="Нет списка1403"/>
    <w:next w:val="a2"/>
    <w:uiPriority w:val="99"/>
    <w:semiHidden/>
    <w:unhideWhenUsed/>
    <w:rsid w:val="00C76F08"/>
  </w:style>
  <w:style w:type="numbering" w:customStyle="1" w:styleId="1423">
    <w:name w:val="Нет списка1423"/>
    <w:next w:val="a2"/>
    <w:uiPriority w:val="99"/>
    <w:semiHidden/>
    <w:unhideWhenUsed/>
    <w:rsid w:val="00C76F08"/>
  </w:style>
  <w:style w:type="numbering" w:customStyle="1" w:styleId="1433">
    <w:name w:val="Нет списка1433"/>
    <w:next w:val="a2"/>
    <w:uiPriority w:val="99"/>
    <w:semiHidden/>
    <w:unhideWhenUsed/>
    <w:rsid w:val="00C76F08"/>
  </w:style>
  <w:style w:type="numbering" w:customStyle="1" w:styleId="1443">
    <w:name w:val="Нет списка1443"/>
    <w:next w:val="a2"/>
    <w:uiPriority w:val="99"/>
    <w:semiHidden/>
    <w:unhideWhenUsed/>
    <w:rsid w:val="00C76F08"/>
  </w:style>
  <w:style w:type="numbering" w:customStyle="1" w:styleId="1453">
    <w:name w:val="Нет списка1453"/>
    <w:next w:val="a2"/>
    <w:uiPriority w:val="99"/>
    <w:semiHidden/>
    <w:unhideWhenUsed/>
    <w:rsid w:val="00C76F08"/>
  </w:style>
  <w:style w:type="numbering" w:customStyle="1" w:styleId="1463">
    <w:name w:val="Нет списка1463"/>
    <w:next w:val="a2"/>
    <w:uiPriority w:val="99"/>
    <w:semiHidden/>
    <w:unhideWhenUsed/>
    <w:rsid w:val="00C76F08"/>
  </w:style>
  <w:style w:type="numbering" w:customStyle="1" w:styleId="1473">
    <w:name w:val="Нет списка1473"/>
    <w:next w:val="a2"/>
    <w:uiPriority w:val="99"/>
    <w:semiHidden/>
    <w:unhideWhenUsed/>
    <w:rsid w:val="00C76F08"/>
  </w:style>
  <w:style w:type="numbering" w:customStyle="1" w:styleId="1483">
    <w:name w:val="Нет списка1483"/>
    <w:next w:val="a2"/>
    <w:uiPriority w:val="99"/>
    <w:semiHidden/>
    <w:unhideWhenUsed/>
    <w:rsid w:val="00C76F08"/>
  </w:style>
  <w:style w:type="numbering" w:customStyle="1" w:styleId="1493">
    <w:name w:val="Нет списка1493"/>
    <w:next w:val="a2"/>
    <w:uiPriority w:val="99"/>
    <w:semiHidden/>
    <w:unhideWhenUsed/>
    <w:rsid w:val="00C76F08"/>
  </w:style>
  <w:style w:type="numbering" w:customStyle="1" w:styleId="1503">
    <w:name w:val="Нет списка1503"/>
    <w:next w:val="a2"/>
    <w:uiPriority w:val="99"/>
    <w:semiHidden/>
    <w:unhideWhenUsed/>
    <w:rsid w:val="00C76F08"/>
  </w:style>
  <w:style w:type="numbering" w:customStyle="1" w:styleId="1523">
    <w:name w:val="Нет списка1523"/>
    <w:next w:val="a2"/>
    <w:uiPriority w:val="99"/>
    <w:semiHidden/>
    <w:unhideWhenUsed/>
    <w:rsid w:val="00C76F08"/>
  </w:style>
  <w:style w:type="numbering" w:customStyle="1" w:styleId="1533">
    <w:name w:val="Нет списка1533"/>
    <w:next w:val="a2"/>
    <w:uiPriority w:val="99"/>
    <w:semiHidden/>
    <w:unhideWhenUsed/>
    <w:rsid w:val="00C76F08"/>
  </w:style>
  <w:style w:type="paragraph" w:customStyle="1" w:styleId="1fff6">
    <w:name w:val="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C76F08"/>
  </w:style>
  <w:style w:type="numbering" w:customStyle="1" w:styleId="1553">
    <w:name w:val="Нет списка1553"/>
    <w:next w:val="a2"/>
    <w:uiPriority w:val="99"/>
    <w:semiHidden/>
    <w:unhideWhenUsed/>
    <w:rsid w:val="00C76F08"/>
  </w:style>
  <w:style w:type="numbering" w:customStyle="1" w:styleId="1563">
    <w:name w:val="Нет списка1563"/>
    <w:next w:val="a2"/>
    <w:uiPriority w:val="99"/>
    <w:semiHidden/>
    <w:unhideWhenUsed/>
    <w:rsid w:val="00C76F08"/>
  </w:style>
  <w:style w:type="numbering" w:customStyle="1" w:styleId="1573">
    <w:name w:val="Нет списка1573"/>
    <w:next w:val="a2"/>
    <w:uiPriority w:val="99"/>
    <w:semiHidden/>
    <w:unhideWhenUsed/>
    <w:rsid w:val="00C76F08"/>
  </w:style>
  <w:style w:type="numbering" w:customStyle="1" w:styleId="1583">
    <w:name w:val="Нет списка1583"/>
    <w:next w:val="a2"/>
    <w:uiPriority w:val="99"/>
    <w:semiHidden/>
    <w:unhideWhenUsed/>
    <w:rsid w:val="00C76F08"/>
  </w:style>
  <w:style w:type="numbering" w:customStyle="1" w:styleId="1593">
    <w:name w:val="Нет списка1593"/>
    <w:next w:val="a2"/>
    <w:uiPriority w:val="99"/>
    <w:semiHidden/>
    <w:unhideWhenUsed/>
    <w:rsid w:val="00C76F08"/>
  </w:style>
  <w:style w:type="numbering" w:customStyle="1" w:styleId="1603">
    <w:name w:val="Нет списка1603"/>
    <w:next w:val="a2"/>
    <w:uiPriority w:val="99"/>
    <w:semiHidden/>
    <w:unhideWhenUsed/>
    <w:rsid w:val="00C76F08"/>
  </w:style>
  <w:style w:type="numbering" w:customStyle="1" w:styleId="1623">
    <w:name w:val="Нет списка1623"/>
    <w:next w:val="a2"/>
    <w:uiPriority w:val="99"/>
    <w:semiHidden/>
    <w:unhideWhenUsed/>
    <w:rsid w:val="00C76F08"/>
  </w:style>
  <w:style w:type="numbering" w:customStyle="1" w:styleId="1633">
    <w:name w:val="Нет списка1633"/>
    <w:next w:val="a2"/>
    <w:uiPriority w:val="99"/>
    <w:semiHidden/>
    <w:unhideWhenUsed/>
    <w:rsid w:val="00C76F08"/>
  </w:style>
  <w:style w:type="numbering" w:customStyle="1" w:styleId="1643">
    <w:name w:val="Нет списка1643"/>
    <w:next w:val="a2"/>
    <w:uiPriority w:val="99"/>
    <w:semiHidden/>
    <w:unhideWhenUsed/>
    <w:rsid w:val="00C76F08"/>
  </w:style>
  <w:style w:type="numbering" w:customStyle="1" w:styleId="1653">
    <w:name w:val="Нет списка1653"/>
    <w:next w:val="a2"/>
    <w:uiPriority w:val="99"/>
    <w:semiHidden/>
    <w:unhideWhenUsed/>
    <w:rsid w:val="00C76F08"/>
  </w:style>
  <w:style w:type="numbering" w:customStyle="1" w:styleId="1663">
    <w:name w:val="Нет списка1663"/>
    <w:next w:val="a2"/>
    <w:uiPriority w:val="99"/>
    <w:semiHidden/>
    <w:unhideWhenUsed/>
    <w:rsid w:val="00C76F08"/>
  </w:style>
  <w:style w:type="numbering" w:customStyle="1" w:styleId="1673">
    <w:name w:val="Нет списка1673"/>
    <w:next w:val="a2"/>
    <w:uiPriority w:val="99"/>
    <w:semiHidden/>
    <w:unhideWhenUsed/>
    <w:rsid w:val="00C76F08"/>
  </w:style>
  <w:style w:type="numbering" w:customStyle="1" w:styleId="1683">
    <w:name w:val="Нет списка1683"/>
    <w:next w:val="a2"/>
    <w:uiPriority w:val="99"/>
    <w:semiHidden/>
    <w:unhideWhenUsed/>
    <w:rsid w:val="00C76F08"/>
  </w:style>
  <w:style w:type="numbering" w:customStyle="1" w:styleId="1693">
    <w:name w:val="Нет списка1693"/>
    <w:next w:val="a2"/>
    <w:uiPriority w:val="99"/>
    <w:semiHidden/>
    <w:unhideWhenUsed/>
    <w:rsid w:val="00C76F08"/>
  </w:style>
  <w:style w:type="numbering" w:customStyle="1" w:styleId="1703">
    <w:name w:val="Нет списка1703"/>
    <w:next w:val="a2"/>
    <w:uiPriority w:val="99"/>
    <w:semiHidden/>
    <w:unhideWhenUsed/>
    <w:rsid w:val="00C76F08"/>
  </w:style>
  <w:style w:type="numbering" w:customStyle="1" w:styleId="1723">
    <w:name w:val="Нет списка1723"/>
    <w:next w:val="a2"/>
    <w:uiPriority w:val="99"/>
    <w:semiHidden/>
    <w:unhideWhenUsed/>
    <w:rsid w:val="00C76F08"/>
  </w:style>
  <w:style w:type="numbering" w:customStyle="1" w:styleId="1733">
    <w:name w:val="Нет списка1733"/>
    <w:next w:val="a2"/>
    <w:uiPriority w:val="99"/>
    <w:semiHidden/>
    <w:unhideWhenUsed/>
    <w:rsid w:val="00C76F08"/>
  </w:style>
  <w:style w:type="numbering" w:customStyle="1" w:styleId="1743">
    <w:name w:val="Нет списка1743"/>
    <w:next w:val="a2"/>
    <w:uiPriority w:val="99"/>
    <w:semiHidden/>
    <w:unhideWhenUsed/>
    <w:rsid w:val="00C76F08"/>
  </w:style>
  <w:style w:type="numbering" w:customStyle="1" w:styleId="1753">
    <w:name w:val="Нет списка1753"/>
    <w:next w:val="a2"/>
    <w:uiPriority w:val="99"/>
    <w:semiHidden/>
    <w:unhideWhenUsed/>
    <w:rsid w:val="00C76F08"/>
  </w:style>
  <w:style w:type="numbering" w:customStyle="1" w:styleId="1763">
    <w:name w:val="Нет списка1763"/>
    <w:next w:val="a2"/>
    <w:uiPriority w:val="99"/>
    <w:semiHidden/>
    <w:unhideWhenUsed/>
    <w:rsid w:val="00C76F08"/>
  </w:style>
  <w:style w:type="numbering" w:customStyle="1" w:styleId="1773">
    <w:name w:val="Нет списка1773"/>
    <w:next w:val="a2"/>
    <w:uiPriority w:val="99"/>
    <w:semiHidden/>
    <w:unhideWhenUsed/>
    <w:rsid w:val="00C76F08"/>
  </w:style>
  <w:style w:type="numbering" w:customStyle="1" w:styleId="1783">
    <w:name w:val="Нет списка1783"/>
    <w:next w:val="a2"/>
    <w:uiPriority w:val="99"/>
    <w:semiHidden/>
    <w:unhideWhenUsed/>
    <w:rsid w:val="00C76F08"/>
  </w:style>
  <w:style w:type="numbering" w:customStyle="1" w:styleId="1793">
    <w:name w:val="Нет списка1793"/>
    <w:next w:val="a2"/>
    <w:uiPriority w:val="99"/>
    <w:semiHidden/>
    <w:unhideWhenUsed/>
    <w:rsid w:val="00C76F08"/>
  </w:style>
  <w:style w:type="numbering" w:customStyle="1" w:styleId="1803">
    <w:name w:val="Нет списка1803"/>
    <w:next w:val="a2"/>
    <w:uiPriority w:val="99"/>
    <w:semiHidden/>
    <w:unhideWhenUsed/>
    <w:rsid w:val="00C76F08"/>
  </w:style>
  <w:style w:type="numbering" w:customStyle="1" w:styleId="1823">
    <w:name w:val="Нет списка1823"/>
    <w:next w:val="a2"/>
    <w:uiPriority w:val="99"/>
    <w:semiHidden/>
    <w:unhideWhenUsed/>
    <w:rsid w:val="00C76F08"/>
  </w:style>
  <w:style w:type="numbering" w:customStyle="1" w:styleId="1833">
    <w:name w:val="Нет списка1833"/>
    <w:next w:val="a2"/>
    <w:uiPriority w:val="99"/>
    <w:semiHidden/>
    <w:unhideWhenUsed/>
    <w:rsid w:val="00C76F08"/>
  </w:style>
  <w:style w:type="numbering" w:customStyle="1" w:styleId="1843">
    <w:name w:val="Нет списка1843"/>
    <w:next w:val="a2"/>
    <w:uiPriority w:val="99"/>
    <w:semiHidden/>
    <w:unhideWhenUsed/>
    <w:rsid w:val="00C76F08"/>
  </w:style>
  <w:style w:type="numbering" w:customStyle="1" w:styleId="1853">
    <w:name w:val="Нет списка1853"/>
    <w:next w:val="a2"/>
    <w:uiPriority w:val="99"/>
    <w:semiHidden/>
    <w:unhideWhenUsed/>
    <w:rsid w:val="00C76F08"/>
  </w:style>
  <w:style w:type="numbering" w:customStyle="1" w:styleId="1863">
    <w:name w:val="Нет списка1863"/>
    <w:next w:val="a2"/>
    <w:uiPriority w:val="99"/>
    <w:semiHidden/>
    <w:unhideWhenUsed/>
    <w:rsid w:val="00C76F08"/>
  </w:style>
  <w:style w:type="numbering" w:customStyle="1" w:styleId="1873">
    <w:name w:val="Нет списка1873"/>
    <w:next w:val="a2"/>
    <w:uiPriority w:val="99"/>
    <w:semiHidden/>
    <w:unhideWhenUsed/>
    <w:rsid w:val="00C76F08"/>
  </w:style>
  <w:style w:type="numbering" w:customStyle="1" w:styleId="1883">
    <w:name w:val="Нет списка1883"/>
    <w:next w:val="a2"/>
    <w:uiPriority w:val="99"/>
    <w:semiHidden/>
    <w:unhideWhenUsed/>
    <w:rsid w:val="00C76F08"/>
  </w:style>
  <w:style w:type="numbering" w:customStyle="1" w:styleId="1893">
    <w:name w:val="Нет списка1893"/>
    <w:next w:val="a2"/>
    <w:uiPriority w:val="99"/>
    <w:semiHidden/>
    <w:unhideWhenUsed/>
    <w:rsid w:val="00C76F08"/>
  </w:style>
  <w:style w:type="numbering" w:customStyle="1" w:styleId="1903">
    <w:name w:val="Нет списка1903"/>
    <w:next w:val="a2"/>
    <w:uiPriority w:val="99"/>
    <w:semiHidden/>
    <w:unhideWhenUsed/>
    <w:rsid w:val="00C76F08"/>
  </w:style>
  <w:style w:type="numbering" w:customStyle="1" w:styleId="1923">
    <w:name w:val="Нет списка1923"/>
    <w:next w:val="a2"/>
    <w:uiPriority w:val="99"/>
    <w:semiHidden/>
    <w:unhideWhenUsed/>
    <w:rsid w:val="00C76F08"/>
  </w:style>
  <w:style w:type="numbering" w:customStyle="1" w:styleId="1933">
    <w:name w:val="Нет списка1933"/>
    <w:next w:val="a2"/>
    <w:uiPriority w:val="99"/>
    <w:semiHidden/>
    <w:unhideWhenUsed/>
    <w:rsid w:val="00C76F08"/>
  </w:style>
  <w:style w:type="numbering" w:customStyle="1" w:styleId="1943">
    <w:name w:val="Нет списка1943"/>
    <w:next w:val="a2"/>
    <w:uiPriority w:val="99"/>
    <w:semiHidden/>
    <w:unhideWhenUsed/>
    <w:rsid w:val="00C76F08"/>
  </w:style>
  <w:style w:type="numbering" w:customStyle="1" w:styleId="1953">
    <w:name w:val="Нет списка1953"/>
    <w:next w:val="a2"/>
    <w:uiPriority w:val="99"/>
    <w:semiHidden/>
    <w:unhideWhenUsed/>
    <w:rsid w:val="00C76F08"/>
  </w:style>
  <w:style w:type="numbering" w:customStyle="1" w:styleId="1963">
    <w:name w:val="Нет списка1963"/>
    <w:next w:val="a2"/>
    <w:uiPriority w:val="99"/>
    <w:semiHidden/>
    <w:unhideWhenUsed/>
    <w:rsid w:val="00C76F08"/>
  </w:style>
  <w:style w:type="numbering" w:customStyle="1" w:styleId="1973">
    <w:name w:val="Нет списка1973"/>
    <w:next w:val="a2"/>
    <w:uiPriority w:val="99"/>
    <w:semiHidden/>
    <w:unhideWhenUsed/>
    <w:rsid w:val="00C76F08"/>
  </w:style>
  <w:style w:type="numbering" w:customStyle="1" w:styleId="1983">
    <w:name w:val="Нет списка1983"/>
    <w:next w:val="a2"/>
    <w:uiPriority w:val="99"/>
    <w:semiHidden/>
    <w:unhideWhenUsed/>
    <w:rsid w:val="00C76F08"/>
  </w:style>
  <w:style w:type="numbering" w:customStyle="1" w:styleId="1993">
    <w:name w:val="Нет списка1993"/>
    <w:next w:val="a2"/>
    <w:uiPriority w:val="99"/>
    <w:semiHidden/>
    <w:unhideWhenUsed/>
    <w:rsid w:val="00C76F08"/>
  </w:style>
  <w:style w:type="numbering" w:customStyle="1" w:styleId="2003">
    <w:name w:val="Нет списка2003"/>
    <w:next w:val="a2"/>
    <w:uiPriority w:val="99"/>
    <w:semiHidden/>
    <w:unhideWhenUsed/>
    <w:rsid w:val="00C76F08"/>
  </w:style>
  <w:style w:type="numbering" w:customStyle="1" w:styleId="2023">
    <w:name w:val="Нет списка2023"/>
    <w:next w:val="a2"/>
    <w:uiPriority w:val="99"/>
    <w:semiHidden/>
    <w:unhideWhenUsed/>
    <w:rsid w:val="00C76F08"/>
  </w:style>
  <w:style w:type="numbering" w:customStyle="1" w:styleId="2033">
    <w:name w:val="Нет списка2033"/>
    <w:next w:val="a2"/>
    <w:uiPriority w:val="99"/>
    <w:semiHidden/>
    <w:unhideWhenUsed/>
    <w:rsid w:val="00C76F08"/>
  </w:style>
  <w:style w:type="numbering" w:customStyle="1" w:styleId="2042">
    <w:name w:val="Нет списка2042"/>
    <w:next w:val="a2"/>
    <w:uiPriority w:val="99"/>
    <w:semiHidden/>
    <w:unhideWhenUsed/>
    <w:rsid w:val="00C76F08"/>
  </w:style>
  <w:style w:type="numbering" w:customStyle="1" w:styleId="2052">
    <w:name w:val="Нет списка2052"/>
    <w:next w:val="a2"/>
    <w:uiPriority w:val="99"/>
    <w:semiHidden/>
    <w:unhideWhenUsed/>
    <w:rsid w:val="00C76F08"/>
  </w:style>
  <w:style w:type="numbering" w:customStyle="1" w:styleId="2062">
    <w:name w:val="Нет списка2062"/>
    <w:next w:val="a2"/>
    <w:uiPriority w:val="99"/>
    <w:semiHidden/>
    <w:unhideWhenUsed/>
    <w:rsid w:val="00C76F08"/>
  </w:style>
  <w:style w:type="numbering" w:customStyle="1" w:styleId="2072">
    <w:name w:val="Нет списка2072"/>
    <w:next w:val="a2"/>
    <w:uiPriority w:val="99"/>
    <w:semiHidden/>
    <w:unhideWhenUsed/>
    <w:rsid w:val="00C76F08"/>
  </w:style>
  <w:style w:type="numbering" w:customStyle="1" w:styleId="2081">
    <w:name w:val="Нет списка2081"/>
    <w:next w:val="a2"/>
    <w:uiPriority w:val="99"/>
    <w:semiHidden/>
    <w:unhideWhenUsed/>
    <w:rsid w:val="00C76F08"/>
  </w:style>
  <w:style w:type="paragraph" w:customStyle="1" w:styleId="s15">
    <w:name w:val="s_15"/>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C76F08"/>
  </w:style>
  <w:style w:type="paragraph" w:customStyle="1" w:styleId="s1">
    <w:name w:val="s_1"/>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C76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79416">
      <w:bodyDiv w:val="1"/>
      <w:marLeft w:val="0"/>
      <w:marRight w:val="0"/>
      <w:marTop w:val="0"/>
      <w:marBottom w:val="0"/>
      <w:divBdr>
        <w:top w:val="none" w:sz="0" w:space="0" w:color="auto"/>
        <w:left w:val="none" w:sz="0" w:space="0" w:color="auto"/>
        <w:bottom w:val="none" w:sz="0" w:space="0" w:color="auto"/>
        <w:right w:val="none" w:sz="0" w:space="0" w:color="auto"/>
      </w:divBdr>
    </w:div>
    <w:div w:id="318921702">
      <w:bodyDiv w:val="1"/>
      <w:marLeft w:val="0"/>
      <w:marRight w:val="0"/>
      <w:marTop w:val="0"/>
      <w:marBottom w:val="0"/>
      <w:divBdr>
        <w:top w:val="none" w:sz="0" w:space="0" w:color="auto"/>
        <w:left w:val="none" w:sz="0" w:space="0" w:color="auto"/>
        <w:bottom w:val="none" w:sz="0" w:space="0" w:color="auto"/>
        <w:right w:val="none" w:sz="0" w:space="0" w:color="auto"/>
      </w:divBdr>
    </w:div>
    <w:div w:id="96246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30</Pages>
  <Words>9774</Words>
  <Characters>55712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Рита Станиславовна Матвиенко</cp:lastModifiedBy>
  <cp:revision>13</cp:revision>
  <cp:lastPrinted>2022-12-26T12:06:00Z</cp:lastPrinted>
  <dcterms:created xsi:type="dcterms:W3CDTF">2022-12-23T07:06:00Z</dcterms:created>
  <dcterms:modified xsi:type="dcterms:W3CDTF">2023-04-26T09:11:00Z</dcterms:modified>
</cp:coreProperties>
</file>